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3FEFD" w14:textId="77777777" w:rsidR="000A4F02" w:rsidRDefault="000A4F02"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9"/>
        <w:gridCol w:w="8255"/>
      </w:tblGrid>
      <w:tr w:rsidR="007027E9" w14:paraId="50B68864" w14:textId="77777777" w:rsidTr="007027E9">
        <w:tc>
          <w:tcPr>
            <w:tcW w:w="1101" w:type="dxa"/>
          </w:tcPr>
          <w:p w14:paraId="36EA0E05" w14:textId="77777777" w:rsidR="007027E9" w:rsidRDefault="007027E9" w:rsidP="00D37134">
            <w:r>
              <w:t>Številka:</w:t>
            </w:r>
          </w:p>
        </w:tc>
        <w:tc>
          <w:tcPr>
            <w:tcW w:w="8393" w:type="dxa"/>
          </w:tcPr>
          <w:p w14:paraId="4C28B50D" w14:textId="32EA22F2" w:rsidR="007027E9" w:rsidRDefault="00927DAB" w:rsidP="00D37134">
            <w:r w:rsidRPr="0060389C">
              <w:t>4</w:t>
            </w:r>
            <w:r w:rsidR="003B1C9A" w:rsidRPr="0060389C">
              <w:t>30</w:t>
            </w:r>
            <w:r w:rsidRPr="0060389C">
              <w:t>0-</w:t>
            </w:r>
            <w:r w:rsidR="00C13CD9" w:rsidRPr="0060389C">
              <w:t>10</w:t>
            </w:r>
            <w:r w:rsidRPr="0060389C">
              <w:t>/2020</w:t>
            </w:r>
            <w:r w:rsidR="00CC6054" w:rsidRPr="0060389C">
              <w:t>/</w:t>
            </w:r>
            <w:r w:rsidR="0060389C">
              <w:t>3</w:t>
            </w:r>
          </w:p>
        </w:tc>
      </w:tr>
      <w:tr w:rsidR="007027E9" w14:paraId="1274E16D" w14:textId="77777777" w:rsidTr="007027E9">
        <w:tc>
          <w:tcPr>
            <w:tcW w:w="1101" w:type="dxa"/>
          </w:tcPr>
          <w:p w14:paraId="059B47E9" w14:textId="77777777" w:rsidR="007027E9" w:rsidRDefault="007027E9" w:rsidP="00D37134">
            <w:r>
              <w:t>Datum:</w:t>
            </w:r>
          </w:p>
        </w:tc>
        <w:tc>
          <w:tcPr>
            <w:tcW w:w="8393" w:type="dxa"/>
          </w:tcPr>
          <w:p w14:paraId="3122787B" w14:textId="49DEDDE5" w:rsidR="007027E9" w:rsidRDefault="00BF4DEB" w:rsidP="007027E9">
            <w:r>
              <w:t>16. 2. 2021</w:t>
            </w:r>
          </w:p>
        </w:tc>
      </w:tr>
      <w:tr w:rsidR="007027E9" w14:paraId="7FE410A6" w14:textId="77777777" w:rsidTr="007027E9">
        <w:tc>
          <w:tcPr>
            <w:tcW w:w="1101" w:type="dxa"/>
          </w:tcPr>
          <w:p w14:paraId="28F8C4CD" w14:textId="77777777" w:rsidR="007027E9" w:rsidRDefault="007027E9" w:rsidP="00D37134"/>
        </w:tc>
        <w:tc>
          <w:tcPr>
            <w:tcW w:w="8393" w:type="dxa"/>
          </w:tcPr>
          <w:p w14:paraId="6AA2BAC5" w14:textId="77777777" w:rsidR="007027E9" w:rsidRDefault="007027E9" w:rsidP="00D37134"/>
        </w:tc>
      </w:tr>
    </w:tbl>
    <w:tbl>
      <w:tblPr>
        <w:tblW w:w="9039" w:type="dxa"/>
        <w:tblLayout w:type="fixed"/>
        <w:tblLook w:val="04A0" w:firstRow="1" w:lastRow="0" w:firstColumn="1" w:lastColumn="0" w:noHBand="0" w:noVBand="1"/>
      </w:tblPr>
      <w:tblGrid>
        <w:gridCol w:w="6771"/>
        <w:gridCol w:w="2268"/>
      </w:tblGrid>
      <w:tr w:rsidR="000A4F02" w:rsidRPr="00D2267A" w14:paraId="2243B722" w14:textId="77777777">
        <w:trPr>
          <w:trHeight w:val="228"/>
        </w:trPr>
        <w:tc>
          <w:tcPr>
            <w:tcW w:w="6771" w:type="dxa"/>
          </w:tcPr>
          <w:p w14:paraId="6B5F9E86" w14:textId="77777777" w:rsidR="000A4F02" w:rsidRPr="00D2267A" w:rsidRDefault="000A4F02" w:rsidP="00D37134"/>
        </w:tc>
        <w:tc>
          <w:tcPr>
            <w:tcW w:w="2268" w:type="dxa"/>
          </w:tcPr>
          <w:p w14:paraId="4E515C03" w14:textId="77777777" w:rsidR="000A4F02" w:rsidRPr="00D2267A" w:rsidRDefault="000A4F02" w:rsidP="00D37134"/>
        </w:tc>
      </w:tr>
      <w:tr w:rsidR="000A4F02" w:rsidRPr="00D2267A" w14:paraId="2EFC4362" w14:textId="77777777">
        <w:trPr>
          <w:trHeight w:val="2698"/>
        </w:trPr>
        <w:tc>
          <w:tcPr>
            <w:tcW w:w="6771" w:type="dxa"/>
          </w:tcPr>
          <w:p w14:paraId="1AD5573D" w14:textId="77777777" w:rsidR="000A4F02" w:rsidRPr="00D2267A" w:rsidRDefault="000D7EFE" w:rsidP="00D37134">
            <w:r>
              <w:rPr>
                <w:noProof/>
              </w:rPr>
              <mc:AlternateContent>
                <mc:Choice Requires="wps">
                  <w:drawing>
                    <wp:anchor distT="360045" distB="540385" distL="0" distR="0" simplePos="0" relativeHeight="251657728" behindDoc="0" locked="0" layoutInCell="1" allowOverlap="0" wp14:anchorId="1E70407D" wp14:editId="5366CA9C">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EE602" w14:textId="77777777" w:rsidR="00BF4DEB" w:rsidRPr="002C074C" w:rsidRDefault="00BF4DEB" w:rsidP="000A662B">
                                  <w:pPr>
                                    <w:pStyle w:val="Naslov9"/>
                                    <w:jc w:val="center"/>
                                    <w:rPr>
                                      <w:rFonts w:ascii="Arial" w:hAnsi="Arial"/>
                                      <w:b/>
                                      <w:color w:val="FF0000"/>
                                      <w:sz w:val="24"/>
                                      <w:szCs w:val="28"/>
                                      <w:lang w:eastAsia="en-US"/>
                                    </w:rPr>
                                  </w:pPr>
                                  <w:r w:rsidRPr="000A662B">
                                    <w:rPr>
                                      <w:rFonts w:ascii="Arial" w:hAnsi="Arial"/>
                                      <w:b/>
                                      <w:sz w:val="28"/>
                                      <w:szCs w:val="28"/>
                                      <w:lang w:eastAsia="en-US"/>
                                    </w:rPr>
                                    <w:t xml:space="preserve">       DOKUMENTACIJA</w:t>
                                  </w:r>
                                  <w:r>
                                    <w:rPr>
                                      <w:rFonts w:ascii="Arial" w:hAnsi="Arial"/>
                                      <w:b/>
                                      <w:color w:val="FF0000"/>
                                      <w:sz w:val="28"/>
                                      <w:szCs w:val="28"/>
                                      <w:lang w:eastAsia="en-US"/>
                                    </w:rPr>
                                    <w:t xml:space="preserve"> </w:t>
                                  </w:r>
                                </w:p>
                                <w:p w14:paraId="3CBAB9F6" w14:textId="77777777" w:rsidR="00BF4DEB" w:rsidRDefault="00BF4DEB"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70407D"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" o:allowoverlap="f" filled="f" stroked="f">
                      <v:textbox inset="0,0,0,0">
                        <w:txbxContent>
                          <w:p w14:paraId="5CAEE602" w14:textId="77777777" w:rsidR="00BF4DEB" w:rsidRPr="002C074C" w:rsidRDefault="00BF4DEB" w:rsidP="000A662B">
                            <w:pPr>
                              <w:pStyle w:val="Naslov9"/>
                              <w:jc w:val="center"/>
                              <w:rPr>
                                <w:rFonts w:ascii="Arial" w:hAnsi="Arial"/>
                                <w:b/>
                                <w:color w:val="FF0000"/>
                                <w:sz w:val="24"/>
                                <w:szCs w:val="28"/>
                                <w:lang w:eastAsia="en-US"/>
                              </w:rPr>
                            </w:pPr>
                            <w:r w:rsidRPr="000A662B">
                              <w:rPr>
                                <w:rFonts w:ascii="Arial" w:hAnsi="Arial"/>
                                <w:b/>
                                <w:sz w:val="28"/>
                                <w:szCs w:val="28"/>
                                <w:lang w:eastAsia="en-US"/>
                              </w:rPr>
                              <w:t xml:space="preserve">       DOKUMENTACIJA</w:t>
                            </w:r>
                            <w:r>
                              <w:rPr>
                                <w:rFonts w:ascii="Arial" w:hAnsi="Arial"/>
                                <w:b/>
                                <w:color w:val="FF0000"/>
                                <w:sz w:val="28"/>
                                <w:szCs w:val="28"/>
                                <w:lang w:eastAsia="en-US"/>
                              </w:rPr>
                              <w:t xml:space="preserve"> </w:t>
                            </w:r>
                          </w:p>
                          <w:p w14:paraId="3CBAB9F6" w14:textId="77777777" w:rsidR="00BF4DEB" w:rsidRDefault="00BF4DEB" w:rsidP="00D37134"/>
                        </w:txbxContent>
                      </v:textbox>
                      <w10:wrap type="topAndBottom" anchorx="page" anchory="page"/>
                    </v:shape>
                  </w:pict>
                </mc:Fallback>
              </mc:AlternateContent>
            </w:r>
          </w:p>
        </w:tc>
        <w:tc>
          <w:tcPr>
            <w:tcW w:w="2268" w:type="dxa"/>
          </w:tcPr>
          <w:p w14:paraId="0580885E" w14:textId="77777777" w:rsidR="000A4F02" w:rsidRPr="00D2267A" w:rsidRDefault="000A4F02" w:rsidP="00D37134"/>
        </w:tc>
      </w:tr>
    </w:tbl>
    <w:p w14:paraId="1EB1DA26" w14:textId="77777777" w:rsidR="000A4F02" w:rsidRPr="00D2267A" w:rsidRDefault="000A4F02" w:rsidP="00D37134"/>
    <w:tbl>
      <w:tblPr>
        <w:tblW w:w="0" w:type="auto"/>
        <w:tblLook w:val="01E0" w:firstRow="1" w:lastRow="1" w:firstColumn="1" w:lastColumn="1" w:noHBand="0" w:noVBand="0"/>
      </w:tblPr>
      <w:tblGrid>
        <w:gridCol w:w="4495"/>
        <w:gridCol w:w="4495"/>
      </w:tblGrid>
      <w:tr w:rsidR="000A4F02" w:rsidRPr="00D2267A" w14:paraId="7573B674" w14:textId="77777777" w:rsidTr="004F6524">
        <w:tc>
          <w:tcPr>
            <w:tcW w:w="4495" w:type="dxa"/>
          </w:tcPr>
          <w:p w14:paraId="280AAB96" w14:textId="77777777" w:rsidR="000A4F02" w:rsidRPr="00D2267A" w:rsidRDefault="000A4F02" w:rsidP="00D37134">
            <w:pPr>
              <w:rPr>
                <w:b/>
              </w:rPr>
            </w:pPr>
            <w:r w:rsidRPr="00D2267A">
              <w:rPr>
                <w:b/>
                <w:bCs/>
              </w:rPr>
              <w:t>Naročnik:</w:t>
            </w:r>
            <w:r w:rsidRPr="00D2267A">
              <w:rPr>
                <w:b/>
              </w:rPr>
              <w:tab/>
              <w:t xml:space="preserve">                                     </w:t>
            </w:r>
          </w:p>
        </w:tc>
        <w:tc>
          <w:tcPr>
            <w:tcW w:w="4495" w:type="dxa"/>
          </w:tcPr>
          <w:p w14:paraId="3C6573C8" w14:textId="77777777" w:rsidR="000A4F02" w:rsidRPr="00D2267A" w:rsidRDefault="000A4F02" w:rsidP="00D37134">
            <w:pPr>
              <w:rPr>
                <w:b/>
              </w:rPr>
            </w:pPr>
            <w:r w:rsidRPr="00D2267A">
              <w:rPr>
                <w:b/>
              </w:rPr>
              <w:t xml:space="preserve">Republika Slovenija, Ministrstvo za                                         zdravje, Štefanova 5, 1000 Ljubljana </w:t>
            </w:r>
          </w:p>
          <w:p w14:paraId="1B1794C7" w14:textId="77777777" w:rsidR="000A4F02" w:rsidRPr="00D2267A" w:rsidRDefault="000A4F02" w:rsidP="00D37134">
            <w:pPr>
              <w:rPr>
                <w:b/>
              </w:rPr>
            </w:pPr>
          </w:p>
          <w:p w14:paraId="72B356F4" w14:textId="77777777" w:rsidR="000A4F02" w:rsidRPr="00D2267A" w:rsidRDefault="000A4F02" w:rsidP="00D37134">
            <w:pPr>
              <w:rPr>
                <w:b/>
              </w:rPr>
            </w:pPr>
          </w:p>
          <w:p w14:paraId="651BC57A" w14:textId="77777777" w:rsidR="000A4F02" w:rsidRPr="00D2267A" w:rsidRDefault="000A4F02" w:rsidP="00D37134">
            <w:pPr>
              <w:rPr>
                <w:b/>
              </w:rPr>
            </w:pPr>
          </w:p>
        </w:tc>
      </w:tr>
      <w:tr w:rsidR="000A4F02" w:rsidRPr="00D2267A" w14:paraId="2D564C24" w14:textId="77777777" w:rsidTr="004F6524">
        <w:tc>
          <w:tcPr>
            <w:tcW w:w="4495" w:type="dxa"/>
          </w:tcPr>
          <w:p w14:paraId="732B77E0" w14:textId="77777777" w:rsidR="000A4F02" w:rsidRPr="00D2267A" w:rsidRDefault="000A4F02" w:rsidP="00D37134">
            <w:pPr>
              <w:rPr>
                <w:b/>
              </w:rPr>
            </w:pPr>
            <w:r w:rsidRPr="00D2267A">
              <w:rPr>
                <w:b/>
              </w:rPr>
              <w:t>Predmet javnega naročila:</w:t>
            </w:r>
          </w:p>
        </w:tc>
        <w:tc>
          <w:tcPr>
            <w:tcW w:w="4495" w:type="dxa"/>
          </w:tcPr>
          <w:p w14:paraId="65A2B067" w14:textId="08223C9A" w:rsidR="004F6524" w:rsidRPr="00712069" w:rsidRDefault="00C13CD9" w:rsidP="00B02AD9">
            <w:pPr>
              <w:rPr>
                <w:b/>
              </w:rPr>
            </w:pPr>
            <w:r w:rsidRPr="00856FFC">
              <w:rPr>
                <w:b/>
                <w:bCs/>
              </w:rPr>
              <w:t>Nakup hitrih antigenskih testov (HAGT) za diagnostiko COVID-19</w:t>
            </w:r>
          </w:p>
        </w:tc>
      </w:tr>
      <w:tr w:rsidR="000A4F02" w:rsidRPr="00D2267A" w14:paraId="159BEBD8" w14:textId="77777777" w:rsidTr="004F6524">
        <w:tc>
          <w:tcPr>
            <w:tcW w:w="4495" w:type="dxa"/>
          </w:tcPr>
          <w:p w14:paraId="62B3CA0E" w14:textId="77777777" w:rsidR="00E95DE3" w:rsidRDefault="00E95DE3" w:rsidP="00D37134">
            <w:pPr>
              <w:rPr>
                <w:b/>
              </w:rPr>
            </w:pPr>
          </w:p>
          <w:p w14:paraId="265B7825" w14:textId="77777777" w:rsidR="003E1047" w:rsidRDefault="003E1047" w:rsidP="00D37134">
            <w:pPr>
              <w:rPr>
                <w:b/>
              </w:rPr>
            </w:pPr>
          </w:p>
          <w:p w14:paraId="1E1CDCFD" w14:textId="77777777" w:rsidR="003E1047" w:rsidRPr="00D2267A" w:rsidRDefault="003E1047" w:rsidP="00D37134">
            <w:pPr>
              <w:rPr>
                <w:b/>
              </w:rPr>
            </w:pPr>
          </w:p>
          <w:p w14:paraId="54569C91" w14:textId="77777777" w:rsidR="000A4F02" w:rsidRPr="00D2267A" w:rsidRDefault="000A4F02" w:rsidP="00D37134">
            <w:pPr>
              <w:rPr>
                <w:b/>
              </w:rPr>
            </w:pPr>
            <w:r w:rsidRPr="00D2267A">
              <w:rPr>
                <w:b/>
              </w:rPr>
              <w:t>Zaporedna št. javnega naročila:</w:t>
            </w:r>
          </w:p>
        </w:tc>
        <w:tc>
          <w:tcPr>
            <w:tcW w:w="4495" w:type="dxa"/>
          </w:tcPr>
          <w:p w14:paraId="19C14B88" w14:textId="77777777" w:rsidR="00E95DE3" w:rsidRDefault="00E95DE3" w:rsidP="00D37134">
            <w:pPr>
              <w:rPr>
                <w:b/>
                <w:highlight w:val="yellow"/>
              </w:rPr>
            </w:pPr>
          </w:p>
          <w:p w14:paraId="277B669E" w14:textId="77777777" w:rsidR="003E1047" w:rsidRDefault="003E1047" w:rsidP="00D37134">
            <w:pPr>
              <w:rPr>
                <w:b/>
                <w:highlight w:val="yellow"/>
              </w:rPr>
            </w:pPr>
          </w:p>
          <w:p w14:paraId="441C7671" w14:textId="77777777" w:rsidR="003E1047" w:rsidRPr="00D2267A" w:rsidRDefault="003E1047" w:rsidP="00D37134">
            <w:pPr>
              <w:rPr>
                <w:b/>
                <w:highlight w:val="yellow"/>
              </w:rPr>
            </w:pPr>
          </w:p>
          <w:p w14:paraId="12F8ABFD" w14:textId="6A617952" w:rsidR="00CE15C0" w:rsidRDefault="00BF4DEB" w:rsidP="00D37134">
            <w:pPr>
              <w:rPr>
                <w:b/>
                <w:highlight w:val="yellow"/>
              </w:rPr>
            </w:pPr>
            <w:r>
              <w:rPr>
                <w:b/>
              </w:rPr>
              <w:t>V1-21/B</w:t>
            </w:r>
          </w:p>
          <w:p w14:paraId="68EAC1B4" w14:textId="77777777" w:rsidR="001B362B" w:rsidRDefault="001B362B" w:rsidP="00D37134">
            <w:pPr>
              <w:rPr>
                <w:b/>
                <w:highlight w:val="yellow"/>
              </w:rPr>
            </w:pPr>
          </w:p>
          <w:p w14:paraId="2546B964" w14:textId="77777777" w:rsidR="001B362B" w:rsidRDefault="001B362B" w:rsidP="00D37134">
            <w:pPr>
              <w:rPr>
                <w:b/>
                <w:highlight w:val="yellow"/>
              </w:rPr>
            </w:pPr>
          </w:p>
          <w:p w14:paraId="11160A75" w14:textId="49FA6021" w:rsidR="00C13CD9" w:rsidRPr="00D2267A" w:rsidRDefault="00C13CD9" w:rsidP="00D37134">
            <w:pPr>
              <w:rPr>
                <w:b/>
                <w:highlight w:val="yellow"/>
              </w:rPr>
            </w:pPr>
          </w:p>
        </w:tc>
      </w:tr>
      <w:tr w:rsidR="000A4F02" w:rsidRPr="00D2267A" w14:paraId="280DCEC6" w14:textId="77777777" w:rsidTr="004F6524">
        <w:tc>
          <w:tcPr>
            <w:tcW w:w="4495" w:type="dxa"/>
          </w:tcPr>
          <w:p w14:paraId="19B37FEF" w14:textId="77777777" w:rsidR="000A4F02" w:rsidRPr="00D2267A" w:rsidRDefault="000A4F02" w:rsidP="00D37134">
            <w:pPr>
              <w:rPr>
                <w:b/>
              </w:rPr>
            </w:pPr>
            <w:r w:rsidRPr="00D2267A">
              <w:rPr>
                <w:b/>
              </w:rPr>
              <w:t>Vrsta postopka za oddajo</w:t>
            </w:r>
          </w:p>
          <w:p w14:paraId="163FABB9" w14:textId="77777777" w:rsidR="000A4F02" w:rsidRPr="00D2267A" w:rsidRDefault="000A4F02" w:rsidP="00D37134">
            <w:pPr>
              <w:rPr>
                <w:b/>
              </w:rPr>
            </w:pPr>
            <w:r w:rsidRPr="00D2267A">
              <w:rPr>
                <w:b/>
              </w:rPr>
              <w:t>javnega naročila:</w:t>
            </w:r>
          </w:p>
        </w:tc>
        <w:tc>
          <w:tcPr>
            <w:tcW w:w="4495" w:type="dxa"/>
          </w:tcPr>
          <w:p w14:paraId="23AB9F04" w14:textId="77777777" w:rsidR="000A4F02" w:rsidRPr="00D2267A" w:rsidRDefault="000A4F02" w:rsidP="00D37134">
            <w:pPr>
              <w:rPr>
                <w:b/>
              </w:rPr>
            </w:pPr>
            <w:r w:rsidRPr="00D2267A">
              <w:rPr>
                <w:b/>
              </w:rPr>
              <w:t>Odprti postopek</w:t>
            </w:r>
          </w:p>
          <w:p w14:paraId="0A0028E2" w14:textId="77777777" w:rsidR="000A4F02" w:rsidRPr="00D2267A" w:rsidRDefault="000A4F02" w:rsidP="00D37134">
            <w:pPr>
              <w:rPr>
                <w:b/>
              </w:rPr>
            </w:pPr>
          </w:p>
          <w:p w14:paraId="432D2411" w14:textId="77777777" w:rsidR="000A4F02" w:rsidRPr="00D2267A" w:rsidRDefault="000A4F02" w:rsidP="00D37134">
            <w:pPr>
              <w:rPr>
                <w:b/>
              </w:rPr>
            </w:pPr>
          </w:p>
          <w:p w14:paraId="35CD8255" w14:textId="77777777" w:rsidR="000A4F02" w:rsidRPr="00D2267A" w:rsidRDefault="000A4F02" w:rsidP="00D37134">
            <w:pPr>
              <w:rPr>
                <w:b/>
              </w:rPr>
            </w:pPr>
          </w:p>
        </w:tc>
      </w:tr>
      <w:tr w:rsidR="000A4F02" w:rsidRPr="00D2267A" w14:paraId="3B69E9EC" w14:textId="77777777" w:rsidTr="004F6524">
        <w:tc>
          <w:tcPr>
            <w:tcW w:w="4495" w:type="dxa"/>
          </w:tcPr>
          <w:p w14:paraId="34C237E1" w14:textId="77777777" w:rsidR="000A4F02" w:rsidRPr="00D2267A" w:rsidRDefault="000A4F02" w:rsidP="00D37134"/>
        </w:tc>
        <w:tc>
          <w:tcPr>
            <w:tcW w:w="4495" w:type="dxa"/>
          </w:tcPr>
          <w:p w14:paraId="19E68430" w14:textId="77777777" w:rsidR="00D207B8" w:rsidRPr="00D2267A" w:rsidRDefault="00D207B8" w:rsidP="00D37134"/>
        </w:tc>
      </w:tr>
    </w:tbl>
    <w:p w14:paraId="693FDD52" w14:textId="77777777" w:rsidR="000A4F02" w:rsidRPr="00D2267A" w:rsidRDefault="000A4F02" w:rsidP="00D37134"/>
    <w:p w14:paraId="521A83C8" w14:textId="77777777" w:rsidR="000A4F02" w:rsidRPr="00D2267A" w:rsidRDefault="000A4F02" w:rsidP="00D37134"/>
    <w:p w14:paraId="5E3E6632" w14:textId="77777777" w:rsidR="00C26A88" w:rsidRPr="00D2267A" w:rsidRDefault="00C26A88" w:rsidP="00D37134"/>
    <w:p w14:paraId="1AE38480" w14:textId="77777777" w:rsidR="00C26A88" w:rsidRPr="00D2267A" w:rsidRDefault="00C26A88" w:rsidP="00D37134"/>
    <w:p w14:paraId="255EF167" w14:textId="77777777" w:rsidR="008517B0" w:rsidRPr="00D2267A" w:rsidRDefault="008517B0" w:rsidP="00D37134"/>
    <w:p w14:paraId="465FBA29" w14:textId="77777777" w:rsidR="008517B0" w:rsidRPr="00D2267A" w:rsidRDefault="008517B0" w:rsidP="00D37134"/>
    <w:p w14:paraId="61758425" w14:textId="77777777" w:rsidR="008517B0" w:rsidRPr="00D2267A" w:rsidRDefault="008517B0" w:rsidP="00D37134"/>
    <w:p w14:paraId="745B63B1" w14:textId="77777777" w:rsidR="008517B0" w:rsidRPr="00D2267A" w:rsidRDefault="008517B0" w:rsidP="00D37134"/>
    <w:p w14:paraId="710C7ED9" w14:textId="77777777" w:rsidR="008517B0" w:rsidRPr="00D2267A" w:rsidRDefault="008517B0" w:rsidP="00D37134"/>
    <w:p w14:paraId="076B4D49" w14:textId="77777777" w:rsidR="00C26A88" w:rsidRDefault="00C26A88" w:rsidP="00D37134"/>
    <w:p w14:paraId="3A80A623" w14:textId="77777777" w:rsidR="002D7362" w:rsidRDefault="002D7362" w:rsidP="00D37134"/>
    <w:p w14:paraId="74726487" w14:textId="77777777" w:rsidR="002D7362" w:rsidRDefault="002D7362" w:rsidP="00D37134"/>
    <w:p w14:paraId="63878ABF" w14:textId="77777777" w:rsidR="002D7362" w:rsidRPr="00D2267A" w:rsidRDefault="002D7362" w:rsidP="00D37134"/>
    <w:p w14:paraId="61E2BD64" w14:textId="77777777" w:rsidR="000A4F02" w:rsidRPr="00D2267A" w:rsidRDefault="000A4F02" w:rsidP="00D37134"/>
    <w:p w14:paraId="528896C5" w14:textId="77777777" w:rsidR="008517B0" w:rsidRDefault="008517B0" w:rsidP="001D05B1">
      <w:pPr>
        <w:pStyle w:val="Kazalovsebine1"/>
        <w:rPr>
          <w:lang w:val="sl-SI"/>
        </w:rPr>
      </w:pPr>
      <w:bookmarkStart w:id="0" w:name="_Toc372281743"/>
    </w:p>
    <w:p w14:paraId="5D0CDD8E" w14:textId="77777777" w:rsidR="005848A5" w:rsidRPr="005848A5" w:rsidRDefault="005848A5" w:rsidP="005848A5"/>
    <w:p w14:paraId="519C7032" w14:textId="77777777" w:rsidR="008517B0" w:rsidRDefault="008517B0" w:rsidP="001D05B1">
      <w:pPr>
        <w:pStyle w:val="Kazalovsebine1"/>
        <w:rPr>
          <w:lang w:val="sl-SI"/>
        </w:rPr>
      </w:pPr>
    </w:p>
    <w:p w14:paraId="7988FF4F" w14:textId="4A3D4C4D" w:rsidR="00B02AD9" w:rsidRPr="00DF1AB5" w:rsidRDefault="001C18C6" w:rsidP="00B02AD9">
      <w:r w:rsidRPr="00DF1AB5">
        <w:t>KAZALO VSEBINE</w:t>
      </w:r>
    </w:p>
    <w:p w14:paraId="17B76F0A" w14:textId="77777777" w:rsidR="007027E9" w:rsidRPr="00DF1AB5" w:rsidRDefault="007027E9" w:rsidP="007027E9"/>
    <w:p w14:paraId="6E23080D" w14:textId="24854B0C" w:rsidR="001B1C55" w:rsidRPr="001B1C55" w:rsidRDefault="00905563">
      <w:pPr>
        <w:pStyle w:val="Kazalovsebine2"/>
        <w:rPr>
          <w:rFonts w:ascii="Arial" w:eastAsiaTheme="minorEastAsia" w:hAnsi="Arial"/>
          <w:b w:val="0"/>
          <w:bCs w:val="0"/>
          <w:noProof/>
          <w:sz w:val="22"/>
          <w:szCs w:val="22"/>
        </w:rPr>
      </w:pPr>
      <w:r w:rsidRPr="001B1C55">
        <w:rPr>
          <w:rFonts w:ascii="Arial" w:eastAsia="Batang" w:hAnsi="Arial"/>
          <w:noProof/>
          <w:lang w:val="pl-PL"/>
        </w:rPr>
        <w:fldChar w:fldCharType="begin"/>
      </w:r>
      <w:r w:rsidRPr="001B1C55">
        <w:rPr>
          <w:rFonts w:ascii="Arial" w:eastAsia="Batang" w:hAnsi="Arial"/>
          <w:noProof/>
          <w:lang w:val="pl-PL"/>
        </w:rPr>
        <w:instrText xml:space="preserve"> TOC \o "1-3" \h \z \u </w:instrText>
      </w:r>
      <w:r w:rsidRPr="001B1C55">
        <w:rPr>
          <w:rFonts w:ascii="Arial" w:eastAsia="Batang" w:hAnsi="Arial"/>
          <w:noProof/>
          <w:lang w:val="pl-PL"/>
        </w:rPr>
        <w:fldChar w:fldCharType="separate"/>
      </w:r>
      <w:hyperlink w:anchor="_Toc64367394" w:history="1">
        <w:r w:rsidR="001B1C55" w:rsidRPr="001B1C55">
          <w:rPr>
            <w:rStyle w:val="Hiperpovezava"/>
            <w:rFonts w:ascii="Arial" w:hAnsi="Arial"/>
            <w:noProof/>
          </w:rPr>
          <w:t>POVABILO K ODDAJI PONUDBE IN SPLOŠNA NAVODILA PONUDNIKU ZA PRIPRAVO PONUDBE</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_Toc64367394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3</w:t>
        </w:r>
        <w:r w:rsidR="001B1C55" w:rsidRPr="001B1C55">
          <w:rPr>
            <w:rFonts w:ascii="Arial" w:hAnsi="Arial"/>
            <w:noProof/>
            <w:webHidden/>
          </w:rPr>
          <w:fldChar w:fldCharType="end"/>
        </w:r>
      </w:hyperlink>
    </w:p>
    <w:p w14:paraId="50F8C6D8" w14:textId="44EAB486" w:rsidR="001B1C55" w:rsidRPr="001B1C55" w:rsidRDefault="00ED49C8">
      <w:pPr>
        <w:pStyle w:val="Kazalovsebine2"/>
        <w:rPr>
          <w:rFonts w:ascii="Arial" w:eastAsiaTheme="minorEastAsia" w:hAnsi="Arial"/>
          <w:b w:val="0"/>
          <w:bCs w:val="0"/>
          <w:noProof/>
          <w:sz w:val="22"/>
          <w:szCs w:val="22"/>
        </w:rPr>
      </w:pPr>
      <w:hyperlink w:anchor="_Toc64367395" w:history="1">
        <w:r w:rsidR="001B1C55" w:rsidRPr="001B1C55">
          <w:rPr>
            <w:rStyle w:val="Hiperpovezava"/>
            <w:rFonts w:ascii="Arial" w:hAnsi="Arial"/>
            <w:noProof/>
          </w:rPr>
          <w:t>1.</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PODATKI O NAROČNIKU IN JAVNEM NAROČILU</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_Toc64367395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3</w:t>
        </w:r>
        <w:r w:rsidR="001B1C55" w:rsidRPr="001B1C55">
          <w:rPr>
            <w:rFonts w:ascii="Arial" w:hAnsi="Arial"/>
            <w:noProof/>
            <w:webHidden/>
          </w:rPr>
          <w:fldChar w:fldCharType="end"/>
        </w:r>
      </w:hyperlink>
    </w:p>
    <w:p w14:paraId="72F12A80" w14:textId="74C66E3E" w:rsidR="001B1C55" w:rsidRPr="001B1C55" w:rsidRDefault="00ED49C8">
      <w:pPr>
        <w:pStyle w:val="Kazalovsebine2"/>
        <w:rPr>
          <w:rFonts w:ascii="Arial" w:eastAsiaTheme="minorEastAsia" w:hAnsi="Arial"/>
          <w:b w:val="0"/>
          <w:bCs w:val="0"/>
          <w:noProof/>
          <w:sz w:val="22"/>
          <w:szCs w:val="22"/>
        </w:rPr>
      </w:pPr>
      <w:hyperlink w:anchor="_Toc64367396" w:history="1">
        <w:r w:rsidR="001B1C55" w:rsidRPr="001B1C55">
          <w:rPr>
            <w:rStyle w:val="Hiperpovezava"/>
            <w:rFonts w:ascii="Arial" w:hAnsi="Arial"/>
            <w:noProof/>
          </w:rPr>
          <w:t>2.</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OZNAKA IN PREDMET JAVNEGA NAROČILA</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_Toc64367396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3</w:t>
        </w:r>
        <w:r w:rsidR="001B1C55" w:rsidRPr="001B1C55">
          <w:rPr>
            <w:rFonts w:ascii="Arial" w:hAnsi="Arial"/>
            <w:noProof/>
            <w:webHidden/>
          </w:rPr>
          <w:fldChar w:fldCharType="end"/>
        </w:r>
      </w:hyperlink>
    </w:p>
    <w:p w14:paraId="28F86F21" w14:textId="399309D6" w:rsidR="001B1C55" w:rsidRPr="001B1C55" w:rsidRDefault="00ED49C8">
      <w:pPr>
        <w:pStyle w:val="Kazalovsebine2"/>
        <w:rPr>
          <w:rFonts w:ascii="Arial" w:eastAsiaTheme="minorEastAsia" w:hAnsi="Arial"/>
          <w:b w:val="0"/>
          <w:bCs w:val="0"/>
          <w:noProof/>
          <w:sz w:val="22"/>
          <w:szCs w:val="22"/>
        </w:rPr>
      </w:pPr>
      <w:hyperlink w:anchor="_Toc64367397" w:history="1">
        <w:r w:rsidR="001B1C55" w:rsidRPr="001B1C55">
          <w:rPr>
            <w:rStyle w:val="Hiperpovezava"/>
            <w:rFonts w:ascii="Arial" w:hAnsi="Arial"/>
            <w:noProof/>
          </w:rPr>
          <w:t>3.</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NAČIN ODDAJE NAROČILA</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_Toc64367397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3</w:t>
        </w:r>
        <w:r w:rsidR="001B1C55" w:rsidRPr="001B1C55">
          <w:rPr>
            <w:rFonts w:ascii="Arial" w:hAnsi="Arial"/>
            <w:noProof/>
            <w:webHidden/>
          </w:rPr>
          <w:fldChar w:fldCharType="end"/>
        </w:r>
      </w:hyperlink>
    </w:p>
    <w:p w14:paraId="5DCC1DED" w14:textId="7BE1BDBB" w:rsidR="001B1C55" w:rsidRPr="001B1C55" w:rsidRDefault="00ED49C8">
      <w:pPr>
        <w:pStyle w:val="Kazalovsebine2"/>
        <w:rPr>
          <w:rFonts w:ascii="Arial" w:eastAsiaTheme="minorEastAsia" w:hAnsi="Arial"/>
          <w:b w:val="0"/>
          <w:bCs w:val="0"/>
          <w:noProof/>
          <w:sz w:val="22"/>
          <w:szCs w:val="22"/>
        </w:rPr>
      </w:pPr>
      <w:hyperlink w:anchor="_Toc64367398" w:history="1">
        <w:r w:rsidR="001B1C55" w:rsidRPr="001B1C55">
          <w:rPr>
            <w:rStyle w:val="Hiperpovezava"/>
            <w:rFonts w:ascii="Arial" w:hAnsi="Arial"/>
            <w:noProof/>
          </w:rPr>
          <w:t>4.</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ROK IN NAČIN PREDLOŽITVE PONUDBE</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_Toc64367398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4</w:t>
        </w:r>
        <w:r w:rsidR="001B1C55" w:rsidRPr="001B1C55">
          <w:rPr>
            <w:rFonts w:ascii="Arial" w:hAnsi="Arial"/>
            <w:noProof/>
            <w:webHidden/>
          </w:rPr>
          <w:fldChar w:fldCharType="end"/>
        </w:r>
      </w:hyperlink>
    </w:p>
    <w:p w14:paraId="7AA4FE3C" w14:textId="2955E328" w:rsidR="001B1C55" w:rsidRPr="001B1C55" w:rsidRDefault="00ED49C8">
      <w:pPr>
        <w:pStyle w:val="Kazalovsebine2"/>
        <w:rPr>
          <w:rFonts w:ascii="Arial" w:eastAsiaTheme="minorEastAsia" w:hAnsi="Arial"/>
          <w:b w:val="0"/>
          <w:bCs w:val="0"/>
          <w:noProof/>
          <w:sz w:val="22"/>
          <w:szCs w:val="22"/>
        </w:rPr>
      </w:pPr>
      <w:hyperlink w:anchor="_Toc64367399" w:history="1">
        <w:r w:rsidR="001B1C55" w:rsidRPr="001B1C55">
          <w:rPr>
            <w:rStyle w:val="Hiperpovezava"/>
            <w:rFonts w:ascii="Arial" w:hAnsi="Arial"/>
            <w:noProof/>
          </w:rPr>
          <w:t>5.</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ČAS IN KRAJ ODPIRANJA PONUDB</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_Toc64367399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4</w:t>
        </w:r>
        <w:r w:rsidR="001B1C55" w:rsidRPr="001B1C55">
          <w:rPr>
            <w:rFonts w:ascii="Arial" w:hAnsi="Arial"/>
            <w:noProof/>
            <w:webHidden/>
          </w:rPr>
          <w:fldChar w:fldCharType="end"/>
        </w:r>
      </w:hyperlink>
    </w:p>
    <w:p w14:paraId="26BA4EA4" w14:textId="14385F3D" w:rsidR="001B1C55" w:rsidRPr="001B1C55" w:rsidRDefault="00ED49C8">
      <w:pPr>
        <w:pStyle w:val="Kazalovsebine2"/>
        <w:rPr>
          <w:rFonts w:ascii="Arial" w:eastAsiaTheme="minorEastAsia" w:hAnsi="Arial"/>
          <w:b w:val="0"/>
          <w:bCs w:val="0"/>
          <w:noProof/>
          <w:sz w:val="22"/>
          <w:szCs w:val="22"/>
        </w:rPr>
      </w:pPr>
      <w:hyperlink w:anchor="_Toc64367400" w:history="1">
        <w:r w:rsidR="001B1C55" w:rsidRPr="001B1C55">
          <w:rPr>
            <w:rStyle w:val="Hiperpovezava"/>
            <w:rFonts w:ascii="Arial" w:hAnsi="Arial"/>
            <w:noProof/>
          </w:rPr>
          <w:t>6.</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PRAVNA PODLAGA JAVNEGA NAROČILA</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_Toc64367400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4</w:t>
        </w:r>
        <w:r w:rsidR="001B1C55" w:rsidRPr="001B1C55">
          <w:rPr>
            <w:rFonts w:ascii="Arial" w:hAnsi="Arial"/>
            <w:noProof/>
            <w:webHidden/>
          </w:rPr>
          <w:fldChar w:fldCharType="end"/>
        </w:r>
      </w:hyperlink>
    </w:p>
    <w:p w14:paraId="5467B362" w14:textId="4B84AF29" w:rsidR="001B1C55" w:rsidRPr="001B1C55" w:rsidRDefault="00ED49C8">
      <w:pPr>
        <w:pStyle w:val="Kazalovsebine2"/>
        <w:rPr>
          <w:rFonts w:ascii="Arial" w:eastAsiaTheme="minorEastAsia" w:hAnsi="Arial"/>
          <w:b w:val="0"/>
          <w:bCs w:val="0"/>
          <w:noProof/>
          <w:sz w:val="22"/>
          <w:szCs w:val="22"/>
        </w:rPr>
      </w:pPr>
      <w:hyperlink w:anchor="_Toc64367401" w:history="1">
        <w:r w:rsidR="001B1C55" w:rsidRPr="001B1C55">
          <w:rPr>
            <w:rStyle w:val="Hiperpovezava"/>
            <w:rFonts w:ascii="Arial" w:hAnsi="Arial"/>
            <w:noProof/>
          </w:rPr>
          <w:t>7.</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TEMELJNA PRAVILA ZA DOSTOP, OBVESTILA IN POJASNILA V ZVEZI Z DOKUMENTACIJO</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_Toc64367401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5</w:t>
        </w:r>
        <w:r w:rsidR="001B1C55" w:rsidRPr="001B1C55">
          <w:rPr>
            <w:rFonts w:ascii="Arial" w:hAnsi="Arial"/>
            <w:noProof/>
            <w:webHidden/>
          </w:rPr>
          <w:fldChar w:fldCharType="end"/>
        </w:r>
      </w:hyperlink>
    </w:p>
    <w:p w14:paraId="29598D38" w14:textId="4A87F9B8" w:rsidR="001B1C55" w:rsidRPr="001B1C55" w:rsidRDefault="00ED49C8">
      <w:pPr>
        <w:pStyle w:val="Kazalovsebine2"/>
        <w:rPr>
          <w:rFonts w:ascii="Arial" w:eastAsiaTheme="minorEastAsia" w:hAnsi="Arial"/>
          <w:b w:val="0"/>
          <w:bCs w:val="0"/>
          <w:noProof/>
          <w:sz w:val="22"/>
          <w:szCs w:val="22"/>
        </w:rPr>
      </w:pPr>
      <w:hyperlink w:anchor="_Toc64367402" w:history="1">
        <w:r w:rsidR="001B1C55" w:rsidRPr="001B1C55">
          <w:rPr>
            <w:rStyle w:val="Hiperpovezava"/>
            <w:rFonts w:ascii="Arial" w:hAnsi="Arial"/>
            <w:noProof/>
          </w:rPr>
          <w:t>8.</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UGOTAVLJANJE SPOSOBNOSTI</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_Toc64367402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5</w:t>
        </w:r>
        <w:r w:rsidR="001B1C55" w:rsidRPr="001B1C55">
          <w:rPr>
            <w:rFonts w:ascii="Arial" w:hAnsi="Arial"/>
            <w:noProof/>
            <w:webHidden/>
          </w:rPr>
          <w:fldChar w:fldCharType="end"/>
        </w:r>
      </w:hyperlink>
    </w:p>
    <w:p w14:paraId="6B8B7648" w14:textId="4EE57D42" w:rsidR="001B1C55" w:rsidRPr="001B1C55" w:rsidRDefault="00ED49C8">
      <w:pPr>
        <w:pStyle w:val="Kazalovsebine3"/>
        <w:tabs>
          <w:tab w:val="left" w:pos="720"/>
        </w:tabs>
        <w:rPr>
          <w:rFonts w:eastAsiaTheme="minorEastAsia"/>
          <w:b w:val="0"/>
          <w:bCs w:val="0"/>
          <w:sz w:val="22"/>
          <w:szCs w:val="22"/>
          <w:lang w:eastAsia="sl-SI"/>
        </w:rPr>
      </w:pPr>
      <w:hyperlink w:anchor="_Toc64367404" w:history="1">
        <w:r w:rsidR="001B1C55" w:rsidRPr="001B1C55">
          <w:rPr>
            <w:rStyle w:val="Hiperpovezava"/>
          </w:rPr>
          <w:t>8.1.</w:t>
        </w:r>
        <w:r w:rsidR="001B1C55" w:rsidRPr="001B1C55">
          <w:rPr>
            <w:rFonts w:eastAsiaTheme="minorEastAsia"/>
            <w:b w:val="0"/>
            <w:bCs w:val="0"/>
            <w:sz w:val="22"/>
            <w:szCs w:val="22"/>
            <w:lang w:eastAsia="sl-SI"/>
          </w:rPr>
          <w:tab/>
        </w:r>
        <w:r w:rsidR="001B1C55" w:rsidRPr="001B1C55">
          <w:rPr>
            <w:rStyle w:val="Hiperpovezava"/>
          </w:rPr>
          <w:t>Razlogi za izključitev</w:t>
        </w:r>
        <w:r w:rsidR="001B1C55" w:rsidRPr="001B1C55">
          <w:rPr>
            <w:webHidden/>
          </w:rPr>
          <w:tab/>
        </w:r>
        <w:r w:rsidR="001B1C55" w:rsidRPr="001B1C55">
          <w:rPr>
            <w:webHidden/>
          </w:rPr>
          <w:fldChar w:fldCharType="begin"/>
        </w:r>
        <w:r w:rsidR="001B1C55" w:rsidRPr="001B1C55">
          <w:rPr>
            <w:webHidden/>
          </w:rPr>
          <w:instrText xml:space="preserve"> PAGEREF _Toc64367404 \h </w:instrText>
        </w:r>
        <w:r w:rsidR="001B1C55" w:rsidRPr="001B1C55">
          <w:rPr>
            <w:webHidden/>
          </w:rPr>
        </w:r>
        <w:r w:rsidR="001B1C55" w:rsidRPr="001B1C55">
          <w:rPr>
            <w:webHidden/>
          </w:rPr>
          <w:fldChar w:fldCharType="separate"/>
        </w:r>
        <w:r w:rsidR="001B1C55" w:rsidRPr="001B1C55">
          <w:rPr>
            <w:webHidden/>
          </w:rPr>
          <w:t>6</w:t>
        </w:r>
        <w:r w:rsidR="001B1C55" w:rsidRPr="001B1C55">
          <w:rPr>
            <w:webHidden/>
          </w:rPr>
          <w:fldChar w:fldCharType="end"/>
        </w:r>
      </w:hyperlink>
    </w:p>
    <w:p w14:paraId="6045994C" w14:textId="2019334D" w:rsidR="001B1C55" w:rsidRPr="001B1C55" w:rsidRDefault="00ED49C8">
      <w:pPr>
        <w:pStyle w:val="Kazalovsebine3"/>
        <w:tabs>
          <w:tab w:val="left" w:pos="720"/>
        </w:tabs>
        <w:rPr>
          <w:rFonts w:eastAsiaTheme="minorEastAsia"/>
          <w:b w:val="0"/>
          <w:bCs w:val="0"/>
          <w:sz w:val="22"/>
          <w:szCs w:val="22"/>
          <w:lang w:eastAsia="sl-SI"/>
        </w:rPr>
      </w:pPr>
      <w:hyperlink w:anchor="_Toc64367405" w:history="1">
        <w:r w:rsidR="001B1C55" w:rsidRPr="001B1C55">
          <w:rPr>
            <w:rStyle w:val="Hiperpovezava"/>
          </w:rPr>
          <w:t>8.2.</w:t>
        </w:r>
        <w:r w:rsidR="001B1C55" w:rsidRPr="001B1C55">
          <w:rPr>
            <w:rFonts w:eastAsiaTheme="minorEastAsia"/>
            <w:b w:val="0"/>
            <w:bCs w:val="0"/>
            <w:sz w:val="22"/>
            <w:szCs w:val="22"/>
            <w:lang w:eastAsia="sl-SI"/>
          </w:rPr>
          <w:tab/>
        </w:r>
        <w:r w:rsidR="001B1C55" w:rsidRPr="001B1C55">
          <w:rPr>
            <w:rStyle w:val="Hiperpovezava"/>
          </w:rPr>
          <w:t>Drugi pogoji</w:t>
        </w:r>
        <w:r w:rsidR="001B1C55" w:rsidRPr="001B1C55">
          <w:rPr>
            <w:webHidden/>
          </w:rPr>
          <w:tab/>
        </w:r>
        <w:r w:rsidR="001B1C55" w:rsidRPr="001B1C55">
          <w:rPr>
            <w:webHidden/>
          </w:rPr>
          <w:fldChar w:fldCharType="begin"/>
        </w:r>
        <w:r w:rsidR="001B1C55" w:rsidRPr="001B1C55">
          <w:rPr>
            <w:webHidden/>
          </w:rPr>
          <w:instrText xml:space="preserve"> PAGEREF _Toc64367405 \h </w:instrText>
        </w:r>
        <w:r w:rsidR="001B1C55" w:rsidRPr="001B1C55">
          <w:rPr>
            <w:webHidden/>
          </w:rPr>
        </w:r>
        <w:r w:rsidR="001B1C55" w:rsidRPr="001B1C55">
          <w:rPr>
            <w:webHidden/>
          </w:rPr>
          <w:fldChar w:fldCharType="separate"/>
        </w:r>
        <w:r w:rsidR="001B1C55" w:rsidRPr="001B1C55">
          <w:rPr>
            <w:webHidden/>
          </w:rPr>
          <w:t>7</w:t>
        </w:r>
        <w:r w:rsidR="001B1C55" w:rsidRPr="001B1C55">
          <w:rPr>
            <w:webHidden/>
          </w:rPr>
          <w:fldChar w:fldCharType="end"/>
        </w:r>
      </w:hyperlink>
    </w:p>
    <w:p w14:paraId="6916DD3C" w14:textId="23A4E806" w:rsidR="001B1C55" w:rsidRPr="001B1C55" w:rsidRDefault="00ED49C8">
      <w:pPr>
        <w:pStyle w:val="Kazalovsebine2"/>
        <w:rPr>
          <w:rFonts w:ascii="Arial" w:eastAsiaTheme="minorEastAsia" w:hAnsi="Arial"/>
          <w:b w:val="0"/>
          <w:bCs w:val="0"/>
          <w:noProof/>
          <w:sz w:val="22"/>
          <w:szCs w:val="22"/>
        </w:rPr>
      </w:pPr>
      <w:hyperlink w:anchor="_Toc64367406" w:history="1">
        <w:r w:rsidR="001B1C55" w:rsidRPr="001B1C55">
          <w:rPr>
            <w:rStyle w:val="Hiperpovezava"/>
            <w:rFonts w:ascii="Arial" w:hAnsi="Arial"/>
            <w:noProof/>
          </w:rPr>
          <w:t>9.</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MERILO</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_Toc64367406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7</w:t>
        </w:r>
        <w:r w:rsidR="001B1C55" w:rsidRPr="001B1C55">
          <w:rPr>
            <w:rFonts w:ascii="Arial" w:hAnsi="Arial"/>
            <w:noProof/>
            <w:webHidden/>
          </w:rPr>
          <w:fldChar w:fldCharType="end"/>
        </w:r>
      </w:hyperlink>
    </w:p>
    <w:p w14:paraId="2D3244D4" w14:textId="01C6E4ED" w:rsidR="001B1C55" w:rsidRPr="001B1C55" w:rsidRDefault="00ED49C8">
      <w:pPr>
        <w:pStyle w:val="Kazalovsebine2"/>
        <w:rPr>
          <w:rFonts w:ascii="Arial" w:eastAsiaTheme="minorEastAsia" w:hAnsi="Arial"/>
          <w:b w:val="0"/>
          <w:bCs w:val="0"/>
          <w:noProof/>
          <w:sz w:val="22"/>
          <w:szCs w:val="22"/>
        </w:rPr>
      </w:pPr>
      <w:hyperlink w:anchor="_Toc64367407" w:history="1">
        <w:r w:rsidR="001B1C55" w:rsidRPr="001B1C55">
          <w:rPr>
            <w:rStyle w:val="Hiperpovezava"/>
            <w:rFonts w:ascii="Arial" w:hAnsi="Arial"/>
            <w:noProof/>
          </w:rPr>
          <w:t>10.</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PONUDBA</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_Toc64367407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8</w:t>
        </w:r>
        <w:r w:rsidR="001B1C55" w:rsidRPr="001B1C55">
          <w:rPr>
            <w:rFonts w:ascii="Arial" w:hAnsi="Arial"/>
            <w:noProof/>
            <w:webHidden/>
          </w:rPr>
          <w:fldChar w:fldCharType="end"/>
        </w:r>
      </w:hyperlink>
    </w:p>
    <w:p w14:paraId="7C87406B" w14:textId="05ECF75F" w:rsidR="001B1C55" w:rsidRPr="001B1C55" w:rsidRDefault="00ED49C8">
      <w:pPr>
        <w:pStyle w:val="Kazalovsebine3"/>
        <w:tabs>
          <w:tab w:val="left" w:pos="720"/>
        </w:tabs>
        <w:rPr>
          <w:rFonts w:eastAsiaTheme="minorEastAsia"/>
          <w:b w:val="0"/>
          <w:bCs w:val="0"/>
          <w:sz w:val="22"/>
          <w:szCs w:val="22"/>
          <w:lang w:eastAsia="sl-SI"/>
        </w:rPr>
      </w:pPr>
      <w:hyperlink w:anchor="_Toc64367410" w:history="1">
        <w:r w:rsidR="001B1C55" w:rsidRPr="001B1C55">
          <w:rPr>
            <w:rStyle w:val="Hiperpovezava"/>
          </w:rPr>
          <w:t>10.1.</w:t>
        </w:r>
        <w:r w:rsidR="001B1C55" w:rsidRPr="001B1C55">
          <w:rPr>
            <w:rFonts w:eastAsiaTheme="minorEastAsia"/>
            <w:b w:val="0"/>
            <w:bCs w:val="0"/>
            <w:sz w:val="22"/>
            <w:szCs w:val="22"/>
            <w:lang w:eastAsia="sl-SI"/>
          </w:rPr>
          <w:tab/>
        </w:r>
        <w:r w:rsidR="001B1C55" w:rsidRPr="001B1C55">
          <w:rPr>
            <w:rStyle w:val="Hiperpovezava"/>
          </w:rPr>
          <w:t>Ponudbena dokumentacija</w:t>
        </w:r>
        <w:r w:rsidR="001B1C55" w:rsidRPr="001B1C55">
          <w:rPr>
            <w:webHidden/>
          </w:rPr>
          <w:tab/>
        </w:r>
        <w:r w:rsidR="001B1C55" w:rsidRPr="001B1C55">
          <w:rPr>
            <w:webHidden/>
          </w:rPr>
          <w:fldChar w:fldCharType="begin"/>
        </w:r>
        <w:r w:rsidR="001B1C55" w:rsidRPr="001B1C55">
          <w:rPr>
            <w:webHidden/>
          </w:rPr>
          <w:instrText xml:space="preserve"> PAGEREF _Toc64367410 \h </w:instrText>
        </w:r>
        <w:r w:rsidR="001B1C55" w:rsidRPr="001B1C55">
          <w:rPr>
            <w:webHidden/>
          </w:rPr>
        </w:r>
        <w:r w:rsidR="001B1C55" w:rsidRPr="001B1C55">
          <w:rPr>
            <w:webHidden/>
          </w:rPr>
          <w:fldChar w:fldCharType="separate"/>
        </w:r>
        <w:r w:rsidR="001B1C55" w:rsidRPr="001B1C55">
          <w:rPr>
            <w:webHidden/>
          </w:rPr>
          <w:t>8</w:t>
        </w:r>
        <w:r w:rsidR="001B1C55" w:rsidRPr="001B1C55">
          <w:rPr>
            <w:webHidden/>
          </w:rPr>
          <w:fldChar w:fldCharType="end"/>
        </w:r>
      </w:hyperlink>
    </w:p>
    <w:p w14:paraId="6BBF4D0B" w14:textId="5336BD7A" w:rsidR="001B1C55" w:rsidRPr="001B1C55" w:rsidRDefault="00ED49C8">
      <w:pPr>
        <w:pStyle w:val="Kazalovsebine3"/>
        <w:tabs>
          <w:tab w:val="left" w:pos="720"/>
        </w:tabs>
        <w:rPr>
          <w:rFonts w:eastAsiaTheme="minorEastAsia"/>
          <w:b w:val="0"/>
          <w:bCs w:val="0"/>
          <w:sz w:val="22"/>
          <w:szCs w:val="22"/>
          <w:lang w:eastAsia="sl-SI"/>
        </w:rPr>
      </w:pPr>
      <w:hyperlink w:anchor="_Toc64367411" w:history="1">
        <w:r w:rsidR="001B1C55" w:rsidRPr="001B1C55">
          <w:rPr>
            <w:rStyle w:val="Hiperpovezava"/>
          </w:rPr>
          <w:t>10.2.</w:t>
        </w:r>
        <w:r w:rsidR="001B1C55" w:rsidRPr="001B1C55">
          <w:rPr>
            <w:rFonts w:eastAsiaTheme="minorEastAsia"/>
            <w:b w:val="0"/>
            <w:bCs w:val="0"/>
            <w:sz w:val="22"/>
            <w:szCs w:val="22"/>
            <w:lang w:eastAsia="sl-SI"/>
          </w:rPr>
          <w:tab/>
        </w:r>
        <w:r w:rsidR="001B1C55" w:rsidRPr="001B1C55">
          <w:rPr>
            <w:rStyle w:val="Hiperpovezava"/>
          </w:rPr>
          <w:t>Sestavljanje ponudbe</w:t>
        </w:r>
        <w:r w:rsidR="001B1C55" w:rsidRPr="001B1C55">
          <w:rPr>
            <w:webHidden/>
          </w:rPr>
          <w:tab/>
        </w:r>
        <w:r w:rsidR="001B1C55" w:rsidRPr="001B1C55">
          <w:rPr>
            <w:webHidden/>
          </w:rPr>
          <w:fldChar w:fldCharType="begin"/>
        </w:r>
        <w:r w:rsidR="001B1C55" w:rsidRPr="001B1C55">
          <w:rPr>
            <w:webHidden/>
          </w:rPr>
          <w:instrText xml:space="preserve"> PAGEREF _Toc64367411 \h </w:instrText>
        </w:r>
        <w:r w:rsidR="001B1C55" w:rsidRPr="001B1C55">
          <w:rPr>
            <w:webHidden/>
          </w:rPr>
        </w:r>
        <w:r w:rsidR="001B1C55" w:rsidRPr="001B1C55">
          <w:rPr>
            <w:webHidden/>
          </w:rPr>
          <w:fldChar w:fldCharType="separate"/>
        </w:r>
        <w:r w:rsidR="001B1C55" w:rsidRPr="001B1C55">
          <w:rPr>
            <w:webHidden/>
          </w:rPr>
          <w:t>8</w:t>
        </w:r>
        <w:r w:rsidR="001B1C55" w:rsidRPr="001B1C55">
          <w:rPr>
            <w:webHidden/>
          </w:rPr>
          <w:fldChar w:fldCharType="end"/>
        </w:r>
      </w:hyperlink>
    </w:p>
    <w:p w14:paraId="24FB88B9" w14:textId="217364A2" w:rsidR="001B1C55" w:rsidRPr="001B1C55" w:rsidRDefault="00ED49C8">
      <w:pPr>
        <w:pStyle w:val="Kazalovsebine3"/>
        <w:tabs>
          <w:tab w:val="left" w:pos="720"/>
        </w:tabs>
        <w:rPr>
          <w:rFonts w:eastAsiaTheme="minorEastAsia"/>
          <w:b w:val="0"/>
          <w:bCs w:val="0"/>
          <w:sz w:val="22"/>
          <w:szCs w:val="22"/>
          <w:lang w:eastAsia="sl-SI"/>
        </w:rPr>
      </w:pPr>
      <w:hyperlink w:anchor="_Toc64367412" w:history="1">
        <w:r w:rsidR="001B1C55" w:rsidRPr="001B1C55">
          <w:rPr>
            <w:rStyle w:val="Hiperpovezava"/>
          </w:rPr>
          <w:t>10.2.</w:t>
        </w:r>
        <w:r w:rsidR="001B1C55" w:rsidRPr="001B1C55">
          <w:rPr>
            <w:rFonts w:eastAsiaTheme="minorEastAsia"/>
            <w:b w:val="0"/>
            <w:bCs w:val="0"/>
            <w:sz w:val="22"/>
            <w:szCs w:val="22"/>
            <w:lang w:eastAsia="sl-SI"/>
          </w:rPr>
          <w:tab/>
        </w:r>
        <w:r w:rsidR="001B1C55" w:rsidRPr="001B1C55">
          <w:rPr>
            <w:rStyle w:val="Hiperpovezava"/>
          </w:rPr>
          <w:t>Priprava ponudbe</w:t>
        </w:r>
        <w:r w:rsidR="001B1C55" w:rsidRPr="001B1C55">
          <w:rPr>
            <w:webHidden/>
          </w:rPr>
          <w:tab/>
        </w:r>
        <w:r w:rsidR="001B1C55" w:rsidRPr="001B1C55">
          <w:rPr>
            <w:webHidden/>
          </w:rPr>
          <w:fldChar w:fldCharType="begin"/>
        </w:r>
        <w:r w:rsidR="001B1C55" w:rsidRPr="001B1C55">
          <w:rPr>
            <w:webHidden/>
          </w:rPr>
          <w:instrText xml:space="preserve"> PAGEREF _Toc64367412 \h </w:instrText>
        </w:r>
        <w:r w:rsidR="001B1C55" w:rsidRPr="001B1C55">
          <w:rPr>
            <w:webHidden/>
          </w:rPr>
        </w:r>
        <w:r w:rsidR="001B1C55" w:rsidRPr="001B1C55">
          <w:rPr>
            <w:webHidden/>
          </w:rPr>
          <w:fldChar w:fldCharType="separate"/>
        </w:r>
        <w:r w:rsidR="001B1C55" w:rsidRPr="001B1C55">
          <w:rPr>
            <w:webHidden/>
          </w:rPr>
          <w:t>10</w:t>
        </w:r>
        <w:r w:rsidR="001B1C55" w:rsidRPr="001B1C55">
          <w:rPr>
            <w:webHidden/>
          </w:rPr>
          <w:fldChar w:fldCharType="end"/>
        </w:r>
      </w:hyperlink>
    </w:p>
    <w:p w14:paraId="60B8E012" w14:textId="67A79FAB" w:rsidR="001B1C55" w:rsidRPr="001B1C55" w:rsidRDefault="00ED49C8">
      <w:pPr>
        <w:pStyle w:val="Kazalovsebine2"/>
        <w:rPr>
          <w:rFonts w:ascii="Arial" w:eastAsiaTheme="minorEastAsia" w:hAnsi="Arial"/>
          <w:b w:val="0"/>
          <w:bCs w:val="0"/>
          <w:noProof/>
          <w:sz w:val="22"/>
          <w:szCs w:val="22"/>
        </w:rPr>
      </w:pPr>
      <w:hyperlink w:anchor="_Toc64367413" w:history="1">
        <w:r w:rsidR="001B1C55" w:rsidRPr="001B1C55">
          <w:rPr>
            <w:rStyle w:val="Hiperpovezava"/>
            <w:rFonts w:ascii="Arial" w:hAnsi="Arial"/>
            <w:noProof/>
          </w:rPr>
          <w:t>11.</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VAROVANJE OSEBNIH PODATKOV</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_Toc64367413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12</w:t>
        </w:r>
        <w:r w:rsidR="001B1C55" w:rsidRPr="001B1C55">
          <w:rPr>
            <w:rFonts w:ascii="Arial" w:hAnsi="Arial"/>
            <w:noProof/>
            <w:webHidden/>
          </w:rPr>
          <w:fldChar w:fldCharType="end"/>
        </w:r>
      </w:hyperlink>
    </w:p>
    <w:p w14:paraId="2F78FB97" w14:textId="43D0A6B1" w:rsidR="001B1C55" w:rsidRPr="001B1C55" w:rsidRDefault="00ED49C8">
      <w:pPr>
        <w:pStyle w:val="Kazalovsebine2"/>
        <w:rPr>
          <w:rFonts w:ascii="Arial" w:eastAsiaTheme="minorEastAsia" w:hAnsi="Arial"/>
          <w:b w:val="0"/>
          <w:bCs w:val="0"/>
          <w:noProof/>
          <w:sz w:val="22"/>
          <w:szCs w:val="22"/>
        </w:rPr>
      </w:pPr>
      <w:hyperlink w:anchor="_Toc64367414" w:history="1">
        <w:r w:rsidR="001B1C55" w:rsidRPr="001B1C55">
          <w:rPr>
            <w:rStyle w:val="Hiperpovezava"/>
            <w:rFonts w:ascii="Arial" w:hAnsi="Arial"/>
            <w:noProof/>
          </w:rPr>
          <w:t>12.</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OBVESTILO O ODLOČITVI O ODDAJI NAROČILA</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_Toc64367414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13</w:t>
        </w:r>
        <w:r w:rsidR="001B1C55" w:rsidRPr="001B1C55">
          <w:rPr>
            <w:rFonts w:ascii="Arial" w:hAnsi="Arial"/>
            <w:noProof/>
            <w:webHidden/>
          </w:rPr>
          <w:fldChar w:fldCharType="end"/>
        </w:r>
      </w:hyperlink>
    </w:p>
    <w:p w14:paraId="4F589CA8" w14:textId="4DDAFF54" w:rsidR="001B1C55" w:rsidRPr="001B1C55" w:rsidRDefault="00ED49C8">
      <w:pPr>
        <w:pStyle w:val="Kazalovsebine2"/>
        <w:rPr>
          <w:rFonts w:ascii="Arial" w:eastAsiaTheme="minorEastAsia" w:hAnsi="Arial"/>
          <w:b w:val="0"/>
          <w:bCs w:val="0"/>
          <w:noProof/>
          <w:sz w:val="22"/>
          <w:szCs w:val="22"/>
        </w:rPr>
      </w:pPr>
      <w:hyperlink w:anchor="_Toc64367415" w:history="1">
        <w:r w:rsidR="001B1C55" w:rsidRPr="001B1C55">
          <w:rPr>
            <w:rStyle w:val="Hiperpovezava"/>
            <w:rFonts w:ascii="Arial" w:hAnsi="Arial"/>
            <w:noProof/>
          </w:rPr>
          <w:t>13.</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ODSTOP OD IZVEDBE JAVNEGA NAROČILA</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_Toc64367415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13</w:t>
        </w:r>
        <w:r w:rsidR="001B1C55" w:rsidRPr="001B1C55">
          <w:rPr>
            <w:rFonts w:ascii="Arial" w:hAnsi="Arial"/>
            <w:noProof/>
            <w:webHidden/>
          </w:rPr>
          <w:fldChar w:fldCharType="end"/>
        </w:r>
      </w:hyperlink>
    </w:p>
    <w:p w14:paraId="157EB9D7" w14:textId="509EA5C9" w:rsidR="001B1C55" w:rsidRPr="001B1C55" w:rsidRDefault="00ED49C8">
      <w:pPr>
        <w:pStyle w:val="Kazalovsebine2"/>
        <w:rPr>
          <w:rFonts w:ascii="Arial" w:eastAsiaTheme="minorEastAsia" w:hAnsi="Arial"/>
          <w:b w:val="0"/>
          <w:bCs w:val="0"/>
          <w:noProof/>
          <w:sz w:val="22"/>
          <w:szCs w:val="22"/>
        </w:rPr>
      </w:pPr>
      <w:hyperlink w:anchor="_Toc64367416" w:history="1">
        <w:r w:rsidR="001B1C55" w:rsidRPr="001B1C55">
          <w:rPr>
            <w:rStyle w:val="Hiperpovezava"/>
            <w:rFonts w:ascii="Arial" w:hAnsi="Arial"/>
            <w:noProof/>
          </w:rPr>
          <w:t>14.</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PRAVNO VARSTVO</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_Toc64367416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13</w:t>
        </w:r>
        <w:r w:rsidR="001B1C55" w:rsidRPr="001B1C55">
          <w:rPr>
            <w:rFonts w:ascii="Arial" w:hAnsi="Arial"/>
            <w:noProof/>
            <w:webHidden/>
          </w:rPr>
          <w:fldChar w:fldCharType="end"/>
        </w:r>
      </w:hyperlink>
    </w:p>
    <w:p w14:paraId="39AC3AA8" w14:textId="4C661104" w:rsidR="001B1C55" w:rsidRPr="001B1C55" w:rsidRDefault="00ED49C8">
      <w:pPr>
        <w:pStyle w:val="Kazalovsebine2"/>
        <w:rPr>
          <w:rFonts w:ascii="Arial" w:eastAsiaTheme="minorEastAsia" w:hAnsi="Arial"/>
          <w:b w:val="0"/>
          <w:bCs w:val="0"/>
          <w:noProof/>
          <w:sz w:val="22"/>
          <w:szCs w:val="22"/>
        </w:rPr>
      </w:pPr>
      <w:hyperlink w:anchor="_Toc64367417" w:history="1">
        <w:r w:rsidR="001B1C55" w:rsidRPr="001B1C55">
          <w:rPr>
            <w:rStyle w:val="Hiperpovezava"/>
            <w:rFonts w:ascii="Arial" w:hAnsi="Arial"/>
            <w:noProof/>
          </w:rPr>
          <w:t>15.</w:t>
        </w:r>
        <w:r w:rsidR="001B1C55" w:rsidRPr="001B1C55">
          <w:rPr>
            <w:rFonts w:ascii="Arial" w:eastAsiaTheme="minorEastAsia" w:hAnsi="Arial"/>
            <w:b w:val="0"/>
            <w:bCs w:val="0"/>
            <w:noProof/>
            <w:sz w:val="22"/>
            <w:szCs w:val="22"/>
          </w:rPr>
          <w:tab/>
        </w:r>
        <w:r w:rsidR="001B1C55" w:rsidRPr="001B1C55">
          <w:rPr>
            <w:rStyle w:val="Hiperpovezava"/>
            <w:rFonts w:ascii="Arial" w:hAnsi="Arial"/>
            <w:noProof/>
          </w:rPr>
          <w:t>POGODBA</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_Toc64367417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14</w:t>
        </w:r>
        <w:r w:rsidR="001B1C55" w:rsidRPr="001B1C55">
          <w:rPr>
            <w:rFonts w:ascii="Arial" w:hAnsi="Arial"/>
            <w:noProof/>
            <w:webHidden/>
          </w:rPr>
          <w:fldChar w:fldCharType="end"/>
        </w:r>
      </w:hyperlink>
    </w:p>
    <w:p w14:paraId="1F5318CC" w14:textId="5B4FE66F" w:rsidR="001B1C55" w:rsidRPr="001B1C55" w:rsidRDefault="00ED49C8">
      <w:pPr>
        <w:pStyle w:val="Kazalovsebine2"/>
        <w:rPr>
          <w:rFonts w:ascii="Arial" w:eastAsiaTheme="minorEastAsia" w:hAnsi="Arial"/>
          <w:b w:val="0"/>
          <w:bCs w:val="0"/>
          <w:noProof/>
          <w:sz w:val="22"/>
          <w:szCs w:val="22"/>
        </w:rPr>
      </w:pPr>
      <w:hyperlink w:anchor="_Toc64367418" w:history="1">
        <w:r w:rsidR="001B1C55" w:rsidRPr="001B1C55">
          <w:rPr>
            <w:rStyle w:val="Hiperpovezava"/>
            <w:rFonts w:ascii="Arial" w:hAnsi="Arial"/>
            <w:noProof/>
          </w:rPr>
          <w:t>PREDRAČUN</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_Toc64367418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15</w:t>
        </w:r>
        <w:r w:rsidR="001B1C55" w:rsidRPr="001B1C55">
          <w:rPr>
            <w:rFonts w:ascii="Arial" w:hAnsi="Arial"/>
            <w:noProof/>
            <w:webHidden/>
          </w:rPr>
          <w:fldChar w:fldCharType="end"/>
        </w:r>
      </w:hyperlink>
    </w:p>
    <w:p w14:paraId="51EB14D0" w14:textId="3E0DF326" w:rsidR="001B1C55" w:rsidRPr="001B1C55" w:rsidRDefault="00ED49C8">
      <w:pPr>
        <w:pStyle w:val="Kazalovsebine1"/>
        <w:rPr>
          <w:rFonts w:eastAsiaTheme="minorEastAsia"/>
          <w:b w:val="0"/>
          <w:bCs w:val="0"/>
          <w:iCs w:val="0"/>
          <w:caps w:val="0"/>
          <w:sz w:val="22"/>
          <w:szCs w:val="22"/>
          <w:lang w:val="sl-SI"/>
        </w:rPr>
      </w:pPr>
      <w:hyperlink w:anchor="_Toc64367419" w:history="1">
        <w:r w:rsidR="001B1C55" w:rsidRPr="001B1C55">
          <w:rPr>
            <w:rStyle w:val="Hiperpovezava"/>
            <w:lang w:eastAsia="en-US"/>
          </w:rPr>
          <w:t>PONUDBENA CENA</w:t>
        </w:r>
        <w:r w:rsidR="001B1C55" w:rsidRPr="001B1C55">
          <w:rPr>
            <w:webHidden/>
          </w:rPr>
          <w:tab/>
        </w:r>
        <w:r w:rsidR="001B1C55" w:rsidRPr="001B1C55">
          <w:rPr>
            <w:webHidden/>
          </w:rPr>
          <w:fldChar w:fldCharType="begin"/>
        </w:r>
        <w:r w:rsidR="001B1C55" w:rsidRPr="001B1C55">
          <w:rPr>
            <w:webHidden/>
          </w:rPr>
          <w:instrText xml:space="preserve"> PAGEREF _Toc64367419 \h </w:instrText>
        </w:r>
        <w:r w:rsidR="001B1C55" w:rsidRPr="001B1C55">
          <w:rPr>
            <w:webHidden/>
          </w:rPr>
        </w:r>
        <w:r w:rsidR="001B1C55" w:rsidRPr="001B1C55">
          <w:rPr>
            <w:webHidden/>
          </w:rPr>
          <w:fldChar w:fldCharType="separate"/>
        </w:r>
        <w:r w:rsidR="001B1C55" w:rsidRPr="001B1C55">
          <w:rPr>
            <w:webHidden/>
          </w:rPr>
          <w:t>15</w:t>
        </w:r>
        <w:r w:rsidR="001B1C55" w:rsidRPr="001B1C55">
          <w:rPr>
            <w:webHidden/>
          </w:rPr>
          <w:fldChar w:fldCharType="end"/>
        </w:r>
      </w:hyperlink>
    </w:p>
    <w:p w14:paraId="428A4D13" w14:textId="51C681C6" w:rsidR="001B1C55" w:rsidRPr="001B1C55" w:rsidRDefault="00ED49C8">
      <w:pPr>
        <w:pStyle w:val="Kazalovsebine2"/>
        <w:rPr>
          <w:rFonts w:ascii="Arial" w:eastAsiaTheme="minorEastAsia" w:hAnsi="Arial"/>
          <w:b w:val="0"/>
          <w:bCs w:val="0"/>
          <w:noProof/>
          <w:sz w:val="22"/>
          <w:szCs w:val="22"/>
        </w:rPr>
      </w:pPr>
      <w:hyperlink w:anchor="_Toc64367420" w:history="1">
        <w:r w:rsidR="001B1C55" w:rsidRPr="001B1C55">
          <w:rPr>
            <w:rStyle w:val="Hiperpovezava"/>
            <w:rFonts w:ascii="Arial" w:hAnsi="Arial"/>
            <w:iCs/>
            <w:noProof/>
            <w:lang w:val="x-none"/>
          </w:rPr>
          <w:t>SOGLASJE</w:t>
        </w:r>
        <w:r w:rsidR="001B1C55" w:rsidRPr="001B1C55">
          <w:rPr>
            <w:rStyle w:val="Hiperpovezava"/>
            <w:rFonts w:ascii="Arial" w:hAnsi="Arial"/>
            <w:iCs/>
            <w:noProof/>
          </w:rPr>
          <w:t xml:space="preserve"> / IZJAVA</w:t>
        </w:r>
        <w:r w:rsidR="001B1C55" w:rsidRPr="001B1C55">
          <w:rPr>
            <w:rStyle w:val="Hiperpovezava"/>
            <w:rFonts w:ascii="Arial" w:hAnsi="Arial"/>
            <w:iCs/>
            <w:noProof/>
            <w:lang w:val="x-none"/>
          </w:rPr>
          <w:t xml:space="preserve"> PODIZVAJALCA</w:t>
        </w:r>
        <w:r w:rsidR="001B1C55" w:rsidRPr="001B1C55">
          <w:rPr>
            <w:rStyle w:val="Hiperpovezava"/>
            <w:rFonts w:ascii="Arial" w:hAnsi="Arial"/>
            <w:iCs/>
            <w:noProof/>
          </w:rPr>
          <w:t xml:space="preserve"> O NEPOSREDNEM PLAČILU</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_Toc64367420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16</w:t>
        </w:r>
        <w:r w:rsidR="001B1C55" w:rsidRPr="001B1C55">
          <w:rPr>
            <w:rFonts w:ascii="Arial" w:hAnsi="Arial"/>
            <w:noProof/>
            <w:webHidden/>
          </w:rPr>
          <w:fldChar w:fldCharType="end"/>
        </w:r>
      </w:hyperlink>
    </w:p>
    <w:p w14:paraId="4EBB9FC1" w14:textId="7F2AF3B7" w:rsidR="001B1C55" w:rsidRPr="001B1C55" w:rsidRDefault="00ED49C8">
      <w:pPr>
        <w:pStyle w:val="Kazalovsebine2"/>
        <w:rPr>
          <w:rFonts w:ascii="Arial" w:eastAsiaTheme="minorEastAsia" w:hAnsi="Arial"/>
          <w:b w:val="0"/>
          <w:bCs w:val="0"/>
          <w:noProof/>
          <w:sz w:val="22"/>
          <w:szCs w:val="22"/>
        </w:rPr>
      </w:pPr>
      <w:hyperlink w:anchor="_Toc64367421" w:history="1">
        <w:r w:rsidR="001B1C55" w:rsidRPr="001B1C55">
          <w:rPr>
            <w:rStyle w:val="Hiperpovezava"/>
            <w:rFonts w:ascii="Arial" w:hAnsi="Arial"/>
            <w:iCs/>
            <w:noProof/>
            <w:lang w:val="x-none"/>
          </w:rPr>
          <w:t>VZOREC FINANČNEGA ZAVAROVANJA ZA DOBRO IZVEDBO POGODBENIH OBVEZNOSTI PO EPGP-758</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_Toc64367421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17</w:t>
        </w:r>
        <w:r w:rsidR="001B1C55" w:rsidRPr="001B1C55">
          <w:rPr>
            <w:rFonts w:ascii="Arial" w:hAnsi="Arial"/>
            <w:noProof/>
            <w:webHidden/>
          </w:rPr>
          <w:fldChar w:fldCharType="end"/>
        </w:r>
      </w:hyperlink>
    </w:p>
    <w:p w14:paraId="0EEC7E64" w14:textId="72453684" w:rsidR="001B1C55" w:rsidRPr="001B1C55" w:rsidRDefault="00ED49C8">
      <w:pPr>
        <w:pStyle w:val="Kazalovsebine2"/>
        <w:rPr>
          <w:rFonts w:ascii="Arial" w:eastAsiaTheme="minorEastAsia" w:hAnsi="Arial"/>
          <w:b w:val="0"/>
          <w:bCs w:val="0"/>
          <w:noProof/>
          <w:sz w:val="22"/>
          <w:szCs w:val="22"/>
        </w:rPr>
      </w:pPr>
      <w:hyperlink w:anchor="_Toc64367422" w:history="1">
        <w:r w:rsidR="001B1C55" w:rsidRPr="001B1C55">
          <w:rPr>
            <w:rStyle w:val="Hiperpovezava"/>
            <w:rFonts w:ascii="Arial" w:hAnsi="Arial"/>
            <w:iCs/>
            <w:noProof/>
          </w:rPr>
          <w:t>TEHNIČNE ZAHTEVE HITREGA ANTIGENSKEGA TESTA IN KONTROLNEGA MATERIALA</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_Toc64367422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18</w:t>
        </w:r>
        <w:r w:rsidR="001B1C55" w:rsidRPr="001B1C55">
          <w:rPr>
            <w:rFonts w:ascii="Arial" w:hAnsi="Arial"/>
            <w:noProof/>
            <w:webHidden/>
          </w:rPr>
          <w:fldChar w:fldCharType="end"/>
        </w:r>
      </w:hyperlink>
    </w:p>
    <w:p w14:paraId="21B97C8D" w14:textId="43C10E27" w:rsidR="001B1C55" w:rsidRPr="001B1C55" w:rsidRDefault="00ED49C8">
      <w:pPr>
        <w:pStyle w:val="Kazalovsebine2"/>
        <w:rPr>
          <w:rFonts w:ascii="Arial" w:eastAsiaTheme="minorEastAsia" w:hAnsi="Arial"/>
          <w:b w:val="0"/>
          <w:bCs w:val="0"/>
          <w:noProof/>
          <w:sz w:val="22"/>
          <w:szCs w:val="22"/>
        </w:rPr>
      </w:pPr>
      <w:hyperlink w:anchor="_Toc64367423" w:history="1">
        <w:r w:rsidR="001B1C55" w:rsidRPr="001B1C55">
          <w:rPr>
            <w:rStyle w:val="Hiperpovezava"/>
            <w:rFonts w:ascii="Arial" w:hAnsi="Arial"/>
            <w:iCs/>
            <w:noProof/>
            <w:lang w:val="x-none"/>
          </w:rPr>
          <w:t>OSNUTEK POGODBE</w:t>
        </w:r>
        <w:r w:rsidR="001B1C55" w:rsidRPr="001B1C55">
          <w:rPr>
            <w:rFonts w:ascii="Arial" w:hAnsi="Arial"/>
            <w:noProof/>
            <w:webHidden/>
          </w:rPr>
          <w:tab/>
        </w:r>
        <w:r w:rsidR="001B1C55" w:rsidRPr="001B1C55">
          <w:rPr>
            <w:rFonts w:ascii="Arial" w:hAnsi="Arial"/>
            <w:noProof/>
            <w:webHidden/>
          </w:rPr>
          <w:fldChar w:fldCharType="begin"/>
        </w:r>
        <w:r w:rsidR="001B1C55" w:rsidRPr="001B1C55">
          <w:rPr>
            <w:rFonts w:ascii="Arial" w:hAnsi="Arial"/>
            <w:noProof/>
            <w:webHidden/>
          </w:rPr>
          <w:instrText xml:space="preserve"> PAGEREF _Toc64367423 \h </w:instrText>
        </w:r>
        <w:r w:rsidR="001B1C55" w:rsidRPr="001B1C55">
          <w:rPr>
            <w:rFonts w:ascii="Arial" w:hAnsi="Arial"/>
            <w:noProof/>
            <w:webHidden/>
          </w:rPr>
        </w:r>
        <w:r w:rsidR="001B1C55" w:rsidRPr="001B1C55">
          <w:rPr>
            <w:rFonts w:ascii="Arial" w:hAnsi="Arial"/>
            <w:noProof/>
            <w:webHidden/>
          </w:rPr>
          <w:fldChar w:fldCharType="separate"/>
        </w:r>
        <w:r w:rsidR="001B1C55" w:rsidRPr="001B1C55">
          <w:rPr>
            <w:rFonts w:ascii="Arial" w:hAnsi="Arial"/>
            <w:noProof/>
            <w:webHidden/>
          </w:rPr>
          <w:t>19</w:t>
        </w:r>
        <w:r w:rsidR="001B1C55" w:rsidRPr="001B1C55">
          <w:rPr>
            <w:rFonts w:ascii="Arial" w:hAnsi="Arial"/>
            <w:noProof/>
            <w:webHidden/>
          </w:rPr>
          <w:fldChar w:fldCharType="end"/>
        </w:r>
      </w:hyperlink>
    </w:p>
    <w:p w14:paraId="3F8A88D0" w14:textId="63EBE5DE" w:rsidR="00690F82" w:rsidRPr="009D51B2" w:rsidRDefault="00905563" w:rsidP="001D05B1">
      <w:pPr>
        <w:rPr>
          <w:lang w:val="pl-PL"/>
        </w:rPr>
      </w:pPr>
      <w:r w:rsidRPr="001B1C55">
        <w:rPr>
          <w:lang w:val="pl-PL"/>
        </w:rPr>
        <w:fldChar w:fldCharType="end"/>
      </w:r>
    </w:p>
    <w:p w14:paraId="40AF7665" w14:textId="77777777" w:rsidR="00905563" w:rsidRPr="003B1C9A" w:rsidRDefault="00905563" w:rsidP="001D05B1">
      <w:pPr>
        <w:rPr>
          <w:lang w:val="pl-PL"/>
        </w:rPr>
      </w:pPr>
    </w:p>
    <w:p w14:paraId="265DCA93" w14:textId="77777777" w:rsidR="00F00273" w:rsidRPr="003B1C9A" w:rsidRDefault="00F00273" w:rsidP="001D05B1">
      <w:pPr>
        <w:rPr>
          <w:lang w:val="pl-PL"/>
        </w:rPr>
      </w:pPr>
    </w:p>
    <w:p w14:paraId="7731209F" w14:textId="77777777" w:rsidR="00F00273" w:rsidRDefault="00F00273" w:rsidP="001D05B1">
      <w:pPr>
        <w:rPr>
          <w:lang w:val="pl-PL"/>
        </w:rPr>
      </w:pPr>
    </w:p>
    <w:p w14:paraId="32BD6EF2" w14:textId="77777777" w:rsidR="003B2483" w:rsidRDefault="003B2483" w:rsidP="001D05B1">
      <w:pPr>
        <w:rPr>
          <w:lang w:val="pl-PL"/>
        </w:rPr>
      </w:pPr>
    </w:p>
    <w:p w14:paraId="28560512" w14:textId="36F822B0" w:rsidR="003B2483" w:rsidRDefault="003B2483" w:rsidP="001D05B1">
      <w:pPr>
        <w:rPr>
          <w:lang w:val="pl-PL"/>
        </w:rPr>
      </w:pPr>
    </w:p>
    <w:p w14:paraId="68578C35" w14:textId="1F3FF203" w:rsidR="00C20730" w:rsidRDefault="00C20730" w:rsidP="001D05B1">
      <w:pPr>
        <w:rPr>
          <w:lang w:val="pl-PL"/>
        </w:rPr>
      </w:pPr>
    </w:p>
    <w:p w14:paraId="733423E5" w14:textId="3251FAFC" w:rsidR="00C20730" w:rsidRDefault="00C20730" w:rsidP="001D05B1">
      <w:pPr>
        <w:rPr>
          <w:lang w:val="pl-PL"/>
        </w:rPr>
      </w:pPr>
    </w:p>
    <w:p w14:paraId="0E165384" w14:textId="098EAAC0" w:rsidR="00C20730" w:rsidRDefault="00C20730" w:rsidP="001D05B1">
      <w:pPr>
        <w:rPr>
          <w:lang w:val="pl-PL"/>
        </w:rPr>
      </w:pPr>
    </w:p>
    <w:p w14:paraId="41393947" w14:textId="77777777" w:rsidR="00C20730" w:rsidRDefault="00C20730" w:rsidP="001D05B1">
      <w:pPr>
        <w:rPr>
          <w:lang w:val="pl-PL"/>
        </w:rPr>
      </w:pPr>
    </w:p>
    <w:p w14:paraId="070D3E23" w14:textId="08E03C81" w:rsidR="003B2483" w:rsidRDefault="003B2483" w:rsidP="001D05B1">
      <w:pPr>
        <w:rPr>
          <w:lang w:val="pl-PL"/>
        </w:rPr>
      </w:pPr>
    </w:p>
    <w:p w14:paraId="1D7DE50D" w14:textId="01C8E271" w:rsidR="009D51B2" w:rsidRDefault="009D51B2" w:rsidP="001D05B1">
      <w:pPr>
        <w:rPr>
          <w:lang w:val="pl-PL"/>
        </w:rPr>
      </w:pPr>
    </w:p>
    <w:p w14:paraId="12A3BDCE" w14:textId="2EB53685" w:rsidR="009D51B2" w:rsidRDefault="009D51B2" w:rsidP="001D05B1">
      <w:pPr>
        <w:rPr>
          <w:lang w:val="pl-PL"/>
        </w:rPr>
      </w:pPr>
    </w:p>
    <w:p w14:paraId="78F95D03" w14:textId="11722DFC" w:rsidR="009D51B2" w:rsidRDefault="009D51B2" w:rsidP="001D05B1">
      <w:pPr>
        <w:rPr>
          <w:lang w:val="pl-PL"/>
        </w:rPr>
      </w:pPr>
    </w:p>
    <w:p w14:paraId="645AD39E" w14:textId="43217EFD" w:rsidR="009D51B2" w:rsidRDefault="009D51B2" w:rsidP="001D05B1">
      <w:pPr>
        <w:rPr>
          <w:lang w:val="pl-PL"/>
        </w:rPr>
      </w:pPr>
    </w:p>
    <w:p w14:paraId="771179B6" w14:textId="77777777" w:rsidR="00913A85" w:rsidRDefault="00913A85" w:rsidP="001D05B1">
      <w:pPr>
        <w:rPr>
          <w:lang w:val="pl-PL"/>
        </w:rPr>
      </w:pPr>
    </w:p>
    <w:p w14:paraId="2C642A57" w14:textId="77777777" w:rsidR="009D51B2" w:rsidRDefault="009D51B2" w:rsidP="001D05B1">
      <w:pPr>
        <w:rPr>
          <w:lang w:val="pl-PL"/>
        </w:rPr>
      </w:pPr>
    </w:p>
    <w:p w14:paraId="221579D7" w14:textId="77777777" w:rsidR="007027E9" w:rsidRDefault="007027E9" w:rsidP="001D05B1">
      <w:pPr>
        <w:rPr>
          <w:lang w:val="pl-PL"/>
        </w:rPr>
      </w:pPr>
    </w:p>
    <w:p w14:paraId="65569D6E" w14:textId="77777777" w:rsidR="00905563" w:rsidRPr="005B2A7C" w:rsidRDefault="00905563" w:rsidP="000100F3">
      <w:pPr>
        <w:pStyle w:val="n2"/>
        <w:rPr>
          <w:rFonts w:cs="Arial"/>
          <w:lang w:eastAsia="sl-SI"/>
        </w:rPr>
      </w:pPr>
      <w:bookmarkStart w:id="1" w:name="_Toc64367394"/>
      <w:r w:rsidRPr="005B2A7C">
        <w:rPr>
          <w:rFonts w:cs="Arial"/>
          <w:lang w:eastAsia="sl-SI"/>
        </w:rPr>
        <w:lastRenderedPageBreak/>
        <w:t>POVABILO K ODDAJI PONUDBE IN SPLOŠNA NAVODILA PONUDNIKU ZA PRIPRAVO PONUDBE</w:t>
      </w:r>
      <w:bookmarkEnd w:id="1"/>
    </w:p>
    <w:p w14:paraId="46E27B46" w14:textId="77777777" w:rsidR="005B11FD" w:rsidRDefault="005B11FD" w:rsidP="00D37134"/>
    <w:p w14:paraId="0A068349" w14:textId="77777777" w:rsidR="007027E9" w:rsidRPr="00D2267A" w:rsidRDefault="007027E9" w:rsidP="00C20730">
      <w:pPr>
        <w:pStyle w:val="PODNASLOVI"/>
        <w:numPr>
          <w:ilvl w:val="0"/>
          <w:numId w:val="0"/>
        </w:numPr>
        <w:outlineLvl w:val="9"/>
      </w:pPr>
    </w:p>
    <w:p w14:paraId="36E74ABB" w14:textId="20334A20" w:rsidR="00905563" w:rsidRPr="007F3C08" w:rsidRDefault="00EE4CE7" w:rsidP="00C20730">
      <w:pPr>
        <w:pStyle w:val="PODNASLOVI"/>
        <w:ind w:left="284" w:hanging="284"/>
        <w:rPr>
          <w:rFonts w:cs="Arial"/>
        </w:rPr>
      </w:pPr>
      <w:bookmarkStart w:id="2" w:name="_Toc392226304"/>
      <w:bookmarkStart w:id="3" w:name="_Toc64367395"/>
      <w:r w:rsidRPr="007F3C08">
        <w:rPr>
          <w:rFonts w:cs="Arial"/>
        </w:rPr>
        <w:t xml:space="preserve">PODATKI O </w:t>
      </w:r>
      <w:r w:rsidR="00C13CD9">
        <w:rPr>
          <w:rFonts w:cs="Arial"/>
          <w:lang w:val="sl-SI"/>
        </w:rPr>
        <w:t xml:space="preserve">NAROČNIKU IN </w:t>
      </w:r>
      <w:r w:rsidRPr="007F3C08">
        <w:rPr>
          <w:rFonts w:cs="Arial"/>
        </w:rPr>
        <w:t>JAVNEM NAROČILU</w:t>
      </w:r>
      <w:bookmarkEnd w:id="2"/>
      <w:bookmarkEnd w:id="3"/>
    </w:p>
    <w:p w14:paraId="4ABDA3BE" w14:textId="77777777" w:rsidR="00C13CD9" w:rsidRDefault="00C13CD9" w:rsidP="00C20730"/>
    <w:p w14:paraId="1CF3FF21" w14:textId="061B7D27" w:rsidR="00905563" w:rsidRPr="00D2267A" w:rsidRDefault="00905563" w:rsidP="00C20730">
      <w:r w:rsidRPr="00D2267A">
        <w:t xml:space="preserve">Javno naročilo </w:t>
      </w:r>
      <w:r w:rsidR="003E1047" w:rsidRPr="003E1047">
        <w:rPr>
          <w:b/>
        </w:rPr>
        <w:t>»</w:t>
      </w:r>
      <w:r w:rsidR="00C13CD9" w:rsidRPr="00856FFC">
        <w:rPr>
          <w:b/>
          <w:bCs/>
        </w:rPr>
        <w:t>Nakup hitrih antigenskih testov (HAGT) za diagnostiko COVID-19</w:t>
      </w:r>
      <w:r w:rsidR="003E1047" w:rsidRPr="003E1047">
        <w:rPr>
          <w:b/>
        </w:rPr>
        <w:t>«</w:t>
      </w:r>
      <w:r w:rsidR="004F6524" w:rsidRPr="00D2267A">
        <w:t xml:space="preserve"> </w:t>
      </w:r>
      <w:r w:rsidRPr="00D2267A">
        <w:rPr>
          <w:rFonts w:eastAsia="Arial Unicode MS"/>
        </w:rPr>
        <w:t xml:space="preserve">bo naročnik, Ministrstvo za zdravje, </w:t>
      </w:r>
      <w:r w:rsidR="00F609B3">
        <w:rPr>
          <w:rFonts w:eastAsia="Arial Unicode MS"/>
        </w:rPr>
        <w:t xml:space="preserve">Štefanova ulica 5, 1000 Ljubljana, </w:t>
      </w:r>
      <w:r w:rsidRPr="00D2267A">
        <w:rPr>
          <w:rFonts w:eastAsia="Arial Unicode MS"/>
        </w:rPr>
        <w:t>izvedel skladno z določili Zakona o javnem n</w:t>
      </w:r>
      <w:r w:rsidR="00E95DE3" w:rsidRPr="00D2267A">
        <w:rPr>
          <w:rFonts w:eastAsia="Arial Unicode MS"/>
        </w:rPr>
        <w:t>aročanju (Uradni list RS, št. 91</w:t>
      </w:r>
      <w:r w:rsidRPr="00D2267A">
        <w:rPr>
          <w:rFonts w:eastAsia="Arial Unicode MS"/>
        </w:rPr>
        <w:t>/1</w:t>
      </w:r>
      <w:r w:rsidR="00E95DE3" w:rsidRPr="00D2267A">
        <w:rPr>
          <w:rFonts w:eastAsia="Arial Unicode MS"/>
        </w:rPr>
        <w:t>5</w:t>
      </w:r>
      <w:r w:rsidR="00F609B3">
        <w:rPr>
          <w:rFonts w:eastAsia="Arial Unicode MS"/>
        </w:rPr>
        <w:t xml:space="preserve"> in 14</w:t>
      </w:r>
      <w:r w:rsidR="00F162FA">
        <w:rPr>
          <w:rFonts w:eastAsia="Arial Unicode MS"/>
        </w:rPr>
        <w:t>/18</w:t>
      </w:r>
      <w:r w:rsidR="008517B0" w:rsidRPr="00D2267A">
        <w:rPr>
          <w:rFonts w:eastAsia="Arial Unicode MS"/>
        </w:rPr>
        <w:t>;</w:t>
      </w:r>
      <w:r w:rsidRPr="00D2267A">
        <w:rPr>
          <w:rFonts w:eastAsia="Arial Unicode MS"/>
        </w:rPr>
        <w:t xml:space="preserve"> v nadalj</w:t>
      </w:r>
      <w:r w:rsidR="008517B0" w:rsidRPr="00D2267A">
        <w:rPr>
          <w:rFonts w:eastAsia="Arial Unicode MS"/>
        </w:rPr>
        <w:t>njem besedilu:</w:t>
      </w:r>
      <w:r w:rsidR="008255C3" w:rsidRPr="00D2267A">
        <w:rPr>
          <w:rFonts w:eastAsia="Arial Unicode MS"/>
        </w:rPr>
        <w:t xml:space="preserve"> ZJN-3</w:t>
      </w:r>
      <w:r w:rsidRPr="00D2267A">
        <w:rPr>
          <w:rFonts w:eastAsia="Arial Unicode MS"/>
        </w:rPr>
        <w:t xml:space="preserve">), drugimi veljavnimi predpisi ter </w:t>
      </w:r>
      <w:r w:rsidR="00C20730">
        <w:rPr>
          <w:rFonts w:eastAsia="Arial Unicode MS"/>
        </w:rPr>
        <w:t>to</w:t>
      </w:r>
      <w:r w:rsidRPr="00D2267A">
        <w:rPr>
          <w:rFonts w:eastAsia="Arial Unicode MS"/>
        </w:rPr>
        <w:t xml:space="preserve"> dokumentacijo</w:t>
      </w:r>
      <w:r w:rsidR="005848A5">
        <w:rPr>
          <w:rFonts w:eastAsia="Arial Unicode MS"/>
        </w:rPr>
        <w:t xml:space="preserve"> v zvezi z oddajo predmetnega javnega naročila (v nadaljnjem besedilu: dokumentacija)</w:t>
      </w:r>
      <w:r w:rsidRPr="00D2267A">
        <w:rPr>
          <w:rFonts w:eastAsia="Arial Unicode MS"/>
        </w:rPr>
        <w:t>.</w:t>
      </w:r>
    </w:p>
    <w:p w14:paraId="578F6529" w14:textId="77777777" w:rsidR="00905563" w:rsidRPr="00D2267A" w:rsidRDefault="00905563" w:rsidP="00C20730"/>
    <w:p w14:paraId="1F7A1466" w14:textId="389FD362" w:rsidR="00C13CD9" w:rsidRDefault="00C13CD9" w:rsidP="00C20730">
      <w:r>
        <w:t>Naročnik vabi vse zainteresirane ponudnike, da predložijo ponudbo, skladno z zahtevami iz dokumentacije.</w:t>
      </w:r>
    </w:p>
    <w:p w14:paraId="3857E85D" w14:textId="77777777" w:rsidR="00C13CD9" w:rsidRDefault="00C13CD9" w:rsidP="00C20730"/>
    <w:p w14:paraId="3328BD5F" w14:textId="180FFC8A" w:rsidR="00905563" w:rsidRPr="00D2267A" w:rsidRDefault="00905563" w:rsidP="00C20730">
      <w:r w:rsidRPr="00D2267A">
        <w:t>Naročnik ne odgovarja za škodo, ki bi utegnila nastati ponudnik</w:t>
      </w:r>
      <w:r w:rsidR="00982DC4" w:rsidRPr="00D2267A">
        <w:t>om</w:t>
      </w:r>
      <w:r w:rsidRPr="00D2267A">
        <w:t xml:space="preserve"> zaradi ne</w:t>
      </w:r>
      <w:r w:rsidR="000100F3" w:rsidRPr="00D2267A">
        <w:t>-</w:t>
      </w:r>
      <w:r w:rsidRPr="00D2267A">
        <w:t>sklenitve pogodbe.</w:t>
      </w:r>
    </w:p>
    <w:p w14:paraId="39D79B96" w14:textId="77777777" w:rsidR="00A96736" w:rsidRDefault="00A96736" w:rsidP="00C20730"/>
    <w:p w14:paraId="1F788F2E" w14:textId="4D02DD45" w:rsidR="00905563" w:rsidRPr="00D2267A" w:rsidRDefault="00EE4CE7" w:rsidP="00C20730">
      <w:pPr>
        <w:pStyle w:val="PODNASLOVI"/>
        <w:ind w:left="284" w:hanging="284"/>
        <w:rPr>
          <w:rFonts w:cs="Arial"/>
        </w:rPr>
      </w:pPr>
      <w:bookmarkStart w:id="4" w:name="_Toc64367396"/>
      <w:r w:rsidRPr="00D2267A">
        <w:rPr>
          <w:rFonts w:cs="Arial"/>
        </w:rPr>
        <w:t>OZNAKA IN PREDMET JAVNEGA NAROČILA</w:t>
      </w:r>
      <w:bookmarkEnd w:id="4"/>
      <w:r w:rsidRPr="00D2267A">
        <w:rPr>
          <w:rFonts w:cs="Arial"/>
        </w:rPr>
        <w:t xml:space="preserve"> </w:t>
      </w:r>
    </w:p>
    <w:p w14:paraId="6F198856" w14:textId="77777777" w:rsidR="00905563" w:rsidRPr="00D2267A" w:rsidRDefault="00905563" w:rsidP="00C20730"/>
    <w:tbl>
      <w:tblPr>
        <w:tblW w:w="0" w:type="auto"/>
        <w:tblLook w:val="04A0" w:firstRow="1" w:lastRow="0" w:firstColumn="1" w:lastColumn="0" w:noHBand="0" w:noVBand="1"/>
      </w:tblPr>
      <w:tblGrid>
        <w:gridCol w:w="1377"/>
        <w:gridCol w:w="7977"/>
      </w:tblGrid>
      <w:tr w:rsidR="003E1047" w14:paraId="71A68BD4" w14:textId="77777777" w:rsidTr="006E52F0">
        <w:tc>
          <w:tcPr>
            <w:tcW w:w="1384" w:type="dxa"/>
            <w:shd w:val="clear" w:color="auto" w:fill="auto"/>
          </w:tcPr>
          <w:p w14:paraId="41904706" w14:textId="77777777" w:rsidR="003E1047" w:rsidRDefault="003E1047" w:rsidP="00C20730">
            <w:r>
              <w:t>Oznaka:</w:t>
            </w:r>
          </w:p>
        </w:tc>
        <w:tc>
          <w:tcPr>
            <w:tcW w:w="8110" w:type="dxa"/>
            <w:shd w:val="clear" w:color="auto" w:fill="auto"/>
          </w:tcPr>
          <w:p w14:paraId="57018DB7" w14:textId="1DAB974F" w:rsidR="003E1047" w:rsidRPr="00B02AD9" w:rsidRDefault="00BF4DEB" w:rsidP="00C20730">
            <w:r w:rsidRPr="00BF4DEB">
              <w:t>V1-21/B</w:t>
            </w:r>
          </w:p>
        </w:tc>
      </w:tr>
      <w:tr w:rsidR="003E1047" w:rsidRPr="004A06E3" w14:paraId="1146F9F0" w14:textId="77777777" w:rsidTr="006E52F0">
        <w:tc>
          <w:tcPr>
            <w:tcW w:w="1384" w:type="dxa"/>
            <w:shd w:val="clear" w:color="auto" w:fill="auto"/>
          </w:tcPr>
          <w:p w14:paraId="1D4F48DE" w14:textId="77777777" w:rsidR="003E1047" w:rsidRDefault="003E1047" w:rsidP="00C20730">
            <w:r>
              <w:t>Predmet:</w:t>
            </w:r>
          </w:p>
        </w:tc>
        <w:tc>
          <w:tcPr>
            <w:tcW w:w="8110" w:type="dxa"/>
            <w:shd w:val="clear" w:color="auto" w:fill="auto"/>
          </w:tcPr>
          <w:p w14:paraId="05AB2214" w14:textId="057A6D35" w:rsidR="003E1047" w:rsidRPr="003A0C4D" w:rsidRDefault="00C13CD9" w:rsidP="00C20730">
            <w:r>
              <w:rPr>
                <w:bCs/>
                <w:color w:val="000000"/>
              </w:rPr>
              <w:t>Nakup hitrih antigenskih testov (HAGT) za diagnostiko COVID-19</w:t>
            </w:r>
          </w:p>
        </w:tc>
      </w:tr>
    </w:tbl>
    <w:p w14:paraId="6AEF2727" w14:textId="008A12D2" w:rsidR="003E1047" w:rsidRDefault="003E1047" w:rsidP="00C20730"/>
    <w:p w14:paraId="7C29B276" w14:textId="77777777" w:rsidR="003A3F34" w:rsidRDefault="00E83195" w:rsidP="00E83195">
      <w:r w:rsidRPr="00A7616D">
        <w:t>Predmet javnega naročila</w:t>
      </w:r>
      <w:r>
        <w:t xml:space="preserve"> </w:t>
      </w:r>
      <w:r w:rsidRPr="00A7616D">
        <w:t>je nakup 1 milijona hitrih antigenskih testov (HAGT) za diagnostiko COVID-19.</w:t>
      </w:r>
    </w:p>
    <w:p w14:paraId="50A09083" w14:textId="5AD86925" w:rsidR="00E83195" w:rsidRPr="00A7616D" w:rsidRDefault="003A3F34" w:rsidP="00E83195">
      <w:r>
        <w:t>Vršile se bodo tedenske nabave predvideno 50.000 hitrih antigenskih testov, pri čemer bodo količine posamičnih naročil lahko odstopale od predvidene</w:t>
      </w:r>
      <w:r w:rsidR="00BF4DEB">
        <w:t>.</w:t>
      </w:r>
      <w:r>
        <w:t xml:space="preserve"> </w:t>
      </w:r>
      <w:r w:rsidR="00E83195" w:rsidRPr="00A7616D">
        <w:t xml:space="preserve"> </w:t>
      </w:r>
    </w:p>
    <w:p w14:paraId="4C00AAAD" w14:textId="1EDE57D8" w:rsidR="00E83195" w:rsidRDefault="00E83195" w:rsidP="00C20730"/>
    <w:p w14:paraId="52DCA959" w14:textId="36C38E7C" w:rsidR="00E90102" w:rsidRDefault="003A3F34" w:rsidP="00C20730">
      <w:r>
        <w:t xml:space="preserve">Rok izvedbe </w:t>
      </w:r>
      <w:r w:rsidR="0060389C">
        <w:t xml:space="preserve">predmeta javnega naročila </w:t>
      </w:r>
      <w:r>
        <w:t>je do izvedene</w:t>
      </w:r>
      <w:r w:rsidR="00E05F8C">
        <w:t>ga</w:t>
      </w:r>
      <w:r>
        <w:t xml:space="preserve"> nakupa oz</w:t>
      </w:r>
      <w:r w:rsidR="0060389C">
        <w:t>iroma</w:t>
      </w:r>
      <w:r>
        <w:t xml:space="preserve"> dobave predvidene količine</w:t>
      </w:r>
      <w:r w:rsidR="00E05F8C">
        <w:t>, navedene v prejšnjem odstavku z odstopanjem +/- 30 % oziroma najkasneje do 1.</w:t>
      </w:r>
      <w:r w:rsidR="0060389C">
        <w:t xml:space="preserve"> </w:t>
      </w:r>
      <w:r w:rsidR="00E05F8C">
        <w:t>12.</w:t>
      </w:r>
      <w:r w:rsidR="0060389C">
        <w:t xml:space="preserve"> </w:t>
      </w:r>
      <w:r w:rsidR="00E05F8C">
        <w:t>2021</w:t>
      </w:r>
      <w:r w:rsidR="0060389C">
        <w:t>.</w:t>
      </w:r>
    </w:p>
    <w:p w14:paraId="073DFC93" w14:textId="700F387D" w:rsidR="004139A1" w:rsidRDefault="004139A1" w:rsidP="00C20730"/>
    <w:p w14:paraId="12F7103E" w14:textId="637DA491" w:rsidR="004139A1" w:rsidRPr="00BF4DEB" w:rsidRDefault="004139A1" w:rsidP="00C20730">
      <w:r w:rsidRPr="00BF4DEB">
        <w:t>Ponudnik mora ponuditi najnovejšo generacijo hitrega testa (HAG</w:t>
      </w:r>
      <w:r w:rsidR="006976A4">
        <w:t>T</w:t>
      </w:r>
      <w:r w:rsidRPr="00BF4DEB">
        <w:t xml:space="preserve">) </w:t>
      </w:r>
      <w:r w:rsidR="00B71D42" w:rsidRPr="00BF4DEB">
        <w:t>določenega proizvajalca, katerega blago ponuja.</w:t>
      </w:r>
    </w:p>
    <w:p w14:paraId="71CAA67A" w14:textId="77777777" w:rsidR="00603936" w:rsidRDefault="00603936" w:rsidP="00C20730">
      <w:pPr>
        <w:pStyle w:val="Odstavekseznama"/>
        <w:spacing w:line="260" w:lineRule="exact"/>
        <w:ind w:left="0"/>
        <w:contextualSpacing/>
        <w:rPr>
          <w:b/>
          <w:bCs/>
          <w:lang w:val="sl-SI"/>
        </w:rPr>
      </w:pPr>
    </w:p>
    <w:p w14:paraId="1CA9F755" w14:textId="7955F5FB" w:rsidR="00495E2E" w:rsidRDefault="003676F3" w:rsidP="00C20730">
      <w:pPr>
        <w:pStyle w:val="Odstavekseznama"/>
        <w:spacing w:line="260" w:lineRule="exact"/>
        <w:ind w:left="0"/>
        <w:contextualSpacing/>
        <w:rPr>
          <w:b/>
          <w:bCs/>
          <w:position w:val="-1"/>
          <w:shd w:val="clear" w:color="auto" w:fill="FFFFFF"/>
          <w:lang w:val="sl-SI"/>
        </w:rPr>
      </w:pPr>
      <w:r w:rsidRPr="00BF4DEB">
        <w:rPr>
          <w:b/>
          <w:bCs/>
          <w:lang w:val="sl-SI"/>
        </w:rPr>
        <w:t xml:space="preserve">Skladno z dokumentacijo v zvezi z oddajo naročila (v nadaljnjem besedilu: dokumentacija) mora ponudnik  najkasneje </w:t>
      </w:r>
      <w:r w:rsidR="0060389C" w:rsidRPr="00BF4DEB">
        <w:rPr>
          <w:b/>
          <w:bCs/>
          <w:lang w:val="sl-SI"/>
        </w:rPr>
        <w:t xml:space="preserve">v dveh (2) delovnih dneh po odpiranju ponudb </w:t>
      </w:r>
      <w:r w:rsidR="00086447" w:rsidRPr="00BF4DEB">
        <w:rPr>
          <w:b/>
          <w:bCs/>
          <w:u w:val="single"/>
          <w:lang w:val="sl-SI"/>
        </w:rPr>
        <w:t>za preverjanje izpolnjevanja tehničnih zahtev dostaviti brezplačni vzorec hitrega antigenskega testa</w:t>
      </w:r>
      <w:r w:rsidR="00086447" w:rsidRPr="00BF4DEB">
        <w:rPr>
          <w:b/>
          <w:bCs/>
          <w:lang w:val="sl-SI"/>
        </w:rPr>
        <w:t xml:space="preserve"> v nedeljivem pakiranju (1 škatlo z vsemi potrebnimi zapisi in oznakami v skladu z EU zakonodajo) ter v kolikor nedeljivo pakiranje (1 škatla) ne vsebuje kontrolnega materiala s kompatibilno pozivno in negativno za izvedbo notranje kontrole kakovosti, priložiti vzorec kompatibilne pozivne in negativne kontrole  (z vsemi potrebnimi zapisi in oznakami v skladu z EU zakonodajo) za izvedbo notranje kontrole kakovosti za </w:t>
      </w:r>
      <w:r w:rsidR="00086447" w:rsidRPr="00BF4DEB">
        <w:rPr>
          <w:b/>
          <w:bCs/>
          <w:position w:val="-1"/>
          <w:shd w:val="clear" w:color="auto" w:fill="FFFFFF"/>
          <w:lang w:val="sl-SI"/>
        </w:rPr>
        <w:t>preverjanje izpolnjevanja tehničnih zahtev.</w:t>
      </w:r>
    </w:p>
    <w:p w14:paraId="1C3FB7A0" w14:textId="537446CC" w:rsidR="00C30D73" w:rsidRDefault="00C30D73" w:rsidP="00C20730">
      <w:pPr>
        <w:pStyle w:val="Odstavekseznama"/>
        <w:spacing w:line="260" w:lineRule="exact"/>
        <w:ind w:left="0"/>
        <w:contextualSpacing/>
        <w:rPr>
          <w:b/>
          <w:bCs/>
          <w:position w:val="-1"/>
          <w:shd w:val="clear" w:color="auto" w:fill="FFFFFF"/>
          <w:lang w:val="sl-SI"/>
        </w:rPr>
      </w:pPr>
    </w:p>
    <w:p w14:paraId="2ECCD980" w14:textId="7B5C9530" w:rsidR="00C30D73" w:rsidRPr="00BF4DEB" w:rsidRDefault="00C30D73" w:rsidP="00C20730">
      <w:pPr>
        <w:pStyle w:val="Odstavekseznama"/>
        <w:spacing w:line="260" w:lineRule="exact"/>
        <w:ind w:left="0"/>
        <w:contextualSpacing/>
        <w:rPr>
          <w:b/>
          <w:bCs/>
          <w:lang w:val="sl-SI"/>
        </w:rPr>
      </w:pPr>
      <w:r>
        <w:rPr>
          <w:b/>
          <w:bCs/>
          <w:position w:val="-1"/>
          <w:shd w:val="clear" w:color="auto" w:fill="FFFFFF"/>
          <w:lang w:val="sl-SI"/>
        </w:rPr>
        <w:t>Vzorec mora ponudnik dostaviti na naslov naročnika, Ministrstvo za zdravje, Glavna pisarna, Štefanova ulica 5, 1000 Ljubljana.</w:t>
      </w:r>
    </w:p>
    <w:p w14:paraId="43593CE2" w14:textId="77777777" w:rsidR="00495E2E" w:rsidRPr="00BF4DEB" w:rsidRDefault="00495E2E" w:rsidP="00C20730"/>
    <w:p w14:paraId="649A9638" w14:textId="1F5EA949" w:rsidR="00C13CD9" w:rsidRPr="004F5F6A" w:rsidRDefault="00C13CD9" w:rsidP="00C20730">
      <w:r w:rsidRPr="00BF4DEB">
        <w:t>Podrobnejša specifikacija naročila je razvidna iz tehničnih specifikacij</w:t>
      </w:r>
      <w:r w:rsidR="005B28F2" w:rsidRPr="00BF4DEB">
        <w:t xml:space="preserve"> oziroma </w:t>
      </w:r>
      <w:bookmarkStart w:id="5" w:name="_Hlk58264342"/>
      <w:r w:rsidR="005B28F2" w:rsidRPr="00BF4DEB">
        <w:t>tehničnih zahtev za hitri antigenski test (HAGT)</w:t>
      </w:r>
      <w:bookmarkEnd w:id="5"/>
      <w:r w:rsidR="005B28F2" w:rsidRPr="00BF4DEB">
        <w:t>.</w:t>
      </w:r>
    </w:p>
    <w:p w14:paraId="0AAF5F88" w14:textId="77777777" w:rsidR="00A96736" w:rsidRPr="00C13CD9" w:rsidRDefault="00A96736" w:rsidP="00C20730"/>
    <w:p w14:paraId="04F0A4EC" w14:textId="416EA6D4" w:rsidR="00905563" w:rsidRPr="00D2267A" w:rsidRDefault="00C13CD9" w:rsidP="00C20730">
      <w:pPr>
        <w:pStyle w:val="PODNASLOVI"/>
        <w:ind w:left="284" w:hanging="284"/>
        <w:rPr>
          <w:rFonts w:cs="Arial"/>
        </w:rPr>
      </w:pPr>
      <w:bookmarkStart w:id="6" w:name="_Toc64367397"/>
      <w:r>
        <w:rPr>
          <w:rFonts w:cs="Arial"/>
          <w:lang w:val="sl-SI"/>
        </w:rPr>
        <w:t>NAČIN ODDAJE NAROČILA</w:t>
      </w:r>
      <w:bookmarkEnd w:id="6"/>
    </w:p>
    <w:p w14:paraId="1EF3B446" w14:textId="77777777" w:rsidR="00905563" w:rsidRPr="00D2267A" w:rsidRDefault="00905563" w:rsidP="00C20730"/>
    <w:p w14:paraId="5B2D2A90" w14:textId="60EFB5AE" w:rsidR="00C13CD9" w:rsidRDefault="00C13CD9" w:rsidP="00C20730">
      <w:r>
        <w:t xml:space="preserve">Za oddajo predmetnega naročila se v </w:t>
      </w:r>
      <w:r w:rsidRPr="00E56B44">
        <w:t xml:space="preserve">skladu s </w:t>
      </w:r>
      <w:r>
        <w:t>40</w:t>
      </w:r>
      <w:r w:rsidRPr="00E56B44">
        <w:t xml:space="preserve">. členom </w:t>
      </w:r>
      <w:r w:rsidRPr="00142EA9">
        <w:t>ZJN-</w:t>
      </w:r>
      <w:r>
        <w:t>3</w:t>
      </w:r>
      <w:r w:rsidRPr="00142EA9">
        <w:t xml:space="preserve"> izvede</w:t>
      </w:r>
      <w:r>
        <w:t xml:space="preserve"> </w:t>
      </w:r>
      <w:r w:rsidRPr="00712EE5">
        <w:t>odprti postopek.</w:t>
      </w:r>
    </w:p>
    <w:p w14:paraId="6AAD464B" w14:textId="77777777" w:rsidR="008517B0" w:rsidRPr="00D2267A" w:rsidRDefault="008517B0" w:rsidP="00C20730"/>
    <w:p w14:paraId="23C654B6" w14:textId="1BDF774B" w:rsidR="00C13CD9" w:rsidRPr="00162361" w:rsidRDefault="00C13CD9" w:rsidP="00C20730">
      <w:r w:rsidRPr="00162361">
        <w:t xml:space="preserve">Naročnik bo na podlagi pogojev in merila, določenih v dokumentaciji, izbral ponudnika, s katerim bo sklenil pogodbo. </w:t>
      </w:r>
    </w:p>
    <w:p w14:paraId="175516A4" w14:textId="77777777" w:rsidR="00C13CD9" w:rsidRDefault="00C13CD9" w:rsidP="00C20730">
      <w:pPr>
        <w:rPr>
          <w:highlight w:val="yellow"/>
        </w:rPr>
      </w:pPr>
    </w:p>
    <w:p w14:paraId="2832E9A4" w14:textId="77777777" w:rsidR="00905563" w:rsidRPr="00D2267A" w:rsidRDefault="00EE4CE7" w:rsidP="00C20730">
      <w:pPr>
        <w:pStyle w:val="PODNASLOVI"/>
        <w:ind w:left="284" w:hanging="284"/>
        <w:rPr>
          <w:rFonts w:cs="Arial"/>
        </w:rPr>
      </w:pPr>
      <w:bookmarkStart w:id="7" w:name="_Toc64367398"/>
      <w:r w:rsidRPr="00D2267A">
        <w:rPr>
          <w:rFonts w:cs="Arial"/>
        </w:rPr>
        <w:lastRenderedPageBreak/>
        <w:t>ROK IN NAČIN PREDLOŽITVE PONUDBE</w:t>
      </w:r>
      <w:bookmarkEnd w:id="7"/>
    </w:p>
    <w:p w14:paraId="443A0A40" w14:textId="77777777" w:rsidR="0008728B" w:rsidRDefault="0008728B" w:rsidP="00C20730">
      <w:pPr>
        <w:pStyle w:val="Default"/>
        <w:spacing w:line="260" w:lineRule="exact"/>
        <w:jc w:val="both"/>
        <w:rPr>
          <w:sz w:val="20"/>
          <w:szCs w:val="20"/>
        </w:rPr>
      </w:pPr>
      <w:bookmarkStart w:id="8" w:name="_Toc300662465"/>
    </w:p>
    <w:p w14:paraId="42A9C874" w14:textId="77777777" w:rsidR="00C13CD9" w:rsidRPr="001675DB" w:rsidRDefault="00C13CD9" w:rsidP="00C20730">
      <w:r w:rsidRPr="001675DB">
        <w:t>Ponudniki morajo ponudbe predložiti v informacijski sistem e-</w:t>
      </w:r>
      <w:r>
        <w:t>JN</w:t>
      </w:r>
      <w:r w:rsidRPr="001675DB">
        <w:t xml:space="preserve"> na spletnem naslovu </w:t>
      </w:r>
      <w:hyperlink r:id="rId8" w:history="1">
        <w:r>
          <w:rPr>
            <w:rStyle w:val="Hiperpovezava"/>
          </w:rPr>
          <w:t>https://ejn.gov.si</w:t>
        </w:r>
      </w:hyperlink>
      <w:r w:rsidRPr="001675DB">
        <w:t xml:space="preserve">, v skladu s </w:t>
      </w:r>
      <w:r w:rsidRPr="0051355A">
        <w:t>točko 3</w:t>
      </w:r>
      <w:r w:rsidRPr="001675DB">
        <w:t xml:space="preserve"> dokumenta </w:t>
      </w:r>
      <w:r w:rsidRPr="0051355A">
        <w:t>Navodila za uporabo informacijskega sistema za uporabo funkcionalnosti elektronske oddaje ponudb e-JN</w:t>
      </w:r>
      <w:r>
        <w:t>: PONUDNIKI (v nadaljevanju: Navodila za uporabo e-JN)</w:t>
      </w:r>
      <w:r w:rsidRPr="001675DB">
        <w:t>, ki je del te razpisne dokumentacije</w:t>
      </w:r>
      <w:r>
        <w:t xml:space="preserve"> in objavljen na spletnem naslovu </w:t>
      </w:r>
      <w:hyperlink r:id="rId9" w:history="1">
        <w:r>
          <w:rPr>
            <w:rStyle w:val="Hiperpovezava"/>
          </w:rPr>
          <w:t>https://ejn.gov.si</w:t>
        </w:r>
      </w:hyperlink>
      <w:r w:rsidRPr="001675DB">
        <w:t>.</w:t>
      </w:r>
    </w:p>
    <w:p w14:paraId="067BE688" w14:textId="77777777" w:rsidR="00C13CD9" w:rsidRDefault="00C13CD9" w:rsidP="00C20730"/>
    <w:p w14:paraId="5A47A175" w14:textId="77777777" w:rsidR="00C13CD9" w:rsidRPr="001675DB" w:rsidRDefault="00C13CD9" w:rsidP="00C20730">
      <w:r w:rsidRPr="001675DB">
        <w:t xml:space="preserve">Ponudnik se mora pred oddajo ponudbe </w:t>
      </w:r>
      <w:r w:rsidRPr="00712A3E">
        <w:t xml:space="preserve">registrirati na spletnem naslovu </w:t>
      </w:r>
      <w:hyperlink r:id="rId10" w:history="1">
        <w:r>
          <w:rPr>
            <w:rStyle w:val="Hiperpovezava"/>
          </w:rPr>
          <w:t>https://ejn.gov.si</w:t>
        </w:r>
      </w:hyperlink>
      <w:r w:rsidRPr="00FB6E52">
        <w:t>,</w:t>
      </w:r>
      <w:r w:rsidRPr="001675DB">
        <w:t xml:space="preserve"> v skladu z</w:t>
      </w:r>
      <w:r w:rsidRPr="00712165">
        <w:t xml:space="preserve"> </w:t>
      </w:r>
      <w:r w:rsidRPr="0051355A">
        <w:t>Navodili za uporabo e-JN.</w:t>
      </w:r>
      <w:r w:rsidRPr="001675DB">
        <w:t xml:space="preserve"> Če je ponudnik </w:t>
      </w:r>
      <w:r>
        <w:t>že registriran</w:t>
      </w:r>
      <w:r w:rsidRPr="001675DB">
        <w:t xml:space="preserve"> v informacijski sistem e-</w:t>
      </w:r>
      <w:r>
        <w:t>JN</w:t>
      </w:r>
      <w:r w:rsidRPr="001675DB">
        <w:t xml:space="preserve">, se v aplikacijo prijavi </w:t>
      </w:r>
      <w:r>
        <w:t>na istem naslovu.</w:t>
      </w:r>
    </w:p>
    <w:p w14:paraId="698ABD55" w14:textId="77777777" w:rsidR="002E5E39" w:rsidRPr="002E5E39" w:rsidRDefault="002E5E39" w:rsidP="00C20730">
      <w:pPr>
        <w:pStyle w:val="Default"/>
        <w:spacing w:line="260" w:lineRule="exact"/>
        <w:jc w:val="both"/>
        <w:rPr>
          <w:sz w:val="20"/>
          <w:szCs w:val="20"/>
        </w:rPr>
      </w:pPr>
    </w:p>
    <w:p w14:paraId="329DB123" w14:textId="5723DCE1" w:rsidR="00504608" w:rsidRPr="00CA0B7D" w:rsidRDefault="00504608" w:rsidP="00780B2B">
      <w:r w:rsidRPr="00CA0B7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w:t>
      </w:r>
      <w:r w:rsidRPr="00504608">
        <w:t xml:space="preserve"> </w:t>
      </w:r>
      <w:r w:rsidRPr="00CA0B7D">
        <w:t>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2B93C5A4" w14:textId="77777777" w:rsidR="00504608" w:rsidRPr="002E5E39" w:rsidRDefault="00504608" w:rsidP="00780B2B">
      <w:pPr>
        <w:pStyle w:val="Default"/>
        <w:spacing w:line="260" w:lineRule="exact"/>
        <w:jc w:val="both"/>
        <w:rPr>
          <w:sz w:val="20"/>
          <w:szCs w:val="20"/>
        </w:rPr>
      </w:pPr>
    </w:p>
    <w:p w14:paraId="4454F6BF" w14:textId="2D3D6370" w:rsidR="002E5E39" w:rsidRDefault="002E5E39" w:rsidP="00780B2B">
      <w:pPr>
        <w:pStyle w:val="Default"/>
        <w:spacing w:line="260" w:lineRule="exact"/>
        <w:jc w:val="both"/>
        <w:rPr>
          <w:sz w:val="20"/>
          <w:szCs w:val="20"/>
        </w:rPr>
      </w:pPr>
      <w:r w:rsidRPr="002E5E39">
        <w:rPr>
          <w:sz w:val="20"/>
          <w:szCs w:val="20"/>
        </w:rPr>
        <w:t xml:space="preserve">Ponudba se šteje za pravočasno oddano, če jo naročnik prejme preko sistema e-JN </w:t>
      </w:r>
      <w:r w:rsidR="00BF4DEB">
        <w:rPr>
          <w:sz w:val="20"/>
          <w:szCs w:val="20"/>
        </w:rPr>
        <w:t>(</w:t>
      </w:r>
      <w:hyperlink r:id="rId11" w:history="1">
        <w:r w:rsidR="00BF4DEB" w:rsidRPr="00BF4DEB">
          <w:rPr>
            <w:rStyle w:val="Hiperpovezava"/>
            <w:sz w:val="20"/>
            <w:szCs w:val="20"/>
          </w:rPr>
          <w:t>https://ejn.gov.si</w:t>
        </w:r>
      </w:hyperlink>
      <w:r w:rsidR="00BF4DEB">
        <w:rPr>
          <w:sz w:val="20"/>
          <w:szCs w:val="20"/>
        </w:rPr>
        <w:t xml:space="preserve">) </w:t>
      </w:r>
      <w:r w:rsidRPr="002E5E39">
        <w:rPr>
          <w:b/>
          <w:bCs/>
          <w:sz w:val="20"/>
          <w:szCs w:val="20"/>
        </w:rPr>
        <w:t xml:space="preserve">najkasneje do </w:t>
      </w:r>
      <w:r w:rsidRPr="00CC6054">
        <w:rPr>
          <w:b/>
          <w:bCs/>
          <w:color w:val="auto"/>
          <w:sz w:val="20"/>
          <w:szCs w:val="20"/>
        </w:rPr>
        <w:t xml:space="preserve">dne </w:t>
      </w:r>
      <w:r w:rsidR="002A7897">
        <w:rPr>
          <w:b/>
          <w:bCs/>
          <w:color w:val="auto"/>
          <w:sz w:val="20"/>
          <w:szCs w:val="20"/>
        </w:rPr>
        <w:t>10</w:t>
      </w:r>
      <w:r w:rsidR="0052769E" w:rsidRPr="0060389C">
        <w:rPr>
          <w:b/>
          <w:bCs/>
          <w:color w:val="auto"/>
          <w:sz w:val="20"/>
          <w:szCs w:val="20"/>
        </w:rPr>
        <w:t xml:space="preserve">. </w:t>
      </w:r>
      <w:r w:rsidR="00C30D73">
        <w:rPr>
          <w:b/>
          <w:bCs/>
          <w:color w:val="auto"/>
          <w:sz w:val="20"/>
          <w:szCs w:val="20"/>
        </w:rPr>
        <w:t>3</w:t>
      </w:r>
      <w:r w:rsidR="00986AC7" w:rsidRPr="0060389C">
        <w:rPr>
          <w:b/>
          <w:bCs/>
          <w:color w:val="auto"/>
          <w:sz w:val="20"/>
          <w:szCs w:val="20"/>
        </w:rPr>
        <w:t>. 20</w:t>
      </w:r>
      <w:r w:rsidR="006B6E73" w:rsidRPr="0060389C">
        <w:rPr>
          <w:b/>
          <w:bCs/>
          <w:color w:val="auto"/>
          <w:sz w:val="20"/>
          <w:szCs w:val="20"/>
        </w:rPr>
        <w:t>2</w:t>
      </w:r>
      <w:r w:rsidR="00CC6054" w:rsidRPr="0060389C">
        <w:rPr>
          <w:b/>
          <w:bCs/>
          <w:color w:val="auto"/>
          <w:sz w:val="20"/>
          <w:szCs w:val="20"/>
        </w:rPr>
        <w:t>1</w:t>
      </w:r>
      <w:r w:rsidR="00C63EAD" w:rsidRPr="0060389C">
        <w:rPr>
          <w:b/>
          <w:bCs/>
          <w:color w:val="auto"/>
          <w:sz w:val="20"/>
          <w:szCs w:val="20"/>
        </w:rPr>
        <w:t xml:space="preserve"> do 12:00</w:t>
      </w:r>
      <w:r w:rsidR="00C20730">
        <w:rPr>
          <w:b/>
          <w:bCs/>
          <w:color w:val="auto"/>
          <w:sz w:val="20"/>
          <w:szCs w:val="20"/>
        </w:rPr>
        <w:t xml:space="preserve"> ure</w:t>
      </w:r>
      <w:r w:rsidRPr="002E5E39">
        <w:rPr>
          <w:sz w:val="20"/>
          <w:szCs w:val="20"/>
        </w:rPr>
        <w:t xml:space="preserve">. Za oddano ponudbo se šteje ponudba, ki je v informacijskem sistemu e-JN označena s statusom »ODDANO«. </w:t>
      </w:r>
    </w:p>
    <w:p w14:paraId="0A8AC4CC" w14:textId="77777777" w:rsidR="002E5E39" w:rsidRPr="002E5E39" w:rsidRDefault="002E5E39" w:rsidP="00780B2B">
      <w:pPr>
        <w:pStyle w:val="Default"/>
        <w:spacing w:line="260" w:lineRule="exact"/>
        <w:jc w:val="both"/>
        <w:rPr>
          <w:sz w:val="20"/>
          <w:szCs w:val="20"/>
        </w:rPr>
      </w:pPr>
    </w:p>
    <w:p w14:paraId="08AC7D8F" w14:textId="77777777" w:rsidR="002E5E39" w:rsidRDefault="002E5E39" w:rsidP="00780B2B">
      <w:pPr>
        <w:pStyle w:val="Default"/>
        <w:spacing w:line="260" w:lineRule="exact"/>
        <w:jc w:val="both"/>
        <w:rPr>
          <w:sz w:val="20"/>
          <w:szCs w:val="20"/>
        </w:rPr>
      </w:pPr>
      <w:r w:rsidRPr="002E5E39">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99A4F" w14:textId="77777777" w:rsidR="002E5E39" w:rsidRPr="002E5E39" w:rsidRDefault="002E5E39" w:rsidP="00780B2B">
      <w:pPr>
        <w:pStyle w:val="Default"/>
        <w:spacing w:line="260" w:lineRule="exact"/>
        <w:jc w:val="both"/>
        <w:rPr>
          <w:sz w:val="20"/>
          <w:szCs w:val="20"/>
        </w:rPr>
      </w:pPr>
    </w:p>
    <w:p w14:paraId="1DD3F124" w14:textId="77777777" w:rsidR="00504608" w:rsidRDefault="002E5E39" w:rsidP="00780B2B">
      <w:pPr>
        <w:pStyle w:val="Default"/>
        <w:spacing w:line="260" w:lineRule="exact"/>
        <w:jc w:val="both"/>
        <w:rPr>
          <w:sz w:val="20"/>
          <w:szCs w:val="20"/>
        </w:rPr>
      </w:pPr>
      <w:r w:rsidRPr="002E5E39">
        <w:rPr>
          <w:sz w:val="20"/>
          <w:szCs w:val="20"/>
        </w:rPr>
        <w:t xml:space="preserve">Po preteku roka za predložitev ponudb ponudbe ne bo več mogoče oddati. </w:t>
      </w:r>
    </w:p>
    <w:p w14:paraId="56CD4566" w14:textId="77777777" w:rsidR="00504608" w:rsidRDefault="00504608" w:rsidP="00780B2B">
      <w:pPr>
        <w:pStyle w:val="Default"/>
        <w:spacing w:line="260" w:lineRule="exact"/>
        <w:jc w:val="both"/>
        <w:rPr>
          <w:sz w:val="20"/>
          <w:szCs w:val="20"/>
        </w:rPr>
      </w:pPr>
    </w:p>
    <w:p w14:paraId="7481ADD9" w14:textId="17E7C39E" w:rsidR="002E5E39" w:rsidRDefault="002E5E39" w:rsidP="00780B2B">
      <w:pPr>
        <w:pStyle w:val="Default"/>
        <w:spacing w:line="260" w:lineRule="exact"/>
        <w:jc w:val="both"/>
        <w:rPr>
          <w:sz w:val="20"/>
          <w:szCs w:val="20"/>
        </w:rPr>
      </w:pPr>
      <w:r w:rsidRPr="002E5E39">
        <w:rPr>
          <w:sz w:val="20"/>
          <w:szCs w:val="20"/>
        </w:rPr>
        <w:t xml:space="preserve">Dostop do povezave za oddajo elektronske ponudbe v tem postopku javnega naročila je na naslednji povezavi: </w:t>
      </w:r>
      <w:hyperlink r:id="rId12" w:history="1">
        <w:r w:rsidR="006A1916" w:rsidRPr="0022221E">
          <w:rPr>
            <w:rStyle w:val="Hiperpovezava"/>
            <w:sz w:val="20"/>
            <w:szCs w:val="20"/>
          </w:rPr>
          <w:t>https://ejn.gov.si/ponudba/pages/aktualno/vstopna_stran.xhtml</w:t>
        </w:r>
      </w:hyperlink>
      <w:r w:rsidRPr="002E5E39">
        <w:rPr>
          <w:sz w:val="20"/>
          <w:szCs w:val="20"/>
        </w:rPr>
        <w:t>.</w:t>
      </w:r>
    </w:p>
    <w:p w14:paraId="72517557" w14:textId="314847C3" w:rsidR="006A1916" w:rsidRDefault="006A1916" w:rsidP="00780B2B">
      <w:pPr>
        <w:pStyle w:val="Default"/>
        <w:spacing w:line="260" w:lineRule="exact"/>
        <w:jc w:val="both"/>
        <w:rPr>
          <w:sz w:val="20"/>
          <w:szCs w:val="20"/>
        </w:rPr>
      </w:pPr>
    </w:p>
    <w:p w14:paraId="3CF5C2A1" w14:textId="4C909B3A" w:rsidR="006A1916" w:rsidRPr="00603936" w:rsidRDefault="006A1916" w:rsidP="00780B2B">
      <w:pPr>
        <w:pStyle w:val="Default"/>
        <w:spacing w:line="260" w:lineRule="exact"/>
        <w:jc w:val="both"/>
        <w:rPr>
          <w:b/>
          <w:bCs/>
          <w:sz w:val="20"/>
          <w:szCs w:val="20"/>
        </w:rPr>
      </w:pPr>
      <w:r w:rsidRPr="00603936">
        <w:rPr>
          <w:b/>
          <w:bCs/>
          <w:sz w:val="20"/>
          <w:szCs w:val="20"/>
        </w:rPr>
        <w:t>Utemeljitev skrajšanega roka za oddajo ponudb v skladu s Smernico Evropske komisije o uporabi okvira za javno naročanje v izrednih razmerah zaradi krize v zvezi z boleznijo COVID-19 2020/C 108 I/01:</w:t>
      </w:r>
    </w:p>
    <w:p w14:paraId="629FD350" w14:textId="1FFE9DDA" w:rsidR="006A1916" w:rsidRPr="006A1916" w:rsidRDefault="006A1916" w:rsidP="00780B2B">
      <w:pPr>
        <w:pStyle w:val="Default"/>
        <w:spacing w:line="260" w:lineRule="exact"/>
        <w:jc w:val="both"/>
        <w:rPr>
          <w:sz w:val="20"/>
          <w:szCs w:val="20"/>
        </w:rPr>
      </w:pPr>
      <w:r w:rsidRPr="006A1916">
        <w:rPr>
          <w:sz w:val="20"/>
          <w:szCs w:val="20"/>
        </w:rPr>
        <w:t>V skladu z navedenimi smernicami je v primeru izvedbe odprtega postopka javnega naročanja podana možnost skrajšanja najkrajšega rednega roka 35 dni na najkrajši skrajšani rok 15 dni. V konkretnem primeru so razlogi za skrajšanje roka podani vezano na razloge povezane s pandemijo oziroma epidemijo bolezni COVID-19 in potrebno oskrbo s hitrimi antigenskimi testi. Republika Slovenija si zagotavlja oskrbo v okviru skupnega javnega naročanja v okviru Evropske unije. Iz razloga daljšega poteka postopka skupnega javnega naročanja od predvidenega in posledično zamika pri možnosti nabav iz tega naslova so podani razlogi za izvedbo predmetnega postopka javnega naročanja hitrih antigenskih testov po odprtem postopku vendar s skrajšanjem roka za oddajo ponudbe.</w:t>
      </w:r>
    </w:p>
    <w:p w14:paraId="43F4F9F9" w14:textId="06617FC0" w:rsidR="0030238E" w:rsidRDefault="0030238E" w:rsidP="00780B2B"/>
    <w:p w14:paraId="656E8BBD" w14:textId="075F66FC" w:rsidR="00603936" w:rsidRDefault="00603936" w:rsidP="00780B2B"/>
    <w:p w14:paraId="71FE73A3" w14:textId="77777777" w:rsidR="00603936" w:rsidRPr="00D2267A" w:rsidRDefault="00603936" w:rsidP="00780B2B"/>
    <w:p w14:paraId="28268DD7" w14:textId="0047C6FD" w:rsidR="00905563" w:rsidRPr="00D2267A" w:rsidRDefault="00504608" w:rsidP="00780B2B">
      <w:pPr>
        <w:pStyle w:val="PODNASLOVI"/>
        <w:ind w:left="284" w:hanging="284"/>
        <w:rPr>
          <w:rFonts w:cs="Arial"/>
        </w:rPr>
      </w:pPr>
      <w:bookmarkStart w:id="9" w:name="_Toc64367399"/>
      <w:bookmarkEnd w:id="8"/>
      <w:r>
        <w:rPr>
          <w:rFonts w:cs="Arial"/>
          <w:lang w:val="sl-SI"/>
        </w:rPr>
        <w:lastRenderedPageBreak/>
        <w:t xml:space="preserve">ČAS IN KRAJ </w:t>
      </w:r>
      <w:r w:rsidR="00EE4CE7" w:rsidRPr="00D2267A">
        <w:rPr>
          <w:rFonts w:cs="Arial"/>
        </w:rPr>
        <w:t>ODPIRANJ</w:t>
      </w:r>
      <w:r>
        <w:rPr>
          <w:rFonts w:cs="Arial"/>
          <w:lang w:val="sl-SI"/>
        </w:rPr>
        <w:t>A</w:t>
      </w:r>
      <w:r w:rsidR="00EE4CE7" w:rsidRPr="00D2267A">
        <w:rPr>
          <w:rFonts w:cs="Arial"/>
        </w:rPr>
        <w:t xml:space="preserve"> PONUDB</w:t>
      </w:r>
      <w:bookmarkEnd w:id="9"/>
    </w:p>
    <w:p w14:paraId="6A1C3669" w14:textId="77777777" w:rsidR="00905563" w:rsidRPr="00D2267A" w:rsidRDefault="00905563" w:rsidP="00780B2B"/>
    <w:p w14:paraId="57605B05" w14:textId="15AEFFC8" w:rsidR="003424A5" w:rsidRDefault="002E5E39" w:rsidP="00780B2B">
      <w:pPr>
        <w:pStyle w:val="Default"/>
        <w:spacing w:line="260" w:lineRule="exact"/>
        <w:jc w:val="both"/>
        <w:rPr>
          <w:sz w:val="20"/>
          <w:szCs w:val="20"/>
        </w:rPr>
      </w:pPr>
      <w:r w:rsidRPr="002E5E39">
        <w:rPr>
          <w:sz w:val="20"/>
          <w:szCs w:val="20"/>
        </w:rPr>
        <w:t xml:space="preserve">Odpiranje ponudb bo potekalo avtomatično v informacijskem sistemu e-JN </w:t>
      </w:r>
      <w:r w:rsidRPr="00CC6054">
        <w:rPr>
          <w:color w:val="auto"/>
          <w:sz w:val="20"/>
          <w:szCs w:val="20"/>
        </w:rPr>
        <w:t xml:space="preserve">dne </w:t>
      </w:r>
      <w:r w:rsidR="002A7897">
        <w:rPr>
          <w:b/>
          <w:bCs/>
          <w:color w:val="auto"/>
          <w:sz w:val="20"/>
          <w:szCs w:val="20"/>
        </w:rPr>
        <w:t>10</w:t>
      </w:r>
      <w:r w:rsidR="002C074C" w:rsidRPr="0060389C">
        <w:rPr>
          <w:b/>
          <w:bCs/>
          <w:color w:val="auto"/>
          <w:sz w:val="20"/>
          <w:szCs w:val="20"/>
        </w:rPr>
        <w:t xml:space="preserve">. </w:t>
      </w:r>
      <w:r w:rsidR="00BF4DEB">
        <w:rPr>
          <w:b/>
          <w:bCs/>
          <w:color w:val="auto"/>
          <w:sz w:val="20"/>
          <w:szCs w:val="20"/>
        </w:rPr>
        <w:t>3</w:t>
      </w:r>
      <w:r w:rsidR="002C074C" w:rsidRPr="0060389C">
        <w:rPr>
          <w:b/>
          <w:bCs/>
          <w:color w:val="auto"/>
          <w:sz w:val="20"/>
          <w:szCs w:val="20"/>
        </w:rPr>
        <w:t>. 20</w:t>
      </w:r>
      <w:r w:rsidR="006B6E73" w:rsidRPr="0060389C">
        <w:rPr>
          <w:b/>
          <w:bCs/>
          <w:color w:val="auto"/>
          <w:sz w:val="20"/>
          <w:szCs w:val="20"/>
        </w:rPr>
        <w:t>2</w:t>
      </w:r>
      <w:r w:rsidR="00CC6054" w:rsidRPr="0060389C">
        <w:rPr>
          <w:b/>
          <w:bCs/>
          <w:color w:val="auto"/>
          <w:sz w:val="20"/>
          <w:szCs w:val="20"/>
        </w:rPr>
        <w:t>1</w:t>
      </w:r>
      <w:r w:rsidR="002C074C" w:rsidRPr="00CC6054">
        <w:rPr>
          <w:b/>
          <w:bCs/>
          <w:color w:val="auto"/>
          <w:sz w:val="20"/>
          <w:szCs w:val="20"/>
        </w:rPr>
        <w:t xml:space="preserve"> </w:t>
      </w:r>
      <w:r w:rsidRPr="00CC6054">
        <w:rPr>
          <w:sz w:val="20"/>
          <w:szCs w:val="20"/>
        </w:rPr>
        <w:t xml:space="preserve">in se bo začelo </w:t>
      </w:r>
      <w:r w:rsidRPr="00CC6054">
        <w:rPr>
          <w:b/>
          <w:bCs/>
          <w:sz w:val="20"/>
          <w:szCs w:val="20"/>
        </w:rPr>
        <w:t>ob 1</w:t>
      </w:r>
      <w:r w:rsidR="00CC6054" w:rsidRPr="00CC6054">
        <w:rPr>
          <w:b/>
          <w:bCs/>
          <w:sz w:val="20"/>
          <w:szCs w:val="20"/>
        </w:rPr>
        <w:t>2</w:t>
      </w:r>
      <w:r w:rsidRPr="00CC6054">
        <w:rPr>
          <w:b/>
          <w:bCs/>
          <w:sz w:val="20"/>
          <w:szCs w:val="20"/>
        </w:rPr>
        <w:t>.</w:t>
      </w:r>
      <w:r w:rsidR="003A5AC8" w:rsidRPr="00CC6054">
        <w:rPr>
          <w:b/>
          <w:bCs/>
          <w:sz w:val="20"/>
          <w:szCs w:val="20"/>
        </w:rPr>
        <w:t>0</w:t>
      </w:r>
      <w:r w:rsidR="00CC6054" w:rsidRPr="00CC6054">
        <w:rPr>
          <w:b/>
          <w:bCs/>
          <w:sz w:val="20"/>
          <w:szCs w:val="20"/>
        </w:rPr>
        <w:t>5</w:t>
      </w:r>
      <w:r w:rsidRPr="00CC6054">
        <w:rPr>
          <w:b/>
          <w:bCs/>
          <w:sz w:val="20"/>
          <w:szCs w:val="20"/>
        </w:rPr>
        <w:t xml:space="preserve"> uri</w:t>
      </w:r>
      <w:r w:rsidRPr="002E5E39">
        <w:rPr>
          <w:b/>
          <w:bCs/>
          <w:sz w:val="20"/>
          <w:szCs w:val="20"/>
        </w:rPr>
        <w:t xml:space="preserve"> </w:t>
      </w:r>
      <w:r w:rsidRPr="002E5E39">
        <w:rPr>
          <w:sz w:val="20"/>
          <w:szCs w:val="20"/>
        </w:rPr>
        <w:t xml:space="preserve">na spletnem naslovu https://ejn.gov.si/eJN2. </w:t>
      </w:r>
    </w:p>
    <w:p w14:paraId="2690B8D8" w14:textId="77777777" w:rsidR="00284963" w:rsidRPr="002E5E39" w:rsidRDefault="00284963" w:rsidP="00780B2B">
      <w:pPr>
        <w:pStyle w:val="Default"/>
        <w:spacing w:line="260" w:lineRule="exact"/>
        <w:jc w:val="both"/>
        <w:rPr>
          <w:sz w:val="20"/>
          <w:szCs w:val="20"/>
        </w:rPr>
      </w:pPr>
    </w:p>
    <w:p w14:paraId="12AE592B" w14:textId="7F2AC29C" w:rsidR="000100F3" w:rsidRDefault="00504608" w:rsidP="00780B2B">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w:t>
      </w:r>
    </w:p>
    <w:p w14:paraId="459F72AE" w14:textId="77777777" w:rsidR="00F8087D" w:rsidRPr="00D2267A" w:rsidRDefault="00F8087D" w:rsidP="00780B2B"/>
    <w:p w14:paraId="10FF4F8F" w14:textId="77777777" w:rsidR="00905563" w:rsidRPr="004D08B9" w:rsidRDefault="00EE4CE7" w:rsidP="00780B2B">
      <w:pPr>
        <w:pStyle w:val="PODNASLOVI"/>
        <w:ind w:left="284" w:hanging="284"/>
        <w:rPr>
          <w:rFonts w:cs="Arial"/>
        </w:rPr>
      </w:pPr>
      <w:bookmarkStart w:id="10" w:name="_Toc302649292"/>
      <w:bookmarkStart w:id="11" w:name="_Toc64367400"/>
      <w:r w:rsidRPr="004D08B9">
        <w:rPr>
          <w:rFonts w:cs="Arial"/>
        </w:rPr>
        <w:t>PRAVNA PODLAGA JAVNEGA NAROČILA</w:t>
      </w:r>
      <w:bookmarkEnd w:id="10"/>
      <w:bookmarkEnd w:id="11"/>
    </w:p>
    <w:p w14:paraId="2D9BEC54" w14:textId="77777777" w:rsidR="00905563" w:rsidRPr="00D2267A" w:rsidRDefault="00905563" w:rsidP="00780B2B"/>
    <w:p w14:paraId="10AAEB40" w14:textId="77777777" w:rsidR="00504608" w:rsidRDefault="00504608" w:rsidP="00780B2B">
      <w:bookmarkStart w:id="12" w:name="_Toc107977797"/>
      <w:bookmarkStart w:id="13" w:name="_Toc108236772"/>
      <w:bookmarkStart w:id="14" w:name="_Toc108238016"/>
      <w:bookmarkStart w:id="15" w:name="_Toc108238306"/>
      <w:bookmarkStart w:id="16" w:name="_Toc108517305"/>
      <w:bookmarkStart w:id="17" w:name="_Toc108580983"/>
      <w:bookmarkStart w:id="18" w:name="_Toc298417140"/>
      <w:bookmarkStart w:id="19" w:name="_Toc302649296"/>
      <w:r>
        <w:t>Naročnik izvaja postopek oddaje javnega naročila na podlagi veljavnega zakona in podzakonskih aktov, ki urejajo javno naročanje, v skladu z veljavno zakonodajo, ki ureja področje javnih financ ter področje, ki je predmet javnega naročila.</w:t>
      </w:r>
    </w:p>
    <w:p w14:paraId="461C7A69" w14:textId="77777777" w:rsidR="00D36A40" w:rsidRPr="00D2267A" w:rsidRDefault="00D36A40" w:rsidP="00780B2B"/>
    <w:p w14:paraId="4D90F565" w14:textId="1ABC90FC" w:rsidR="00C05E5F" w:rsidRPr="00D2267A" w:rsidRDefault="00C05E5F" w:rsidP="00780B2B">
      <w:pPr>
        <w:pStyle w:val="PODNASLOVI"/>
        <w:ind w:left="284" w:hanging="284"/>
        <w:rPr>
          <w:rFonts w:cs="Arial"/>
        </w:rPr>
      </w:pPr>
      <w:bookmarkStart w:id="20" w:name="_Toc64367401"/>
      <w:bookmarkEnd w:id="12"/>
      <w:bookmarkEnd w:id="13"/>
      <w:bookmarkEnd w:id="14"/>
      <w:bookmarkEnd w:id="15"/>
      <w:bookmarkEnd w:id="16"/>
      <w:bookmarkEnd w:id="17"/>
      <w:bookmarkEnd w:id="18"/>
      <w:bookmarkEnd w:id="19"/>
      <w:r w:rsidRPr="00D2267A">
        <w:rPr>
          <w:rFonts w:cs="Arial"/>
        </w:rPr>
        <w:t>TEMELJNA PRAVILA</w:t>
      </w:r>
      <w:r w:rsidR="00504608">
        <w:rPr>
          <w:rFonts w:cs="Arial"/>
          <w:lang w:val="sl-SI"/>
        </w:rPr>
        <w:t xml:space="preserve"> ZA DOSTOP, OBVESTILA IN POJASNILA V ZVEZI Z DOKUMENTACIJO</w:t>
      </w:r>
      <w:bookmarkEnd w:id="20"/>
    </w:p>
    <w:p w14:paraId="4D230912" w14:textId="77777777" w:rsidR="00C05E5F" w:rsidRPr="00D2267A" w:rsidRDefault="00C05E5F" w:rsidP="00780B2B"/>
    <w:p w14:paraId="541FC829" w14:textId="77777777" w:rsidR="00360425" w:rsidRPr="00D2267A" w:rsidRDefault="00360425" w:rsidP="00780B2B">
      <w:pPr>
        <w:pStyle w:val="Odstavekseznama"/>
        <w:numPr>
          <w:ilvl w:val="0"/>
          <w:numId w:val="9"/>
        </w:numPr>
        <w:spacing w:line="260" w:lineRule="exact"/>
        <w:rPr>
          <w:vanish/>
          <w:szCs w:val="20"/>
          <w:lang w:val="sl-SI"/>
        </w:rPr>
      </w:pPr>
    </w:p>
    <w:p w14:paraId="624EB7D1" w14:textId="77777777" w:rsidR="00360425" w:rsidRPr="00D2267A" w:rsidRDefault="00360425" w:rsidP="00780B2B">
      <w:pPr>
        <w:pStyle w:val="Odstavekseznama"/>
        <w:numPr>
          <w:ilvl w:val="0"/>
          <w:numId w:val="9"/>
        </w:numPr>
        <w:spacing w:line="260" w:lineRule="exact"/>
        <w:rPr>
          <w:vanish/>
          <w:szCs w:val="20"/>
          <w:lang w:val="sl-SI"/>
        </w:rPr>
      </w:pPr>
    </w:p>
    <w:p w14:paraId="00EEAE7D" w14:textId="77777777" w:rsidR="00360425" w:rsidRPr="00D2267A" w:rsidRDefault="00360425" w:rsidP="00780B2B">
      <w:pPr>
        <w:pStyle w:val="Odstavekseznama"/>
        <w:numPr>
          <w:ilvl w:val="0"/>
          <w:numId w:val="9"/>
        </w:numPr>
        <w:spacing w:line="260" w:lineRule="exact"/>
        <w:rPr>
          <w:vanish/>
          <w:szCs w:val="20"/>
          <w:lang w:val="sl-SI"/>
        </w:rPr>
      </w:pPr>
    </w:p>
    <w:p w14:paraId="5FA8918E" w14:textId="77777777" w:rsidR="00360425" w:rsidRPr="00D2267A" w:rsidRDefault="00360425" w:rsidP="00780B2B">
      <w:pPr>
        <w:pStyle w:val="Odstavekseznama"/>
        <w:numPr>
          <w:ilvl w:val="0"/>
          <w:numId w:val="9"/>
        </w:numPr>
        <w:spacing w:line="260" w:lineRule="exact"/>
        <w:rPr>
          <w:vanish/>
          <w:szCs w:val="20"/>
          <w:lang w:val="sl-SI"/>
        </w:rPr>
      </w:pPr>
    </w:p>
    <w:p w14:paraId="60E4CB81" w14:textId="77777777" w:rsidR="00360425" w:rsidRPr="00D2267A" w:rsidRDefault="00360425" w:rsidP="00780B2B">
      <w:pPr>
        <w:pStyle w:val="Odstavekseznama"/>
        <w:numPr>
          <w:ilvl w:val="0"/>
          <w:numId w:val="9"/>
        </w:numPr>
        <w:spacing w:line="260" w:lineRule="exact"/>
        <w:rPr>
          <w:vanish/>
          <w:szCs w:val="20"/>
          <w:lang w:val="sl-SI"/>
        </w:rPr>
      </w:pPr>
    </w:p>
    <w:p w14:paraId="445FEDC7" w14:textId="77777777" w:rsidR="008D160B" w:rsidRPr="008D160B" w:rsidRDefault="008D160B" w:rsidP="00780B2B">
      <w:pPr>
        <w:pStyle w:val="Odstavekseznama"/>
        <w:numPr>
          <w:ilvl w:val="0"/>
          <w:numId w:val="10"/>
        </w:numPr>
        <w:spacing w:line="260" w:lineRule="exact"/>
        <w:rPr>
          <w:rFonts w:cs="Times New Roman"/>
          <w:vanish/>
          <w:szCs w:val="20"/>
          <w:lang w:val="sl-SI" w:eastAsia="x-none"/>
        </w:rPr>
      </w:pPr>
    </w:p>
    <w:p w14:paraId="2F31C3EF" w14:textId="26820616" w:rsidR="00C05E5F" w:rsidRPr="00504608" w:rsidRDefault="00F00273" w:rsidP="00780B2B">
      <w:pPr>
        <w:numPr>
          <w:ilvl w:val="1"/>
          <w:numId w:val="9"/>
        </w:numPr>
        <w:ind w:left="709" w:hanging="709"/>
        <w:rPr>
          <w:b/>
        </w:rPr>
      </w:pPr>
      <w:r w:rsidRPr="00504608">
        <w:rPr>
          <w:b/>
        </w:rPr>
        <w:t xml:space="preserve">      </w:t>
      </w:r>
      <w:r w:rsidR="00504608" w:rsidRPr="00504608">
        <w:rPr>
          <w:b/>
        </w:rPr>
        <w:t>D</w:t>
      </w:r>
      <w:r w:rsidR="00504608">
        <w:rPr>
          <w:b/>
        </w:rPr>
        <w:t>ostop do dokumentacije</w:t>
      </w:r>
    </w:p>
    <w:p w14:paraId="23367D18" w14:textId="77777777" w:rsidR="00C05E5F" w:rsidRPr="00D2267A" w:rsidRDefault="00C05E5F" w:rsidP="00780B2B"/>
    <w:p w14:paraId="7C69D051" w14:textId="77777777" w:rsidR="00034CE8" w:rsidRDefault="00350F24" w:rsidP="00780B2B">
      <w:r>
        <w:t>D</w:t>
      </w:r>
      <w:r w:rsidR="008517B0" w:rsidRPr="00D2267A">
        <w:t>okumentacijo lahko ponudniki dobijo na portalu javnih naročil.</w:t>
      </w:r>
    </w:p>
    <w:p w14:paraId="0269A206" w14:textId="77777777" w:rsidR="00A27104" w:rsidRPr="00D2267A" w:rsidRDefault="00A27104" w:rsidP="00780B2B">
      <w:r w:rsidRPr="00D2267A">
        <w:t xml:space="preserve"> </w:t>
      </w:r>
    </w:p>
    <w:p w14:paraId="2979778E" w14:textId="77777777" w:rsidR="008517B0" w:rsidRPr="00D2267A" w:rsidRDefault="008517B0" w:rsidP="00780B2B">
      <w:r w:rsidRPr="00D2267A">
        <w:t>Odkupnine za dokumentacijo ni.</w:t>
      </w:r>
    </w:p>
    <w:p w14:paraId="33EC3EFB" w14:textId="77777777" w:rsidR="008517B0" w:rsidRPr="00D2267A" w:rsidRDefault="008517B0" w:rsidP="00780B2B"/>
    <w:p w14:paraId="0938FD1A" w14:textId="77777777" w:rsidR="008517B0" w:rsidRPr="00D2267A" w:rsidRDefault="008517B0" w:rsidP="00780B2B">
      <w:pPr>
        <w:numPr>
          <w:ilvl w:val="1"/>
          <w:numId w:val="9"/>
        </w:numPr>
        <w:ind w:left="709" w:hanging="709"/>
        <w:rPr>
          <w:b/>
        </w:rPr>
      </w:pPr>
      <w:r w:rsidRPr="00D2267A">
        <w:rPr>
          <w:b/>
        </w:rPr>
        <w:t>Obvestila in pojasnila v zvezi z dokumentacijo</w:t>
      </w:r>
    </w:p>
    <w:p w14:paraId="6A5280B8" w14:textId="77777777" w:rsidR="008517B0" w:rsidRPr="00D2267A" w:rsidRDefault="008517B0" w:rsidP="00780B2B"/>
    <w:p w14:paraId="7A210E79" w14:textId="77777777" w:rsidR="008517B0" w:rsidRPr="00D2267A" w:rsidRDefault="008517B0" w:rsidP="00780B2B">
      <w:bookmarkStart w:id="21" w:name="_Toc298417139"/>
      <w:bookmarkStart w:id="22" w:name="_Toc302649297"/>
      <w:bookmarkStart w:id="23" w:name="_Toc401234743"/>
      <w:bookmarkStart w:id="24" w:name="_Toc402938140"/>
      <w:bookmarkStart w:id="25" w:name="_Toc402956096"/>
      <w:r w:rsidRPr="00D2267A">
        <w:t>Komunikacija s ponudniki o vprašanjih v zvezi z vsebino naročila in v zvezi s pripravo ponudbe poteka izključno preko portala javnih naročil.</w:t>
      </w:r>
    </w:p>
    <w:p w14:paraId="61352CEB" w14:textId="77777777" w:rsidR="00564609" w:rsidRPr="00D2267A" w:rsidRDefault="00564609" w:rsidP="00780B2B"/>
    <w:p w14:paraId="5A9E6F89" w14:textId="0DB6932D" w:rsidR="00504608" w:rsidRDefault="00504608" w:rsidP="00780B2B">
      <w:r>
        <w:t xml:space="preserve">Naročnik bo zahtevo za pojasnilo dokumentacije oziroma kakršnokoli drugo vprašanje v zvezi z naročilom štel kot pravočasno, v kolikor bo na portalu javnih naročil zastavljeno najkasneje do vključno </w:t>
      </w:r>
      <w:r w:rsidR="00C30D73">
        <w:rPr>
          <w:b/>
          <w:bCs/>
        </w:rPr>
        <w:t>2</w:t>
      </w:r>
      <w:r w:rsidR="002A7897">
        <w:rPr>
          <w:b/>
          <w:bCs/>
        </w:rPr>
        <w:t>5</w:t>
      </w:r>
      <w:r w:rsidRPr="0060389C">
        <w:rPr>
          <w:b/>
          <w:bCs/>
        </w:rPr>
        <w:t xml:space="preserve">. </w:t>
      </w:r>
      <w:r w:rsidR="00C30D73">
        <w:rPr>
          <w:b/>
          <w:bCs/>
        </w:rPr>
        <w:t>2</w:t>
      </w:r>
      <w:r w:rsidRPr="0060389C">
        <w:rPr>
          <w:b/>
          <w:bCs/>
        </w:rPr>
        <w:t>. 2021</w:t>
      </w:r>
      <w:r w:rsidRPr="0060389C">
        <w:t xml:space="preserve"> </w:t>
      </w:r>
      <w:r w:rsidRPr="0060389C">
        <w:rPr>
          <w:b/>
          <w:bCs/>
        </w:rPr>
        <w:t>do 10.00 ure</w:t>
      </w:r>
      <w:r w:rsidRPr="0060389C">
        <w:t>.</w:t>
      </w:r>
    </w:p>
    <w:p w14:paraId="0B29D44F" w14:textId="77777777" w:rsidR="00504608" w:rsidRDefault="00504608" w:rsidP="00780B2B"/>
    <w:p w14:paraId="5EC27FA3" w14:textId="77777777" w:rsidR="00504608" w:rsidRDefault="00504608" w:rsidP="00780B2B">
      <w:r>
        <w:t>Na zahteve za pojasnila oziroma druga vprašanja v zvezi z naročilom, zastavljena po tem roku, naročnik ne bo odgovarjal.</w:t>
      </w:r>
    </w:p>
    <w:p w14:paraId="66A77F1B" w14:textId="77777777" w:rsidR="00504608" w:rsidRDefault="00504608" w:rsidP="00780B2B"/>
    <w:p w14:paraId="42C4286B" w14:textId="3BA3A2B8" w:rsidR="00504608" w:rsidRDefault="00504608" w:rsidP="00780B2B">
      <w:r>
        <w:t>Naročnik sme v skladu z 67. členom ZJN-3 spremeniti ali dopolniti dokumentacijo. Tovrstne spremembe in dopolnitve postanejo sestavni del dokumentacije. Kot del dokumentacije štejejo tudi vprašanja in odgovori, objavljeni na portalu javnih naročil.</w:t>
      </w:r>
    </w:p>
    <w:bookmarkEnd w:id="21"/>
    <w:bookmarkEnd w:id="22"/>
    <w:bookmarkEnd w:id="23"/>
    <w:bookmarkEnd w:id="24"/>
    <w:bookmarkEnd w:id="25"/>
    <w:p w14:paraId="5838C248" w14:textId="77777777" w:rsidR="00512819" w:rsidRPr="00D2267A" w:rsidRDefault="00512819" w:rsidP="00780B2B"/>
    <w:p w14:paraId="14821A5D" w14:textId="77777777" w:rsidR="00905563" w:rsidRPr="00D2267A" w:rsidRDefault="009D7CDE" w:rsidP="00780B2B">
      <w:pPr>
        <w:pStyle w:val="PODNASLOVI"/>
        <w:ind w:left="284" w:hanging="284"/>
        <w:rPr>
          <w:rFonts w:cs="Arial"/>
        </w:rPr>
      </w:pPr>
      <w:bookmarkStart w:id="26" w:name="_Toc64367402"/>
      <w:r w:rsidRPr="00D2267A">
        <w:rPr>
          <w:rFonts w:cs="Arial"/>
        </w:rPr>
        <w:t>UGOTAVLJANJE SPOSOBNOSTI</w:t>
      </w:r>
      <w:bookmarkEnd w:id="26"/>
    </w:p>
    <w:p w14:paraId="5E3A279E" w14:textId="77777777" w:rsidR="00905563" w:rsidRDefault="00905563" w:rsidP="00780B2B"/>
    <w:p w14:paraId="5DB3B3E4" w14:textId="77777777" w:rsidR="00F07EE9" w:rsidRPr="00D2267A" w:rsidRDefault="00E51A13" w:rsidP="00780B2B">
      <w:r w:rsidRPr="00D2267A">
        <w:t xml:space="preserve">Za ugotavljanje sposobnosti mora ponudnik izpolnjevati </w:t>
      </w:r>
      <w:r w:rsidR="00F07EE9" w:rsidRPr="00D2267A">
        <w:t>vse v tej točki navedene pogoje.</w:t>
      </w:r>
    </w:p>
    <w:p w14:paraId="52091209" w14:textId="77777777" w:rsidR="00F07EE9" w:rsidRPr="00D2267A" w:rsidRDefault="00F07EE9" w:rsidP="00780B2B"/>
    <w:p w14:paraId="446DFC15" w14:textId="4805F7D0" w:rsidR="00504608" w:rsidRDefault="00F07EE9" w:rsidP="00780B2B">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nadaljnjem besedilu: </w:t>
      </w:r>
      <w:r w:rsidRPr="00D2267A">
        <w:t>ESPD</w:t>
      </w:r>
      <w:r w:rsidR="001D5F76">
        <w:t>)</w:t>
      </w:r>
      <w:r w:rsidRPr="00D2267A">
        <w:t xml:space="preserve">, ki </w:t>
      </w:r>
      <w:r w:rsidR="00504608">
        <w:t>predstavlja</w:t>
      </w:r>
      <w:r w:rsidRPr="00D2267A">
        <w:t xml:space="preserve"> lastno izjavo, kot predhodni dokaz v zvezi s </w:t>
      </w:r>
      <w:r w:rsidRPr="00780B2B">
        <w:t>točkam</w:t>
      </w:r>
      <w:r w:rsidR="00780B2B" w:rsidRPr="00780B2B">
        <w:t>a</w:t>
      </w:r>
      <w:r w:rsidRPr="00780B2B">
        <w:t xml:space="preserve"> </w:t>
      </w:r>
      <w:r w:rsidR="006A05FC" w:rsidRPr="00780B2B">
        <w:t>8</w:t>
      </w:r>
      <w:r w:rsidR="00153112" w:rsidRPr="00780B2B">
        <w:t>.1.</w:t>
      </w:r>
      <w:r w:rsidR="00780B2B" w:rsidRPr="00780B2B">
        <w:t xml:space="preserve"> in 8.2</w:t>
      </w:r>
      <w:r w:rsidR="005902B9" w:rsidRPr="00780B2B">
        <w:t>.</w:t>
      </w:r>
      <w:r w:rsidRPr="00780B2B">
        <w:t xml:space="preserve"> teh</w:t>
      </w:r>
      <w:r w:rsidRPr="00D2267A">
        <w:t xml:space="preserve"> navodil.</w:t>
      </w:r>
    </w:p>
    <w:p w14:paraId="3FB99D14" w14:textId="7E68FA95" w:rsidR="00504608" w:rsidRDefault="00504608" w:rsidP="00780B2B"/>
    <w:p w14:paraId="33EC8FBD" w14:textId="77777777" w:rsidR="00F2076A" w:rsidRDefault="00F2076A" w:rsidP="00780B2B">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155309B3" w14:textId="77777777" w:rsidR="00F2076A" w:rsidRDefault="00F2076A" w:rsidP="00780B2B"/>
    <w:p w14:paraId="2DA7C8CF" w14:textId="3AC14D1D" w:rsidR="00F2076A" w:rsidRDefault="00F2076A" w:rsidP="00780B2B">
      <w:r>
        <w:lastRenderedPageBreak/>
        <w:t xml:space="preserve">Naročnik bo pred oddajo javnega naročila od ponudnika, kateremu se je odločil oddati predmetno naročilo, zahteval, da predloži dokazila (potrdila, izjave) kot dokaz neobstoja razlogov za izključitev iz točke 8.1.1 teh navodil in kot dokaz izpolnjevanja pogojev za sodelovanje iz </w:t>
      </w:r>
      <w:r w:rsidRPr="005B28F2">
        <w:t>točk</w:t>
      </w:r>
      <w:r w:rsidR="00780B2B">
        <w:t>e</w:t>
      </w:r>
      <w:r w:rsidRPr="005B28F2">
        <w:t xml:space="preserve"> 8.</w:t>
      </w:r>
      <w:r w:rsidR="00780B2B">
        <w:t>2.</w:t>
      </w:r>
      <w:r w:rsidRPr="005B28F2">
        <w:t xml:space="preserve"> teh</w:t>
      </w:r>
      <w:r>
        <w:t xml:space="preserve"> navodil.</w:t>
      </w:r>
    </w:p>
    <w:p w14:paraId="18CF6A32" w14:textId="77777777" w:rsidR="00F2076A" w:rsidRDefault="00F2076A" w:rsidP="00780B2B"/>
    <w:p w14:paraId="6829AE18" w14:textId="175B9361" w:rsidR="00F2076A" w:rsidRDefault="00F2076A" w:rsidP="00780B2B">
      <w:r>
        <w:t>Gospodarski subjekt lahko dokazila o neobstoju razlogov za izključitev iz točke 8.1</w:t>
      </w:r>
      <w:r w:rsidR="005B28F2">
        <w:t xml:space="preserve">. </w:t>
      </w:r>
      <w:r>
        <w:t xml:space="preserve">teh navodil in dokazila o izpolnjevanju pogojev za sodelovanje iz </w:t>
      </w:r>
      <w:r w:rsidRPr="005B28F2">
        <w:t>točk</w:t>
      </w:r>
      <w:r w:rsidR="00780B2B">
        <w:t>e</w:t>
      </w:r>
      <w:r w:rsidRPr="005B28F2">
        <w:t xml:space="preserve"> 8.</w:t>
      </w:r>
      <w:r w:rsidR="005B28F2" w:rsidRPr="005B28F2">
        <w:t>2.</w:t>
      </w:r>
      <w:r w:rsidRPr="005B28F2">
        <w:t xml:space="preserve"> teh</w:t>
      </w:r>
      <w:r>
        <w:t xml:space="preserve"> navodil predloži tudi sam. Naročnik si pridržuje pravico do preveritve verodostojnosti predloženih dokazil pri podpisniku le-teh.</w:t>
      </w:r>
    </w:p>
    <w:p w14:paraId="0A63DB0A" w14:textId="77777777" w:rsidR="005902B9" w:rsidRPr="00D2267A" w:rsidRDefault="005902B9" w:rsidP="00780B2B"/>
    <w:p w14:paraId="33D6CD80" w14:textId="77777777" w:rsidR="00555EE8" w:rsidRPr="00FC26E0" w:rsidRDefault="00773F59" w:rsidP="00780B2B">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 xml:space="preserve">navesti svojega pooblaščenca ali pooblaščenca za vročitve v skladu z Zakonom o splošnem upravnem postopku (Uradni list RS, št. 24/06 – uradno prečiščeno besedilo, 105/06-ZUS-1, 126/07, 65/08, 8/10 in 82/13; v nadaljevanju: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14:paraId="52966A2F" w14:textId="77777777" w:rsidR="0030238E" w:rsidRDefault="0030238E" w:rsidP="00780B2B"/>
    <w:p w14:paraId="6F74803D" w14:textId="77777777" w:rsidR="00EE4CE7" w:rsidRPr="00D2267A" w:rsidRDefault="00EE4CE7" w:rsidP="00780B2B">
      <w:r w:rsidRPr="00D2267A">
        <w:t xml:space="preserve">Za skupne ponudbe in ponudbe s podizvajalci je potrebno upoštevati še </w:t>
      </w:r>
      <w:r w:rsidRPr="005B28F2">
        <w:t xml:space="preserve">točki </w:t>
      </w:r>
      <w:r w:rsidR="00613ABE" w:rsidRPr="005B28F2">
        <w:t>1</w:t>
      </w:r>
      <w:r w:rsidR="006A05FC" w:rsidRPr="005B28F2">
        <w:t>0</w:t>
      </w:r>
      <w:r w:rsidR="00EE74D5" w:rsidRPr="005B28F2">
        <w:t>.3.1.</w:t>
      </w:r>
      <w:r w:rsidRPr="005B28F2">
        <w:t xml:space="preserve"> (Skupna ponudba) in </w:t>
      </w:r>
      <w:r w:rsidR="00AA63C0" w:rsidRPr="005B28F2">
        <w:t>1</w:t>
      </w:r>
      <w:r w:rsidR="006A05FC" w:rsidRPr="005B28F2">
        <w:t>0</w:t>
      </w:r>
      <w:r w:rsidR="00DF1298" w:rsidRPr="005B28F2">
        <w:t>.</w:t>
      </w:r>
      <w:r w:rsidR="00EE74D5" w:rsidRPr="005B28F2">
        <w:t>3.2.</w:t>
      </w:r>
      <w:r w:rsidRPr="005B28F2">
        <w:t xml:space="preserve"> (Ponudba s podizvajalci) teh navodil.</w:t>
      </w:r>
    </w:p>
    <w:p w14:paraId="636884F7" w14:textId="77777777" w:rsidR="00903326" w:rsidRDefault="00903326" w:rsidP="00780B2B"/>
    <w:p w14:paraId="3BC1EBA5" w14:textId="77777777" w:rsidR="008D160B" w:rsidRPr="008D160B" w:rsidRDefault="008D160B" w:rsidP="00780B2B">
      <w:pPr>
        <w:pStyle w:val="Odstavekseznama"/>
        <w:keepNext/>
        <w:widowControl w:val="0"/>
        <w:numPr>
          <w:ilvl w:val="0"/>
          <w:numId w:val="3"/>
        </w:numPr>
        <w:adjustRightInd w:val="0"/>
        <w:spacing w:line="260" w:lineRule="exact"/>
        <w:jc w:val="left"/>
        <w:textAlignment w:val="baseline"/>
        <w:outlineLvl w:val="2"/>
        <w:rPr>
          <w:b/>
          <w:bCs/>
          <w:vanish/>
          <w:color w:val="000000"/>
          <w:szCs w:val="20"/>
          <w:lang w:val="x-none" w:eastAsia="x-none"/>
        </w:rPr>
      </w:pPr>
      <w:bookmarkStart w:id="27" w:name="_Toc527470300"/>
      <w:bookmarkStart w:id="28" w:name="_Toc2582787"/>
      <w:bookmarkStart w:id="29" w:name="_Toc5607697"/>
      <w:bookmarkStart w:id="30" w:name="_Toc9251521"/>
      <w:bookmarkStart w:id="31" w:name="_Toc9251714"/>
      <w:bookmarkStart w:id="32" w:name="_Toc9940687"/>
      <w:bookmarkStart w:id="33" w:name="_Toc11664099"/>
      <w:bookmarkStart w:id="34" w:name="_Toc57370037"/>
      <w:bookmarkStart w:id="35" w:name="_Toc57370106"/>
      <w:bookmarkStart w:id="36" w:name="_Toc58257691"/>
      <w:bookmarkStart w:id="37" w:name="_Toc58263337"/>
      <w:bookmarkStart w:id="38" w:name="_Toc58267239"/>
      <w:bookmarkStart w:id="39" w:name="_Toc58267328"/>
      <w:bookmarkStart w:id="40" w:name="_Toc58267382"/>
      <w:bookmarkStart w:id="41" w:name="_Toc62029647"/>
      <w:bookmarkStart w:id="42" w:name="_Toc62029677"/>
      <w:bookmarkStart w:id="43" w:name="_Toc64367203"/>
      <w:bookmarkStart w:id="44" w:name="_Toc64367403"/>
      <w:bookmarkStart w:id="45" w:name="_Toc454910628"/>
      <w:bookmarkStart w:id="46" w:name="_Toc454913964"/>
      <w:bookmarkStart w:id="47" w:name="_Toc454914847"/>
      <w:bookmarkStart w:id="48" w:name="_Toc455391134"/>
      <w:bookmarkStart w:id="49" w:name="_Toc457204860"/>
      <w:bookmarkStart w:id="50" w:name="_Toc457372654"/>
      <w:bookmarkStart w:id="51" w:name="_Toc464128065"/>
      <w:bookmarkStart w:id="52" w:name="_Toc473276072"/>
      <w:bookmarkStart w:id="53" w:name="_Toc474158139"/>
      <w:bookmarkStart w:id="54" w:name="_Toc474238273"/>
      <w:bookmarkStart w:id="55" w:name="_Toc510780229"/>
      <w:bookmarkStart w:id="56" w:name="_Toc511221548"/>
      <w:bookmarkStart w:id="57" w:name="_Toc511386717"/>
      <w:bookmarkStart w:id="58" w:name="_Toc517786167"/>
      <w:bookmarkStart w:id="59" w:name="_Toc527470302"/>
      <w:bookmarkStart w:id="60" w:name="_Toc2582789"/>
      <w:bookmarkStart w:id="61" w:name="_Toc5607699"/>
      <w:bookmarkStart w:id="62" w:name="_Toc9251523"/>
      <w:bookmarkStart w:id="63" w:name="_Toc9251716"/>
      <w:bookmarkStart w:id="64" w:name="_Toc9940689"/>
      <w:bookmarkStart w:id="65" w:name="_Toc11664101"/>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979F2B5" w14:textId="77777777" w:rsidR="00905563" w:rsidRPr="00D2267A" w:rsidRDefault="003B7935" w:rsidP="00780B2B">
      <w:pPr>
        <w:pStyle w:val="PODNASLOVI"/>
        <w:numPr>
          <w:ilvl w:val="1"/>
          <w:numId w:val="3"/>
        </w:numPr>
        <w:ind w:left="495"/>
        <w:outlineLvl w:val="2"/>
        <w:rPr>
          <w:rFonts w:cs="Arial"/>
        </w:rPr>
      </w:pPr>
      <w:bookmarkStart w:id="66" w:name="_Toc64367404"/>
      <w:r w:rsidRPr="00D2267A">
        <w:rPr>
          <w:rFonts w:cs="Arial"/>
        </w:rPr>
        <w:t>Razlogi za izključitev</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660D474" w14:textId="77777777" w:rsidR="00905563" w:rsidRPr="00D2267A" w:rsidRDefault="00905563" w:rsidP="00780B2B"/>
    <w:p w14:paraId="7BC36A03" w14:textId="77777777" w:rsidR="00360425" w:rsidRPr="00D2267A" w:rsidRDefault="00360425" w:rsidP="00780B2B">
      <w:pPr>
        <w:pStyle w:val="Odstavekseznama"/>
        <w:numPr>
          <w:ilvl w:val="0"/>
          <w:numId w:val="3"/>
        </w:numPr>
        <w:spacing w:line="260" w:lineRule="exact"/>
        <w:rPr>
          <w:vanish/>
          <w:szCs w:val="20"/>
          <w:lang w:val="sl-SI"/>
        </w:rPr>
      </w:pPr>
      <w:bookmarkStart w:id="67" w:name="_Toc106511264"/>
      <w:bookmarkStart w:id="68" w:name="_Toc107977767"/>
      <w:bookmarkStart w:id="69" w:name="_Toc108236751"/>
      <w:bookmarkStart w:id="70" w:name="_Toc108237995"/>
      <w:bookmarkStart w:id="71" w:name="_Toc108238285"/>
      <w:bookmarkStart w:id="72" w:name="_Toc108517284"/>
      <w:bookmarkStart w:id="73" w:name="_Toc108580962"/>
      <w:bookmarkStart w:id="74" w:name="_Toc130104578"/>
      <w:bookmarkStart w:id="75" w:name="_Toc298417130"/>
    </w:p>
    <w:p w14:paraId="12C6E94F" w14:textId="77777777" w:rsidR="00360425" w:rsidRPr="00D2267A" w:rsidRDefault="00360425" w:rsidP="00780B2B">
      <w:pPr>
        <w:pStyle w:val="Odstavekseznama"/>
        <w:numPr>
          <w:ilvl w:val="0"/>
          <w:numId w:val="3"/>
        </w:numPr>
        <w:spacing w:line="260" w:lineRule="exact"/>
        <w:rPr>
          <w:vanish/>
          <w:szCs w:val="20"/>
          <w:lang w:val="sl-SI"/>
        </w:rPr>
      </w:pPr>
    </w:p>
    <w:p w14:paraId="73F124AF" w14:textId="77777777" w:rsidR="007921AE" w:rsidRPr="00D2267A" w:rsidRDefault="00D97CCC" w:rsidP="00780B2B">
      <w:pPr>
        <w:numPr>
          <w:ilvl w:val="2"/>
          <w:numId w:val="11"/>
        </w:numPr>
        <w:ind w:left="709"/>
      </w:pPr>
      <w:r w:rsidRPr="00D2267A">
        <w:t xml:space="preserve">Gospodarskemu subjektu ali osebi, ki je </w:t>
      </w:r>
      <w:r w:rsidRPr="00B433AF">
        <w:rPr>
          <w:u w:val="single"/>
        </w:rPr>
        <w:t>članica upravnega, vodstvenega ali nadzornega organa</w:t>
      </w:r>
      <w:r w:rsidRPr="00D2267A">
        <w:t xml:space="preserve"> tega gospodarskega subjekta ali ki ima pooblastila za njegovo zastopanje ali odločanje ali nadzor v njem, ni bila izrečena pravnomočna sodba, ki ima elemente kaznivih dejanj iz prvega odstavka 75. člena ZJN-3.</w:t>
      </w:r>
    </w:p>
    <w:p w14:paraId="05193521" w14:textId="77777777" w:rsidR="00D97CCC" w:rsidRPr="00D2267A" w:rsidRDefault="00D97CCC" w:rsidP="00780B2B"/>
    <w:p w14:paraId="6E7665BF" w14:textId="77777777" w:rsidR="00927F58" w:rsidRDefault="00927F58" w:rsidP="00780B2B">
      <w:pPr>
        <w:ind w:left="709"/>
      </w:pPr>
      <w: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F2A4DAB" w14:textId="77777777" w:rsidR="00927F58" w:rsidRDefault="00927F58" w:rsidP="00780B2B">
      <w:pPr>
        <w:ind w:left="709"/>
      </w:pPr>
    </w:p>
    <w:p w14:paraId="24F26793" w14:textId="77777777" w:rsidR="00927F58" w:rsidRPr="005B28F2" w:rsidRDefault="00927F58" w:rsidP="00780B2B">
      <w:pPr>
        <w:ind w:left="709"/>
        <w:rPr>
          <w:b/>
          <w:bCs/>
        </w:rPr>
      </w:pPr>
      <w:r w:rsidRPr="005B28F2">
        <w:rPr>
          <w:b/>
          <w:bCs/>
        </w:rPr>
        <w:t>DOKAZILO:</w:t>
      </w:r>
    </w:p>
    <w:p w14:paraId="6EAB58C2" w14:textId="77777777" w:rsidR="00464DC1" w:rsidRPr="009559B9" w:rsidRDefault="00464DC1" w:rsidP="00780B2B">
      <w:pPr>
        <w:ind w:left="709"/>
      </w:pPr>
      <w:r>
        <w:t xml:space="preserve">Izpolnjen </w:t>
      </w:r>
      <w:r w:rsidRPr="005B28F2">
        <w:rPr>
          <w:b/>
        </w:rPr>
        <w:t>obrazec ESPD</w:t>
      </w:r>
      <w:r w:rsidRPr="00AF1F2F">
        <w:t xml:space="preserve"> (v »Del III: Razlogi za izključitev, </w:t>
      </w:r>
      <w:r>
        <w:t xml:space="preserve">Oddelek </w:t>
      </w:r>
      <w:r w:rsidRPr="00AF1F2F">
        <w:t xml:space="preserve">A: Razlogi, povezani s kazenskimi obsodbami«) </w:t>
      </w:r>
      <w:r w:rsidRPr="003D1F76">
        <w:t>za vse gospodarske</w:t>
      </w:r>
      <w:r>
        <w:t xml:space="preserve"> subjekte v ponudbi</w:t>
      </w:r>
    </w:p>
    <w:p w14:paraId="70CB8EA4" w14:textId="77777777" w:rsidR="00927F58" w:rsidRDefault="00927F58" w:rsidP="00780B2B">
      <w:pPr>
        <w:ind w:left="709"/>
      </w:pPr>
    </w:p>
    <w:p w14:paraId="14C31D5D" w14:textId="6518603D" w:rsidR="00464DC1" w:rsidRDefault="00464DC1" w:rsidP="00780B2B">
      <w:pPr>
        <w:tabs>
          <w:tab w:val="left" w:pos="887"/>
        </w:tabs>
        <w:ind w:left="709"/>
      </w:pPr>
      <w:r w:rsidRPr="00AF1F2F">
        <w:rPr>
          <w:b/>
        </w:rPr>
        <w:t>Naročnik bo, pred oddajo javnega naročila, od ponudnika, kateremu se je odločil oddati predmetno naročilo</w:t>
      </w:r>
      <w:r>
        <w:t xml:space="preserve">, zahteval predložitev pooblastila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14:paraId="1C4A28E4" w14:textId="77777777" w:rsidR="00464DC1" w:rsidRDefault="00464DC1" w:rsidP="00780B2B">
      <w:pPr>
        <w:tabs>
          <w:tab w:val="left" w:pos="887"/>
        </w:tabs>
        <w:ind w:left="392"/>
      </w:pPr>
    </w:p>
    <w:p w14:paraId="640F7DD4" w14:textId="3A6D165D" w:rsidR="00464DC1" w:rsidRDefault="00464DC1" w:rsidP="00780B2B">
      <w:pPr>
        <w:tabs>
          <w:tab w:val="left" w:pos="887"/>
        </w:tabs>
        <w:ind w:left="709"/>
      </w:pPr>
      <w:r>
        <w:t>Ponudnik lahko potrdila iz Kazenske evidence priloži sam. Tako predložena potrdila morajo odražati zadnje stanje.</w:t>
      </w:r>
    </w:p>
    <w:p w14:paraId="25B4C9E4" w14:textId="77777777" w:rsidR="00927F58" w:rsidRPr="00D2267A" w:rsidRDefault="00927F58" w:rsidP="00780B2B"/>
    <w:p w14:paraId="43908F82" w14:textId="5AD89B8B" w:rsidR="00D01756" w:rsidRPr="00D2267A" w:rsidRDefault="00D97CCC" w:rsidP="00780B2B">
      <w:pPr>
        <w:numPr>
          <w:ilvl w:val="2"/>
          <w:numId w:val="11"/>
        </w:numPr>
        <w:ind w:left="709"/>
      </w:pPr>
      <w:r w:rsidRPr="00D2267A">
        <w:lastRenderedPageBreak/>
        <w:t>Gospodarski subjekt</w:t>
      </w:r>
      <w:r w:rsidR="00D01756" w:rsidRPr="00D2267A">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w:t>
      </w:r>
      <w:r w:rsidR="00F2076A">
        <w:t>v</w:t>
      </w:r>
      <w:r w:rsidR="00D01756" w:rsidRPr="00D2267A">
        <w:t>rov ali več.</w:t>
      </w:r>
      <w:r w:rsidR="004A4C86" w:rsidRPr="00D2267A">
        <w:t xml:space="preserve"> Gospodarski subjekt mora imeti na dan oddaje ponudbe predložene vse obračune davčnih odtegljajev iz delovnega razmerja za obdobje zadnjih petih let od dne oddaje ponudbe.</w:t>
      </w:r>
    </w:p>
    <w:p w14:paraId="1BDE4931" w14:textId="77777777" w:rsidR="004A4C86" w:rsidRPr="00D2267A" w:rsidRDefault="004A4C86" w:rsidP="00780B2B"/>
    <w:p w14:paraId="39AAA3E9" w14:textId="77777777" w:rsidR="002C50D5" w:rsidRPr="00D2267A" w:rsidRDefault="002C50D5" w:rsidP="00780B2B">
      <w:pPr>
        <w:ind w:firstLine="709"/>
        <w:rPr>
          <w:rFonts w:eastAsia="Arial Unicode MS"/>
          <w:b/>
        </w:rPr>
      </w:pPr>
      <w:r w:rsidRPr="00D2267A">
        <w:rPr>
          <w:rFonts w:eastAsia="Arial Unicode MS"/>
          <w:b/>
        </w:rPr>
        <w:t>DOKAZILO:</w:t>
      </w:r>
    </w:p>
    <w:p w14:paraId="3F1EA7DE" w14:textId="77777777" w:rsidR="00464DC1" w:rsidRPr="00D54431" w:rsidRDefault="00464DC1" w:rsidP="00780B2B">
      <w:pPr>
        <w:ind w:left="709"/>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6D4D9EF9" w14:textId="77777777" w:rsidR="00905563" w:rsidRPr="00D2267A" w:rsidRDefault="00905563" w:rsidP="00780B2B">
      <w:pPr>
        <w:rPr>
          <w:rFonts w:eastAsia="Arial Unicode MS"/>
        </w:rPr>
      </w:pPr>
    </w:p>
    <w:p w14:paraId="55D89A1C" w14:textId="77777777" w:rsidR="00D01756" w:rsidRPr="00D2267A" w:rsidRDefault="00D01756" w:rsidP="00780B2B">
      <w:pPr>
        <w:numPr>
          <w:ilvl w:val="2"/>
          <w:numId w:val="11"/>
        </w:numPr>
        <w:ind w:left="709"/>
      </w:pPr>
      <w:r w:rsidRPr="00D2267A">
        <w:t>Gospodarski subjekt na dan, ko poteče rok za oddajo ponudb, ne sme biti uvrščen v evidenco gospodarskih subj</w:t>
      </w:r>
      <w:r w:rsidR="004A4C86" w:rsidRPr="00D2267A">
        <w:t>ektov z negativnimi referencami iz a) točke četrtega odstavka 75. člena ZJN-3.</w:t>
      </w:r>
    </w:p>
    <w:p w14:paraId="719D147D" w14:textId="77777777" w:rsidR="00D01756" w:rsidRPr="00D2267A" w:rsidRDefault="00D01756" w:rsidP="00780B2B"/>
    <w:p w14:paraId="3227E3F7" w14:textId="77777777" w:rsidR="004A4C86" w:rsidRPr="00D2267A" w:rsidRDefault="004A4C86" w:rsidP="00780B2B">
      <w:pPr>
        <w:ind w:firstLine="709"/>
        <w:rPr>
          <w:rFonts w:eastAsia="Arial Unicode MS"/>
          <w:b/>
        </w:rPr>
      </w:pPr>
      <w:r w:rsidRPr="00D2267A">
        <w:rPr>
          <w:rFonts w:eastAsia="Arial Unicode MS"/>
          <w:b/>
        </w:rPr>
        <w:t>DOKAZILO:</w:t>
      </w:r>
    </w:p>
    <w:p w14:paraId="536C727B" w14:textId="0F9368F4" w:rsidR="00464DC1" w:rsidRPr="00CF0483" w:rsidRDefault="00464DC1" w:rsidP="00780B2B">
      <w:pPr>
        <w:ind w:left="709"/>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129D463C" w14:textId="77777777" w:rsidR="00905563" w:rsidRPr="00D2267A" w:rsidRDefault="00905563" w:rsidP="00780B2B"/>
    <w:p w14:paraId="501924E9" w14:textId="77777777" w:rsidR="00464DC1" w:rsidRPr="00555F45" w:rsidRDefault="00464DC1" w:rsidP="00780B2B">
      <w:pPr>
        <w:numPr>
          <w:ilvl w:val="2"/>
          <w:numId w:val="11"/>
        </w:numPr>
        <w:ind w:left="709"/>
      </w:pPr>
      <w:r>
        <w:t xml:space="preserve">Gospodarskemu subjektu </w:t>
      </w:r>
      <w:r w:rsidRPr="00254EAD">
        <w:t xml:space="preserve">v zadnjih treh letih pred potekom roka za oddajo ponudb ali prijav pristojni organ Republike Slovenije ali druge države članice ali tretje države pri njem </w:t>
      </w:r>
      <w:r>
        <w:t>ni ugotovil</w:t>
      </w:r>
      <w:r w:rsidRPr="00254EAD">
        <w:t xml:space="preserve"> najmanj dve</w:t>
      </w:r>
      <w:r>
        <w:t>h</w:t>
      </w:r>
      <w:r w:rsidRPr="00254EAD">
        <w:t xml:space="preserve"> kršit</w:t>
      </w:r>
      <w:r>
        <w:t>e</w:t>
      </w:r>
      <w:r w:rsidRPr="00254EAD">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B65A1F" w14:textId="77777777" w:rsidR="00A91D5D" w:rsidRPr="00D2267A" w:rsidRDefault="00A91D5D" w:rsidP="00780B2B">
      <w:pPr>
        <w:rPr>
          <w:rFonts w:eastAsia="Arial Unicode MS"/>
        </w:rPr>
      </w:pPr>
    </w:p>
    <w:p w14:paraId="7AAE6443" w14:textId="77777777" w:rsidR="00464DC1" w:rsidRPr="00AB47F7" w:rsidRDefault="00464DC1" w:rsidP="00780B2B">
      <w:pPr>
        <w:ind w:left="709"/>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0F4948E4" w14:textId="77777777" w:rsidR="00464DC1" w:rsidRPr="00AB47F7" w:rsidRDefault="00464DC1" w:rsidP="00780B2B">
      <w:pPr>
        <w:ind w:left="426"/>
      </w:pPr>
    </w:p>
    <w:p w14:paraId="097E11B2" w14:textId="77777777" w:rsidR="00464DC1" w:rsidRPr="005B28F2" w:rsidRDefault="00464DC1" w:rsidP="00780B2B">
      <w:pPr>
        <w:spacing w:line="260" w:lineRule="atLeast"/>
        <w:ind w:firstLine="709"/>
        <w:rPr>
          <w:b/>
          <w:bCs/>
        </w:rPr>
      </w:pPr>
      <w:r w:rsidRPr="005B28F2">
        <w:rPr>
          <w:b/>
          <w:bCs/>
        </w:rPr>
        <w:t>DOKAZILA:</w:t>
      </w:r>
    </w:p>
    <w:p w14:paraId="44799C5A" w14:textId="77777777" w:rsidR="00464DC1" w:rsidRPr="00CF0483" w:rsidRDefault="00464DC1" w:rsidP="00780B2B">
      <w:pPr>
        <w:spacing w:line="260" w:lineRule="atLeast"/>
        <w:ind w:left="709"/>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 je vaš odgovor v tem primeru DA, in uveljavljate popravni mehanizem, v polje »Opišite jih« napišete kršitve in ukrepe, s katerimi lahko dokažete svojo zanesljivost kljub obstoju razlogov za izključitev.</w:t>
      </w:r>
    </w:p>
    <w:p w14:paraId="086FF580" w14:textId="77777777" w:rsidR="00464DC1" w:rsidRDefault="00464DC1" w:rsidP="00780B2B">
      <w:pPr>
        <w:spacing w:line="260" w:lineRule="atLeast"/>
      </w:pPr>
    </w:p>
    <w:p w14:paraId="4A29E9F2" w14:textId="77777777" w:rsidR="00464DC1" w:rsidRPr="00AB47F7" w:rsidRDefault="00464DC1" w:rsidP="00780B2B">
      <w:pPr>
        <w:spacing w:line="260" w:lineRule="atLeast"/>
        <w:ind w:left="709"/>
      </w:pPr>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2AD81F" w14:textId="77777777" w:rsidR="00D01756" w:rsidRPr="00D2267A" w:rsidRDefault="00D01756" w:rsidP="00780B2B">
      <w:pPr>
        <w:spacing w:line="260" w:lineRule="atLeast"/>
      </w:pPr>
    </w:p>
    <w:p w14:paraId="11B1DC5B" w14:textId="77777777" w:rsidR="00C15FA4" w:rsidRDefault="00C15FA4" w:rsidP="00780B2B">
      <w:pPr>
        <w:spacing w:line="260" w:lineRule="atLeast"/>
        <w:ind w:left="709"/>
      </w:pPr>
      <w:r w:rsidRPr="00D2267A">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F5F4049" w14:textId="77777777" w:rsidR="00D567D0" w:rsidRPr="00D2267A" w:rsidRDefault="00D567D0" w:rsidP="00780B2B">
      <w:pPr>
        <w:spacing w:line="260" w:lineRule="atLeast"/>
      </w:pPr>
    </w:p>
    <w:p w14:paraId="6CBC124B" w14:textId="4F8AE3AF" w:rsidR="00B05EC0" w:rsidRPr="00B05EC0" w:rsidRDefault="00B05EC0" w:rsidP="00780B2B">
      <w:pPr>
        <w:pStyle w:val="n4"/>
        <w:numPr>
          <w:ilvl w:val="1"/>
          <w:numId w:val="11"/>
        </w:numPr>
        <w:spacing w:line="260" w:lineRule="atLeast"/>
        <w:ind w:left="709" w:hanging="709"/>
        <w:outlineLvl w:val="2"/>
        <w:rPr>
          <w:rFonts w:cs="Arial"/>
          <w:b/>
        </w:rPr>
      </w:pPr>
      <w:bookmarkStart w:id="76" w:name="_Toc64367405"/>
      <w:bookmarkStart w:id="77" w:name="_Toc510780230"/>
      <w:bookmarkStart w:id="78" w:name="_Toc511221549"/>
      <w:bookmarkStart w:id="79" w:name="_Toc511386718"/>
      <w:r>
        <w:rPr>
          <w:b/>
          <w:lang w:val="sl-SI"/>
        </w:rPr>
        <w:t>Drugi pogoji</w:t>
      </w:r>
      <w:bookmarkEnd w:id="76"/>
    </w:p>
    <w:p w14:paraId="475D36E9" w14:textId="77777777" w:rsidR="00CB2B84" w:rsidRDefault="00CB2B84" w:rsidP="007A159E">
      <w:pPr>
        <w:spacing w:line="260" w:lineRule="atLeast"/>
      </w:pPr>
    </w:p>
    <w:p w14:paraId="1D8EF689" w14:textId="67E9DE23" w:rsidR="00D2691E" w:rsidRDefault="007A159E" w:rsidP="007A159E">
      <w:pPr>
        <w:pStyle w:val="Odstavekseznama"/>
        <w:numPr>
          <w:ilvl w:val="2"/>
          <w:numId w:val="11"/>
        </w:numPr>
        <w:rPr>
          <w:lang w:val="sl-SI"/>
        </w:rPr>
      </w:pPr>
      <w:r>
        <w:rPr>
          <w:lang w:val="sl-SI"/>
        </w:rPr>
        <w:t>Ponudnik mora biti vpisan v registru JAZMP kot dobavitelj medicinskih pripomočkov.</w:t>
      </w:r>
    </w:p>
    <w:p w14:paraId="11FBE046" w14:textId="06D7A511" w:rsidR="007A159E" w:rsidRDefault="007A159E" w:rsidP="007A159E">
      <w:pPr>
        <w:pStyle w:val="Odstavekseznama"/>
        <w:ind w:left="720"/>
        <w:rPr>
          <w:lang w:val="sl-SI"/>
        </w:rPr>
      </w:pPr>
    </w:p>
    <w:p w14:paraId="7A7BC99D" w14:textId="77777777" w:rsidR="007A159E" w:rsidRPr="005B28F2" w:rsidRDefault="007A159E" w:rsidP="007A159E">
      <w:pPr>
        <w:spacing w:line="260" w:lineRule="atLeast"/>
        <w:ind w:left="709"/>
        <w:rPr>
          <w:b/>
          <w:bCs/>
        </w:rPr>
      </w:pPr>
      <w:r w:rsidRPr="005B28F2">
        <w:rPr>
          <w:b/>
          <w:bCs/>
        </w:rPr>
        <w:t>DOKAZILO:</w:t>
      </w:r>
    </w:p>
    <w:p w14:paraId="12E5A054" w14:textId="20FC108E" w:rsidR="00413E4E" w:rsidRDefault="00413E4E" w:rsidP="00413E4E">
      <w:pPr>
        <w:spacing w:line="260" w:lineRule="atLeast"/>
        <w:ind w:left="709"/>
      </w:pPr>
      <w:r>
        <w:t xml:space="preserve">Izpolnjen </w:t>
      </w:r>
      <w:r w:rsidRPr="00413E4E">
        <w:rPr>
          <w:b/>
          <w:bCs/>
        </w:rPr>
        <w:t>obrazec ESPD</w:t>
      </w:r>
      <w:r w:rsidR="00331A29">
        <w:t xml:space="preserve"> za vse gospodarske subjekte v ponudbi</w:t>
      </w:r>
    </w:p>
    <w:p w14:paraId="4BA62418" w14:textId="77777777" w:rsidR="00413E4E" w:rsidRDefault="00413E4E" w:rsidP="00413E4E">
      <w:pPr>
        <w:spacing w:line="260" w:lineRule="atLeast"/>
      </w:pPr>
    </w:p>
    <w:p w14:paraId="2498839C" w14:textId="3FB1A836" w:rsidR="00B05EC0" w:rsidRPr="00CD44AE" w:rsidRDefault="00B05EC0" w:rsidP="00CD44AE">
      <w:pPr>
        <w:pStyle w:val="Odstavekseznama"/>
        <w:numPr>
          <w:ilvl w:val="2"/>
          <w:numId w:val="11"/>
        </w:numPr>
        <w:rPr>
          <w:lang w:val="sl-SI"/>
        </w:rPr>
      </w:pPr>
      <w:r w:rsidRPr="00CD44AE">
        <w:rPr>
          <w:lang w:val="sl-SI"/>
        </w:rPr>
        <w:lastRenderedPageBreak/>
        <w:t>Ponudnik ni uvrščen v evidenco poslovnih subjektov iz 35. člena Zakona o integriteti in preprečevanju korupcije (Uradni list RS, št. 69/11-UPB2</w:t>
      </w:r>
      <w:r w:rsidR="00162361" w:rsidRPr="00CD44AE">
        <w:rPr>
          <w:lang w:val="sl-SI"/>
        </w:rPr>
        <w:t xml:space="preserve"> in 158/20</w:t>
      </w:r>
      <w:r w:rsidRPr="00CD44AE">
        <w:rPr>
          <w:lang w:val="sl-SI"/>
        </w:rPr>
        <w:t>) in mu ni na podlagi tega člena prepovedano poslovanje z naročnikom/posameznim naročnikom.</w:t>
      </w:r>
    </w:p>
    <w:p w14:paraId="09FDB887" w14:textId="77777777" w:rsidR="00B05EC0" w:rsidRDefault="00B05EC0" w:rsidP="00780B2B">
      <w:pPr>
        <w:spacing w:line="260" w:lineRule="atLeast"/>
        <w:ind w:left="709"/>
      </w:pPr>
    </w:p>
    <w:p w14:paraId="659CBB64" w14:textId="77777777" w:rsidR="00B05EC0" w:rsidRPr="005B28F2" w:rsidRDefault="00B05EC0" w:rsidP="00780B2B">
      <w:pPr>
        <w:spacing w:line="260" w:lineRule="atLeast"/>
        <w:ind w:left="709"/>
        <w:rPr>
          <w:b/>
          <w:bCs/>
        </w:rPr>
      </w:pPr>
      <w:r w:rsidRPr="005B28F2">
        <w:rPr>
          <w:b/>
          <w:bCs/>
        </w:rPr>
        <w:t>DOKAZILO:</w:t>
      </w:r>
    </w:p>
    <w:p w14:paraId="48CDD131" w14:textId="77777777" w:rsidR="00B05EC0" w:rsidRDefault="00B05EC0" w:rsidP="00780B2B">
      <w:pPr>
        <w:spacing w:line="260" w:lineRule="atLeast"/>
        <w:ind w:left="709"/>
      </w:pPr>
      <w:r>
        <w:t xml:space="preserve">Izpolnjen </w:t>
      </w:r>
      <w:r w:rsidRPr="005B28F2">
        <w:rPr>
          <w:b/>
          <w:bCs/>
        </w:rPr>
        <w:t>obrazec ESPD</w:t>
      </w:r>
      <w:r w:rsidRPr="00B05EC0">
        <w:t xml:space="preserve">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14:paraId="00B586B9" w14:textId="77777777" w:rsidR="001072B1" w:rsidRDefault="001072B1" w:rsidP="00780B2B">
      <w:pPr>
        <w:pStyle w:val="n4"/>
        <w:numPr>
          <w:ilvl w:val="0"/>
          <w:numId w:val="0"/>
        </w:numPr>
        <w:spacing w:line="260" w:lineRule="atLeast"/>
        <w:ind w:left="709"/>
        <w:rPr>
          <w:b/>
          <w:lang w:val="sl-SI"/>
        </w:rPr>
      </w:pPr>
    </w:p>
    <w:p w14:paraId="04334DA8" w14:textId="77777777" w:rsidR="006A05FC" w:rsidRPr="006A05FC" w:rsidRDefault="006A05FC" w:rsidP="00780B2B">
      <w:pPr>
        <w:pStyle w:val="Odstavekseznama"/>
        <w:keepNext/>
        <w:widowControl w:val="0"/>
        <w:numPr>
          <w:ilvl w:val="0"/>
          <w:numId w:val="15"/>
        </w:numPr>
        <w:autoSpaceDE w:val="0"/>
        <w:autoSpaceDN w:val="0"/>
        <w:adjustRightInd w:val="0"/>
        <w:textAlignment w:val="baseline"/>
        <w:rPr>
          <w:rFonts w:eastAsia="Arial Unicode MS"/>
          <w:vanish/>
          <w:lang w:val="sl-SI" w:eastAsia="x-none"/>
        </w:rPr>
      </w:pPr>
      <w:bookmarkStart w:id="80" w:name="_Toc474158140"/>
      <w:bookmarkStart w:id="81" w:name="_Toc474238274"/>
      <w:bookmarkEnd w:id="77"/>
      <w:bookmarkEnd w:id="78"/>
      <w:bookmarkEnd w:id="79"/>
    </w:p>
    <w:p w14:paraId="309F07CE" w14:textId="77777777" w:rsidR="008F007C" w:rsidRPr="00D2267A" w:rsidRDefault="008F007C" w:rsidP="00780B2B">
      <w:pPr>
        <w:pStyle w:val="PODNASLOVI"/>
        <w:spacing w:line="260" w:lineRule="atLeast"/>
        <w:ind w:left="284" w:hanging="284"/>
        <w:rPr>
          <w:rFonts w:cs="Arial"/>
        </w:rPr>
      </w:pPr>
      <w:bookmarkStart w:id="82" w:name="_Toc64367406"/>
      <w:bookmarkEnd w:id="80"/>
      <w:bookmarkEnd w:id="81"/>
      <w:r w:rsidRPr="00D2267A">
        <w:rPr>
          <w:rFonts w:cs="Arial"/>
        </w:rPr>
        <w:t>MERILO</w:t>
      </w:r>
      <w:bookmarkEnd w:id="82"/>
    </w:p>
    <w:p w14:paraId="5FFB24CE" w14:textId="77777777" w:rsidR="008F007C" w:rsidRPr="00D2267A" w:rsidRDefault="008F007C" w:rsidP="00780B2B">
      <w:pPr>
        <w:spacing w:line="260" w:lineRule="atLeast"/>
      </w:pPr>
    </w:p>
    <w:p w14:paraId="2406ABEE" w14:textId="28AC0D1C" w:rsidR="00C20730" w:rsidRPr="007C07A4" w:rsidRDefault="00C20730" w:rsidP="00780B2B">
      <w:pPr>
        <w:spacing w:line="260" w:lineRule="atLeast"/>
        <w:rPr>
          <w:bCs/>
        </w:rPr>
      </w:pPr>
      <w:bookmarkStart w:id="83" w:name="_Toc406653987"/>
      <w:r w:rsidRPr="007C07A4">
        <w:rPr>
          <w:bCs/>
        </w:rPr>
        <w:t xml:space="preserve">Merilo je cena enega </w:t>
      </w:r>
      <w:r w:rsidR="003F43E5">
        <w:rPr>
          <w:bCs/>
        </w:rPr>
        <w:t xml:space="preserve">(1) </w:t>
      </w:r>
      <w:r w:rsidRPr="007C07A4">
        <w:rPr>
          <w:bCs/>
        </w:rPr>
        <w:t>kosa hitrega antigenskega (HAGT) testa</w:t>
      </w:r>
      <w:r>
        <w:rPr>
          <w:bCs/>
        </w:rPr>
        <w:t xml:space="preserve">, ki vključuje DDV ter vse ostale stroške, povezane z </w:t>
      </w:r>
      <w:r w:rsidR="003F43E5">
        <w:rPr>
          <w:bCs/>
        </w:rPr>
        <w:t>realizacijo</w:t>
      </w:r>
      <w:r>
        <w:rPr>
          <w:bCs/>
        </w:rPr>
        <w:t xml:space="preserve"> predmetnega javnega naročila.</w:t>
      </w:r>
    </w:p>
    <w:p w14:paraId="21B3A379" w14:textId="77777777" w:rsidR="005B28F2" w:rsidRDefault="005B28F2" w:rsidP="00780B2B">
      <w:pPr>
        <w:spacing w:line="260" w:lineRule="atLeast"/>
        <w:contextualSpacing/>
      </w:pPr>
    </w:p>
    <w:p w14:paraId="17BAA271" w14:textId="77777777" w:rsidR="002C7082" w:rsidRPr="002C7082" w:rsidRDefault="002C7082" w:rsidP="00780B2B">
      <w:pPr>
        <w:keepNext/>
        <w:spacing w:line="260" w:lineRule="atLeast"/>
        <w:rPr>
          <w:b/>
          <w:bCs/>
          <w:color w:val="000000"/>
          <w:lang w:eastAsia="en-US"/>
        </w:rPr>
      </w:pPr>
      <w:bookmarkStart w:id="84" w:name="_Toc473276075"/>
      <w:bookmarkStart w:id="85" w:name="_Toc474158142"/>
      <w:bookmarkStart w:id="86" w:name="_Toc474238276"/>
      <w:r w:rsidRPr="00C20730">
        <w:rPr>
          <w:rFonts w:eastAsia="Calibri"/>
          <w:lang w:eastAsia="en-US"/>
        </w:rPr>
        <w:t>V kolikor bo več ponudnikov ponudilo enako skupno ponudbeno ceno z DDV v EUR, bo naročnik izbral ponudnika z žrebom.</w:t>
      </w:r>
      <w:bookmarkEnd w:id="83"/>
      <w:bookmarkEnd w:id="84"/>
      <w:bookmarkEnd w:id="85"/>
      <w:bookmarkEnd w:id="86"/>
    </w:p>
    <w:p w14:paraId="26AEFAB7" w14:textId="77777777" w:rsidR="00B5520D" w:rsidRPr="00D2267A" w:rsidRDefault="00B5520D" w:rsidP="00780B2B">
      <w:pPr>
        <w:spacing w:line="260" w:lineRule="atLeast"/>
      </w:pPr>
    </w:p>
    <w:p w14:paraId="21D4F4A8" w14:textId="77777777" w:rsidR="008F007C" w:rsidRPr="00D2267A" w:rsidRDefault="00D37134" w:rsidP="00780B2B">
      <w:pPr>
        <w:pStyle w:val="PODNASLOVI"/>
        <w:spacing w:line="260" w:lineRule="atLeast"/>
        <w:ind w:left="284" w:hanging="284"/>
        <w:rPr>
          <w:rFonts w:cs="Arial"/>
        </w:rPr>
      </w:pPr>
      <w:bookmarkStart w:id="87" w:name="_Toc449336596"/>
      <w:r w:rsidRPr="00D2267A">
        <w:rPr>
          <w:rFonts w:cs="Arial"/>
        </w:rPr>
        <w:t xml:space="preserve"> </w:t>
      </w:r>
      <w:bookmarkStart w:id="88" w:name="_Toc64367407"/>
      <w:r w:rsidR="008F007C" w:rsidRPr="00D2267A">
        <w:rPr>
          <w:rFonts w:cs="Arial"/>
        </w:rPr>
        <w:t>PONUDBA</w:t>
      </w:r>
      <w:bookmarkEnd w:id="87"/>
      <w:bookmarkEnd w:id="88"/>
    </w:p>
    <w:p w14:paraId="01BA9106" w14:textId="77777777" w:rsidR="00516579" w:rsidRPr="00D2267A" w:rsidRDefault="00516579" w:rsidP="00780B2B">
      <w:pPr>
        <w:pStyle w:val="PODNASLOVI"/>
        <w:numPr>
          <w:ilvl w:val="0"/>
          <w:numId w:val="0"/>
        </w:numPr>
        <w:spacing w:line="260" w:lineRule="atLeast"/>
        <w:ind w:left="284"/>
        <w:outlineLvl w:val="9"/>
        <w:rPr>
          <w:rFonts w:cs="Arial"/>
        </w:rPr>
      </w:pPr>
    </w:p>
    <w:p w14:paraId="6D5A4B4C" w14:textId="77777777" w:rsidR="00360425" w:rsidRPr="00D2267A" w:rsidRDefault="00360425" w:rsidP="00780B2B">
      <w:pPr>
        <w:pStyle w:val="PODNASLOVI"/>
        <w:spacing w:line="260" w:lineRule="atLeast"/>
        <w:rPr>
          <w:rFonts w:cs="Arial"/>
          <w:vanish/>
        </w:rPr>
      </w:pPr>
      <w:bookmarkStart w:id="89" w:name="_Toc454910631"/>
      <w:bookmarkStart w:id="90" w:name="_Toc454913967"/>
      <w:bookmarkStart w:id="91" w:name="_Toc454914850"/>
      <w:bookmarkStart w:id="92" w:name="_Toc455391137"/>
      <w:bookmarkStart w:id="93" w:name="_Toc457204863"/>
      <w:bookmarkStart w:id="94" w:name="_Toc457372682"/>
      <w:bookmarkStart w:id="95" w:name="_Toc464128071"/>
      <w:bookmarkStart w:id="96" w:name="_Toc473276077"/>
      <w:bookmarkStart w:id="97" w:name="_Toc474158144"/>
      <w:bookmarkStart w:id="98" w:name="_Toc474238278"/>
      <w:bookmarkStart w:id="99" w:name="_Toc493233694"/>
      <w:bookmarkStart w:id="100" w:name="_Toc510780234"/>
      <w:bookmarkStart w:id="101" w:name="_Toc511221553"/>
      <w:bookmarkStart w:id="102" w:name="_Toc511386722"/>
      <w:bookmarkStart w:id="103" w:name="_Toc517786177"/>
      <w:bookmarkStart w:id="104" w:name="_Toc527470312"/>
      <w:bookmarkStart w:id="105" w:name="_Toc2582799"/>
      <w:bookmarkStart w:id="106" w:name="_Toc5607709"/>
      <w:bookmarkStart w:id="107" w:name="_Toc9251533"/>
      <w:bookmarkStart w:id="108" w:name="_Toc9251726"/>
      <w:bookmarkStart w:id="109" w:name="_Toc9940699"/>
      <w:bookmarkStart w:id="110" w:name="_Toc11664111"/>
      <w:bookmarkStart w:id="111" w:name="_Toc57370044"/>
      <w:bookmarkStart w:id="112" w:name="_Toc57370113"/>
      <w:bookmarkStart w:id="113" w:name="_Toc58257698"/>
      <w:bookmarkStart w:id="114" w:name="_Toc58263346"/>
      <w:bookmarkStart w:id="115" w:name="_Toc58267244"/>
      <w:bookmarkStart w:id="116" w:name="_Toc58267333"/>
      <w:bookmarkStart w:id="117" w:name="_Toc58267387"/>
      <w:bookmarkStart w:id="118" w:name="_Toc62029652"/>
      <w:bookmarkStart w:id="119" w:name="_Toc62029682"/>
      <w:bookmarkStart w:id="120" w:name="_Toc64367208"/>
      <w:bookmarkStart w:id="121" w:name="_Toc64367408"/>
      <w:bookmarkStart w:id="122" w:name="_Toc449336597"/>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C07A4B0" w14:textId="77777777" w:rsidR="00360425" w:rsidRPr="00D2267A" w:rsidRDefault="00360425" w:rsidP="00780B2B">
      <w:pPr>
        <w:pStyle w:val="PODNASLOVI"/>
        <w:spacing w:line="260" w:lineRule="atLeast"/>
        <w:rPr>
          <w:rFonts w:cs="Arial"/>
          <w:vanish/>
        </w:rPr>
      </w:pPr>
      <w:bookmarkStart w:id="123" w:name="_Toc454910632"/>
      <w:bookmarkStart w:id="124" w:name="_Toc454913968"/>
      <w:bookmarkStart w:id="125" w:name="_Toc454914851"/>
      <w:bookmarkStart w:id="126" w:name="_Toc455391138"/>
      <w:bookmarkStart w:id="127" w:name="_Toc457204864"/>
      <w:bookmarkStart w:id="128" w:name="_Toc457372683"/>
      <w:bookmarkStart w:id="129" w:name="_Toc464128072"/>
      <w:bookmarkStart w:id="130" w:name="_Toc473276078"/>
      <w:bookmarkStart w:id="131" w:name="_Toc474158145"/>
      <w:bookmarkStart w:id="132" w:name="_Toc474238279"/>
      <w:bookmarkStart w:id="133" w:name="_Toc493233695"/>
      <w:bookmarkStart w:id="134" w:name="_Toc510780235"/>
      <w:bookmarkStart w:id="135" w:name="_Toc511221554"/>
      <w:bookmarkStart w:id="136" w:name="_Toc511386723"/>
      <w:bookmarkStart w:id="137" w:name="_Toc517786178"/>
      <w:bookmarkStart w:id="138" w:name="_Toc527470313"/>
      <w:bookmarkStart w:id="139" w:name="_Toc2582800"/>
      <w:bookmarkStart w:id="140" w:name="_Toc5607710"/>
      <w:bookmarkStart w:id="141" w:name="_Toc9251534"/>
      <w:bookmarkStart w:id="142" w:name="_Toc9251727"/>
      <w:bookmarkStart w:id="143" w:name="_Toc9940700"/>
      <w:bookmarkStart w:id="144" w:name="_Toc11664112"/>
      <w:bookmarkStart w:id="145" w:name="_Toc57370045"/>
      <w:bookmarkStart w:id="146" w:name="_Toc57370114"/>
      <w:bookmarkStart w:id="147" w:name="_Toc58257699"/>
      <w:bookmarkStart w:id="148" w:name="_Toc58263347"/>
      <w:bookmarkStart w:id="149" w:name="_Toc58267245"/>
      <w:bookmarkStart w:id="150" w:name="_Toc58267334"/>
      <w:bookmarkStart w:id="151" w:name="_Toc58267388"/>
      <w:bookmarkStart w:id="152" w:name="_Toc62029653"/>
      <w:bookmarkStart w:id="153" w:name="_Toc62029683"/>
      <w:bookmarkStart w:id="154" w:name="_Toc64367209"/>
      <w:bookmarkStart w:id="155" w:name="_Toc64367409"/>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C45CB15" w14:textId="77777777" w:rsidR="008F007C" w:rsidRPr="00D2267A" w:rsidRDefault="008F007C" w:rsidP="00780B2B">
      <w:pPr>
        <w:pStyle w:val="n4"/>
        <w:numPr>
          <w:ilvl w:val="1"/>
          <w:numId w:val="3"/>
        </w:numPr>
        <w:spacing w:line="260" w:lineRule="atLeast"/>
        <w:ind w:left="425" w:hanging="425"/>
        <w:outlineLvl w:val="2"/>
        <w:rPr>
          <w:rFonts w:cs="Arial"/>
          <w:b/>
        </w:rPr>
      </w:pPr>
      <w:bookmarkStart w:id="156" w:name="_Toc511221555"/>
      <w:bookmarkStart w:id="157" w:name="_Toc511386724"/>
      <w:bookmarkStart w:id="158" w:name="_Toc517786179"/>
      <w:bookmarkStart w:id="159" w:name="_Toc527470314"/>
      <w:bookmarkStart w:id="160" w:name="_Toc2582801"/>
      <w:bookmarkStart w:id="161" w:name="_Toc5607711"/>
      <w:bookmarkStart w:id="162" w:name="_Toc9251535"/>
      <w:bookmarkStart w:id="163" w:name="_Toc9251728"/>
      <w:bookmarkStart w:id="164" w:name="_Toc9940701"/>
      <w:bookmarkStart w:id="165" w:name="_Toc11664113"/>
      <w:bookmarkStart w:id="166" w:name="_Toc64367410"/>
      <w:r w:rsidRPr="00D2267A">
        <w:rPr>
          <w:rFonts w:cs="Arial"/>
          <w:b/>
        </w:rPr>
        <w:t>Ponudbena dokumentacija</w:t>
      </w:r>
      <w:bookmarkEnd w:id="122"/>
      <w:bookmarkEnd w:id="156"/>
      <w:bookmarkEnd w:id="157"/>
      <w:bookmarkEnd w:id="158"/>
      <w:bookmarkEnd w:id="159"/>
      <w:bookmarkEnd w:id="160"/>
      <w:bookmarkEnd w:id="161"/>
      <w:bookmarkEnd w:id="162"/>
      <w:bookmarkEnd w:id="163"/>
      <w:bookmarkEnd w:id="164"/>
      <w:bookmarkEnd w:id="165"/>
      <w:bookmarkEnd w:id="166"/>
    </w:p>
    <w:p w14:paraId="6C8CA19E" w14:textId="77777777" w:rsidR="0051597A" w:rsidRPr="00D2267A" w:rsidRDefault="0051597A" w:rsidP="00780B2B">
      <w:pPr>
        <w:pStyle w:val="n4"/>
        <w:numPr>
          <w:ilvl w:val="0"/>
          <w:numId w:val="0"/>
        </w:numPr>
        <w:spacing w:line="260" w:lineRule="atLeast"/>
        <w:ind w:left="426"/>
        <w:rPr>
          <w:rFonts w:cs="Arial"/>
        </w:rPr>
      </w:pPr>
    </w:p>
    <w:p w14:paraId="6A21250E" w14:textId="77777777" w:rsidR="008F007C" w:rsidRPr="00D2267A" w:rsidRDefault="008F007C" w:rsidP="00780B2B">
      <w:pPr>
        <w:spacing w:line="260" w:lineRule="atLeast"/>
      </w:pPr>
      <w:r w:rsidRPr="00D2267A">
        <w:t>Ponudbeno dokumentacijo sestavljajo naslednji dokumenti:</w:t>
      </w:r>
    </w:p>
    <w:p w14:paraId="14977144" w14:textId="6C6BE4A3" w:rsidR="00EE74D5" w:rsidRPr="004F4CF1" w:rsidRDefault="008F007C" w:rsidP="00780B2B">
      <w:pPr>
        <w:numPr>
          <w:ilvl w:val="0"/>
          <w:numId w:val="8"/>
        </w:numPr>
        <w:spacing w:line="260" w:lineRule="atLeast"/>
      </w:pPr>
      <w:r w:rsidRPr="004F4CF1">
        <w:t xml:space="preserve">izpolnjen obrazec </w:t>
      </w:r>
      <w:r w:rsidR="00EE74D5" w:rsidRPr="004F4CF1">
        <w:t xml:space="preserve">št. 1 </w:t>
      </w:r>
      <w:r w:rsidR="00EE74D5" w:rsidRPr="004F4CF1">
        <w:rPr>
          <w:b/>
        </w:rPr>
        <w:t>»P</w:t>
      </w:r>
      <w:r w:rsidR="00162361">
        <w:rPr>
          <w:b/>
        </w:rPr>
        <w:t>redračun</w:t>
      </w:r>
      <w:r w:rsidR="00EE74D5" w:rsidRPr="004F4CF1">
        <w:rPr>
          <w:b/>
        </w:rPr>
        <w:t>«;</w:t>
      </w:r>
    </w:p>
    <w:p w14:paraId="10E0F5C1" w14:textId="77777777" w:rsidR="00BA157B" w:rsidRPr="004F4CF1" w:rsidRDefault="00BA157B" w:rsidP="00780B2B">
      <w:pPr>
        <w:numPr>
          <w:ilvl w:val="0"/>
          <w:numId w:val="8"/>
        </w:numPr>
        <w:spacing w:line="260" w:lineRule="atLeast"/>
      </w:pPr>
      <w:r w:rsidRPr="004F4CF1">
        <w:t xml:space="preserve">izpolnjen obrazec </w:t>
      </w:r>
      <w:r w:rsidRPr="004F4CF1">
        <w:rPr>
          <w:b/>
        </w:rPr>
        <w:t xml:space="preserve">»ESPD« </w:t>
      </w:r>
      <w:r w:rsidRPr="004F4CF1">
        <w:t xml:space="preserve">(za vse gospodarske subjekte v ponudbi); </w:t>
      </w:r>
    </w:p>
    <w:p w14:paraId="469A1B52" w14:textId="196A8FFC" w:rsidR="00EE74D5" w:rsidRDefault="00EE74D5" w:rsidP="00780B2B">
      <w:pPr>
        <w:numPr>
          <w:ilvl w:val="0"/>
          <w:numId w:val="8"/>
        </w:numPr>
        <w:spacing w:line="260" w:lineRule="atLeast"/>
      </w:pPr>
      <w:r w:rsidRPr="004F4CF1">
        <w:t xml:space="preserve">izpolnjen obrazec </w:t>
      </w:r>
      <w:r w:rsidR="00CC39E5" w:rsidRPr="004F4CF1">
        <w:t>št. 2</w:t>
      </w:r>
      <w:r w:rsidRPr="004F4CF1">
        <w:t xml:space="preserve"> </w:t>
      </w:r>
      <w:r w:rsidRPr="004F4CF1">
        <w:rPr>
          <w:b/>
        </w:rPr>
        <w:t xml:space="preserve">»Soglasje </w:t>
      </w:r>
      <w:r w:rsidR="000F3002" w:rsidRPr="004F4CF1">
        <w:rPr>
          <w:b/>
        </w:rPr>
        <w:t xml:space="preserve">/ izjava </w:t>
      </w:r>
      <w:r w:rsidRPr="004F4CF1">
        <w:rPr>
          <w:b/>
        </w:rPr>
        <w:t>podizvajalca</w:t>
      </w:r>
      <w:r w:rsidR="000F3002" w:rsidRPr="004F4CF1">
        <w:rPr>
          <w:b/>
        </w:rPr>
        <w:t xml:space="preserve"> o neposrednem plačilu</w:t>
      </w:r>
      <w:r w:rsidRPr="004F4CF1">
        <w:rPr>
          <w:b/>
        </w:rPr>
        <w:t>«</w:t>
      </w:r>
      <w:r w:rsidRPr="004F4CF1">
        <w:t xml:space="preserve"> (v primeru, da ponudnik nastopa s podizvajalci); </w:t>
      </w:r>
    </w:p>
    <w:p w14:paraId="6EA00513" w14:textId="0C5899E2" w:rsidR="00894289" w:rsidRPr="00894289" w:rsidRDefault="00894289" w:rsidP="00780B2B">
      <w:pPr>
        <w:pStyle w:val="Odstavekseznama"/>
        <w:numPr>
          <w:ilvl w:val="0"/>
          <w:numId w:val="8"/>
        </w:numPr>
        <w:contextualSpacing/>
        <w:rPr>
          <w:lang w:val="sl-SI"/>
        </w:rPr>
      </w:pPr>
      <w:r w:rsidRPr="00894289">
        <w:rPr>
          <w:b/>
          <w:lang w:val="sl-SI"/>
        </w:rPr>
        <w:t>Dokazila</w:t>
      </w:r>
      <w:r w:rsidRPr="00894289">
        <w:rPr>
          <w:lang w:val="sl-SI"/>
        </w:rPr>
        <w:t xml:space="preserve"> v zvezi z izpolnjevanjem zahtev </w:t>
      </w:r>
      <w:r w:rsidRPr="00780B2B">
        <w:rPr>
          <w:lang w:val="sl-SI"/>
        </w:rPr>
        <w:t xml:space="preserve">iz tehničnih specifikacij </w:t>
      </w:r>
      <w:r w:rsidR="00780B2B">
        <w:rPr>
          <w:lang w:val="sl-SI"/>
        </w:rPr>
        <w:t xml:space="preserve">oziroma </w:t>
      </w:r>
      <w:r w:rsidR="00780B2B" w:rsidRPr="00780B2B">
        <w:rPr>
          <w:lang w:val="sl-SI"/>
        </w:rPr>
        <w:t>tehničnih zahtev za hitri antigenski test (HAGT)</w:t>
      </w:r>
      <w:r w:rsidR="00780B2B">
        <w:rPr>
          <w:lang w:val="sl-SI"/>
        </w:rPr>
        <w:t xml:space="preserve"> </w:t>
      </w:r>
      <w:r w:rsidRPr="00780B2B">
        <w:rPr>
          <w:lang w:val="sl-SI"/>
        </w:rPr>
        <w:t>iz točke 10.2.1 teh navodil</w:t>
      </w:r>
      <w:r w:rsidR="00780B2B">
        <w:rPr>
          <w:lang w:val="sl-SI"/>
        </w:rPr>
        <w:t>.</w:t>
      </w:r>
    </w:p>
    <w:p w14:paraId="646105CF" w14:textId="77777777" w:rsidR="000F3002" w:rsidRPr="004F4CF1" w:rsidRDefault="000F3002" w:rsidP="00780B2B">
      <w:pPr>
        <w:spacing w:line="260" w:lineRule="atLeast"/>
      </w:pPr>
    </w:p>
    <w:p w14:paraId="1777E58C" w14:textId="77777777" w:rsidR="00894289" w:rsidRPr="00894289" w:rsidRDefault="00894289" w:rsidP="00780B2B">
      <w:pPr>
        <w:spacing w:line="260" w:lineRule="atLeast"/>
        <w:rPr>
          <w:b/>
          <w:bCs/>
        </w:rPr>
      </w:pPr>
      <w:r w:rsidRPr="00894289">
        <w:rPr>
          <w:b/>
          <w:bCs/>
        </w:rPr>
        <w:t>Ponudnik v ponudbi priloži le dokumente, ki so navedeni v tej točki. Po pregledu ponudb bo naročnik najugodnejšega ponudnika pozval k predložitvi dokazil, kot je navedeno za posameznim zahtevanim pogojem oziroma razlogom za izključitev.</w:t>
      </w:r>
    </w:p>
    <w:p w14:paraId="6DADE3AE" w14:textId="77777777" w:rsidR="00894289" w:rsidRDefault="00894289" w:rsidP="00780B2B">
      <w:pPr>
        <w:spacing w:line="260" w:lineRule="atLeast"/>
        <w:rPr>
          <w:i/>
          <w:sz w:val="18"/>
          <w:szCs w:val="18"/>
          <w:highlight w:val="yellow"/>
        </w:rPr>
      </w:pPr>
    </w:p>
    <w:p w14:paraId="4304706A" w14:textId="77777777" w:rsidR="00894289" w:rsidRDefault="00894289" w:rsidP="00780B2B">
      <w:r>
        <w:t>Na poziv naročnika bo moral izbrani ponudnik v postopku javnega naročanja ali pri izvajanju javnega naročila, v roku osmih dni od prejema poziva, posredovati podatke o:</w:t>
      </w:r>
    </w:p>
    <w:p w14:paraId="1C59630F" w14:textId="77777777" w:rsidR="00894289" w:rsidRPr="00894289" w:rsidRDefault="00894289" w:rsidP="00780B2B">
      <w:pPr>
        <w:pStyle w:val="Odstavekseznama"/>
        <w:numPr>
          <w:ilvl w:val="0"/>
          <w:numId w:val="22"/>
        </w:numPr>
        <w:spacing w:line="260" w:lineRule="exact"/>
        <w:contextualSpacing/>
        <w:rPr>
          <w:lang w:val="sl-SI"/>
        </w:rPr>
      </w:pPr>
      <w:r w:rsidRPr="00894289">
        <w:rPr>
          <w:lang w:val="sl-SI"/>
        </w:rPr>
        <w:t>svojih ustanoviteljih, družbenikih, vključno s tihimi družbeniki, delničarjih, komanditistih ali drugih lastnikih in podatke o lastniških deležih navedenih oseb,</w:t>
      </w:r>
    </w:p>
    <w:p w14:paraId="2C39F40B" w14:textId="77777777" w:rsidR="00894289" w:rsidRPr="00894289" w:rsidRDefault="00894289" w:rsidP="00780B2B">
      <w:pPr>
        <w:pStyle w:val="Odstavekseznama"/>
        <w:numPr>
          <w:ilvl w:val="0"/>
          <w:numId w:val="22"/>
        </w:numPr>
        <w:spacing w:line="260" w:lineRule="exact"/>
        <w:contextualSpacing/>
        <w:rPr>
          <w:lang w:val="sl-SI"/>
        </w:rPr>
      </w:pPr>
      <w:r w:rsidRPr="00894289">
        <w:rPr>
          <w:lang w:val="sl-SI"/>
        </w:rPr>
        <w:t>gospodarskih subjektih, za katere se glede na določbe zakona, ki ureja gospodarske družbe, šteje, da so z njim povezane družbe.</w:t>
      </w:r>
    </w:p>
    <w:p w14:paraId="44E8C503" w14:textId="77777777" w:rsidR="008F007C" w:rsidRPr="00D2267A" w:rsidRDefault="008F007C" w:rsidP="00780B2B"/>
    <w:p w14:paraId="30DAE44D" w14:textId="77777777" w:rsidR="008F007C" w:rsidRPr="00D2267A" w:rsidRDefault="008F007C" w:rsidP="00780B2B">
      <w:pPr>
        <w:pStyle w:val="n4"/>
        <w:numPr>
          <w:ilvl w:val="1"/>
          <w:numId w:val="3"/>
        </w:numPr>
        <w:ind w:left="425" w:hanging="425"/>
        <w:outlineLvl w:val="2"/>
        <w:rPr>
          <w:rFonts w:cs="Arial"/>
          <w:b/>
        </w:rPr>
      </w:pPr>
      <w:bookmarkStart w:id="167" w:name="_Toc449336598"/>
      <w:bookmarkStart w:id="168" w:name="_Toc511221556"/>
      <w:bookmarkStart w:id="169" w:name="_Toc511386725"/>
      <w:bookmarkStart w:id="170" w:name="_Toc517786180"/>
      <w:bookmarkStart w:id="171" w:name="_Toc527470315"/>
      <w:bookmarkStart w:id="172" w:name="_Toc2582802"/>
      <w:bookmarkStart w:id="173" w:name="_Toc5607712"/>
      <w:bookmarkStart w:id="174" w:name="_Toc9251536"/>
      <w:bookmarkStart w:id="175" w:name="_Toc9251729"/>
      <w:bookmarkStart w:id="176" w:name="_Toc9940702"/>
      <w:bookmarkStart w:id="177" w:name="_Toc11664114"/>
      <w:bookmarkStart w:id="178" w:name="_Toc64367411"/>
      <w:r w:rsidRPr="00D2267A">
        <w:rPr>
          <w:rFonts w:cs="Arial"/>
          <w:b/>
        </w:rPr>
        <w:t>Sestavljanje ponudbe</w:t>
      </w:r>
      <w:bookmarkEnd w:id="167"/>
      <w:bookmarkEnd w:id="168"/>
      <w:bookmarkEnd w:id="169"/>
      <w:bookmarkEnd w:id="170"/>
      <w:bookmarkEnd w:id="171"/>
      <w:bookmarkEnd w:id="172"/>
      <w:bookmarkEnd w:id="173"/>
      <w:bookmarkEnd w:id="174"/>
      <w:bookmarkEnd w:id="175"/>
      <w:bookmarkEnd w:id="176"/>
      <w:bookmarkEnd w:id="177"/>
      <w:bookmarkEnd w:id="178"/>
    </w:p>
    <w:p w14:paraId="58751A24" w14:textId="77777777" w:rsidR="008F007C" w:rsidRPr="00D2267A" w:rsidRDefault="008F007C" w:rsidP="00780B2B"/>
    <w:p w14:paraId="73AC36FF" w14:textId="512768EE" w:rsidR="00894289" w:rsidRDefault="00894289" w:rsidP="00780B2B">
      <w:pPr>
        <w:numPr>
          <w:ilvl w:val="2"/>
          <w:numId w:val="3"/>
        </w:numPr>
        <w:ind w:left="709"/>
        <w:rPr>
          <w:rFonts w:eastAsia="Arial Unicode MS"/>
          <w:b/>
        </w:rPr>
      </w:pPr>
      <w:bookmarkStart w:id="179" w:name="_Toc449336600"/>
      <w:r>
        <w:rPr>
          <w:rFonts w:eastAsia="Arial Unicode MS"/>
          <w:b/>
        </w:rPr>
        <w:t>Dokazila o izpolnjevanju zahtev iz tehničnih specifikacij</w:t>
      </w:r>
    </w:p>
    <w:p w14:paraId="604E55EF" w14:textId="77777777" w:rsidR="00894289" w:rsidRDefault="00894289" w:rsidP="00780B2B"/>
    <w:p w14:paraId="659EADBD" w14:textId="542EF7A0" w:rsidR="00894289" w:rsidRPr="00894289" w:rsidRDefault="00894289" w:rsidP="00780B2B">
      <w:r w:rsidRPr="00894289">
        <w:t>Predmet ponudbe mora izpolnjevati najmanj minimalne tehnične zahteve, navedene v tehnični</w:t>
      </w:r>
      <w:r w:rsidR="00E90102">
        <w:t>h</w:t>
      </w:r>
      <w:r w:rsidRPr="00894289">
        <w:t xml:space="preserve"> specifikacij</w:t>
      </w:r>
      <w:r w:rsidR="00E90102">
        <w:t>ah</w:t>
      </w:r>
      <w:r w:rsidR="00780B2B" w:rsidRPr="00780B2B">
        <w:t xml:space="preserve"> </w:t>
      </w:r>
      <w:r w:rsidR="00780B2B">
        <w:t>oziroma tehničnih zahtevah za hitri antigenski test (HAGT)</w:t>
      </w:r>
      <w:r w:rsidRPr="00894289">
        <w:t xml:space="preserve">, ki </w:t>
      </w:r>
      <w:r w:rsidR="00E90102">
        <w:t>so</w:t>
      </w:r>
      <w:r w:rsidRPr="00894289">
        <w:t xml:space="preserve"> sestavni del te dokumentacije.</w:t>
      </w:r>
    </w:p>
    <w:p w14:paraId="6FF14F72" w14:textId="77777777" w:rsidR="00894289" w:rsidRDefault="00894289" w:rsidP="00780B2B">
      <w:pPr>
        <w:ind w:left="709"/>
        <w:rPr>
          <w:rFonts w:eastAsia="Arial Unicode MS"/>
          <w:b/>
        </w:rPr>
      </w:pPr>
    </w:p>
    <w:p w14:paraId="1F78AB73" w14:textId="19A5409B" w:rsidR="008F007C" w:rsidRPr="00D2267A" w:rsidRDefault="008F007C" w:rsidP="00780B2B">
      <w:pPr>
        <w:numPr>
          <w:ilvl w:val="2"/>
          <w:numId w:val="3"/>
        </w:numPr>
        <w:ind w:left="709"/>
        <w:rPr>
          <w:rFonts w:eastAsia="Arial Unicode MS"/>
          <w:b/>
        </w:rPr>
      </w:pPr>
      <w:r w:rsidRPr="00D2267A">
        <w:rPr>
          <w:rFonts w:eastAsia="Arial Unicode MS"/>
          <w:b/>
        </w:rPr>
        <w:t>Obrazec »ESPD« -  za vse gospodarske subjekte</w:t>
      </w:r>
      <w:bookmarkEnd w:id="179"/>
    </w:p>
    <w:p w14:paraId="7356227B" w14:textId="77777777" w:rsidR="009F7460" w:rsidRPr="00D2267A" w:rsidRDefault="009F7460" w:rsidP="00780B2B"/>
    <w:p w14:paraId="4A75C25E" w14:textId="11C32AA2" w:rsidR="008F007C" w:rsidRPr="00D2267A" w:rsidRDefault="008F007C" w:rsidP="00780B2B">
      <w:r w:rsidRPr="00D2267A">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w:t>
      </w:r>
      <w:r w:rsidRPr="00D2267A">
        <w:lastRenderedPageBreak/>
        <w:t>uradno izjavo o tem, da bo gospodarski subjekt na zahtevo in brez odlašanja sposoben predložiti ta dokazila.</w:t>
      </w:r>
    </w:p>
    <w:p w14:paraId="22AE6964" w14:textId="77777777" w:rsidR="009F7460" w:rsidRPr="00D2267A" w:rsidRDefault="009F7460" w:rsidP="00780B2B"/>
    <w:p w14:paraId="180DE19F" w14:textId="77777777" w:rsidR="009F7460" w:rsidRPr="00D2267A" w:rsidRDefault="009F7460" w:rsidP="00780B2B">
      <w:r w:rsidRPr="00D2267A">
        <w:t xml:space="preserve">Navedbe v ESPD in/ali dokazila, ki ji predloži gospodarski subjekt, morajo biti veljavni. </w:t>
      </w:r>
    </w:p>
    <w:p w14:paraId="67953E64" w14:textId="77777777" w:rsidR="009F7460" w:rsidRPr="00D2267A" w:rsidRDefault="009F7460" w:rsidP="00780B2B"/>
    <w:p w14:paraId="638773EB" w14:textId="77777777" w:rsidR="009F7460" w:rsidRDefault="009F7460" w:rsidP="00780B2B">
      <w:r w:rsidRPr="00D2267A">
        <w:t xml:space="preserve">Gospodarski subjekt  naročnikov obrazec ESPD (datoteka XML) uvozi na spletni strani Portala javnih naročil/ESPD: </w:t>
      </w:r>
      <w:hyperlink r:id="rId13" w:history="1">
        <w:r w:rsidRPr="00D2267A">
          <w:rPr>
            <w:u w:val="single"/>
          </w:rPr>
          <w:t>http://www.enarocanje.si/_ESPD/</w:t>
        </w:r>
      </w:hyperlink>
      <w:r w:rsidRPr="00D2267A">
        <w:t>, v njega neposredno vnese zahtevane podatke,</w:t>
      </w:r>
      <w:r w:rsidRPr="00D2267A">
        <w:rPr>
          <w:color w:val="FF0000"/>
        </w:rPr>
        <w:t xml:space="preserve"> </w:t>
      </w:r>
      <w:r w:rsidRPr="00D2267A">
        <w:t xml:space="preserve">ga natisne ter izpolnjenega in podpisanega predloži v ponudbi. </w:t>
      </w:r>
    </w:p>
    <w:p w14:paraId="5E76E64C" w14:textId="77777777" w:rsidR="0070101B" w:rsidRDefault="0070101B" w:rsidP="00780B2B"/>
    <w:p w14:paraId="126DC8FB" w14:textId="77777777" w:rsidR="0070101B" w:rsidRPr="00D2267A" w:rsidRDefault="0070101B" w:rsidP="00780B2B">
      <w:bookmarkStart w:id="180" w:name="_Hlk511905322"/>
      <w:r w:rsidRPr="0070101B">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0101B">
        <w:t>xml</w:t>
      </w:r>
      <w:proofErr w:type="spellEnd"/>
      <w:r w:rsidRPr="0070101B">
        <w:t xml:space="preserve">. obliki ali nepodpisan ESPD v </w:t>
      </w:r>
      <w:proofErr w:type="spellStart"/>
      <w:r w:rsidRPr="0070101B">
        <w:t>xml</w:t>
      </w:r>
      <w:proofErr w:type="spellEnd"/>
      <w:r w:rsidRPr="0070101B">
        <w:t xml:space="preserve">. obliki, </w:t>
      </w:r>
      <w:bookmarkStart w:id="181" w:name="_Hlk531606225"/>
      <w:r w:rsidRPr="0070101B">
        <w:t>pri čemer se v slednjem primeru v skladu Splošnimi pogoji uporabe informacijskega sistema e-JN šteje, da je oddan pravno zavezujoč dokument, ki ima enako veljavnost kot podpisan</w:t>
      </w:r>
      <w:bookmarkEnd w:id="181"/>
      <w:r w:rsidRPr="0070101B">
        <w:t xml:space="preserve">. </w:t>
      </w:r>
      <w:bookmarkEnd w:id="180"/>
    </w:p>
    <w:p w14:paraId="18C3F0B8" w14:textId="77777777" w:rsidR="00B42EA7" w:rsidRPr="00D2267A" w:rsidRDefault="00B42EA7" w:rsidP="00780B2B"/>
    <w:p w14:paraId="2FF68AC7" w14:textId="77777777" w:rsidR="009F7460" w:rsidRPr="00D2267A" w:rsidRDefault="009F7460" w:rsidP="00780B2B">
      <w:r w:rsidRPr="00D2267A">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2036B628" w14:textId="77777777" w:rsidR="000802F8" w:rsidRPr="000802F8" w:rsidRDefault="000802F8" w:rsidP="00780B2B">
      <w:pPr>
        <w:rPr>
          <w:b/>
        </w:rPr>
      </w:pPr>
    </w:p>
    <w:p w14:paraId="6DF6E968" w14:textId="77777777" w:rsidR="000802F8" w:rsidRPr="000802F8" w:rsidRDefault="000802F8" w:rsidP="00780B2B">
      <w:pPr>
        <w:rPr>
          <w:b/>
        </w:rPr>
      </w:pPr>
      <w:r w:rsidRPr="005902B9">
        <w:rPr>
          <w:b/>
        </w:rPr>
        <w:t>OPOZORILO: Predložitev ESPD za vse sodelujoče gospodarske subjekte je obvezna.</w:t>
      </w:r>
      <w:r w:rsidRPr="000802F8">
        <w:rPr>
          <w:b/>
        </w:rPr>
        <w:t xml:space="preserve"> </w:t>
      </w:r>
    </w:p>
    <w:p w14:paraId="3465228F" w14:textId="77777777" w:rsidR="00303EFF" w:rsidRPr="00D2267A" w:rsidRDefault="00303EFF" w:rsidP="00780B2B"/>
    <w:p w14:paraId="3738841C" w14:textId="4ED89D16" w:rsidR="00894289" w:rsidRDefault="00894289" w:rsidP="00780B2B">
      <w:pPr>
        <w:numPr>
          <w:ilvl w:val="2"/>
          <w:numId w:val="3"/>
        </w:numPr>
        <w:ind w:left="709"/>
        <w:rPr>
          <w:rFonts w:eastAsia="Arial Unicode MS"/>
          <w:b/>
        </w:rPr>
      </w:pPr>
      <w:bookmarkStart w:id="182" w:name="_Toc449336601"/>
      <w:r>
        <w:rPr>
          <w:rFonts w:eastAsia="Arial Unicode MS"/>
          <w:b/>
        </w:rPr>
        <w:t>Obrazec »Predračun«</w:t>
      </w:r>
    </w:p>
    <w:p w14:paraId="79E2332F" w14:textId="77777777" w:rsidR="00894289" w:rsidRDefault="00894289" w:rsidP="00780B2B"/>
    <w:p w14:paraId="45202D57" w14:textId="4FF9DAC2" w:rsidR="00894289" w:rsidRDefault="00894289" w:rsidP="00780B2B">
      <w:r>
        <w:t>Ponudnik mora</w:t>
      </w:r>
      <w:r w:rsidR="00EB0055">
        <w:t xml:space="preserve"> izpolniti obrazec </w:t>
      </w:r>
      <w:r>
        <w:t>Predračun</w:t>
      </w:r>
      <w:r w:rsidR="00780B2B">
        <w:t xml:space="preserve"> (obrazec št. 1)</w:t>
      </w:r>
      <w:r>
        <w:t xml:space="preserve"> ob upoštevanju tehničnih specifikacij</w:t>
      </w:r>
      <w:r w:rsidR="00780B2B" w:rsidRPr="00780B2B">
        <w:t xml:space="preserve"> </w:t>
      </w:r>
      <w:r w:rsidR="00780B2B">
        <w:t>oziroma tehničnih zahtev za hitri antigenski test (HAGT)</w:t>
      </w:r>
      <w:r>
        <w:t>, ki so del dokumentacije.</w:t>
      </w:r>
    </w:p>
    <w:p w14:paraId="7E78383F" w14:textId="77777777" w:rsidR="00894289" w:rsidRDefault="00894289" w:rsidP="00780B2B"/>
    <w:p w14:paraId="6512BA54" w14:textId="5DD455CC" w:rsidR="00894289" w:rsidRDefault="00894289" w:rsidP="00780B2B">
      <w:r w:rsidRPr="00AF1F2F">
        <w:t>Ponudnik</w:t>
      </w:r>
      <w:r w:rsidR="00D51702">
        <w:t xml:space="preserve"> vpiše </w:t>
      </w:r>
      <w:r w:rsidRPr="00AF1F2F">
        <w:t>v Predračun</w:t>
      </w:r>
      <w:r>
        <w:t>u</w:t>
      </w:r>
      <w:r w:rsidR="00D51702">
        <w:t xml:space="preserve"> ceno</w:t>
      </w:r>
      <w:r w:rsidR="00E302E7">
        <w:t xml:space="preserve"> v EUR</w:t>
      </w:r>
      <w:r w:rsidRPr="00AF1F2F">
        <w:t xml:space="preserve"> </w:t>
      </w:r>
      <w:r>
        <w:t xml:space="preserve">na </w:t>
      </w:r>
      <w:r w:rsidRPr="0060389C">
        <w:t>4 decimaln</w:t>
      </w:r>
      <w:r w:rsidR="0060389C" w:rsidRPr="0060389C">
        <w:t>a</w:t>
      </w:r>
      <w:r w:rsidRPr="0060389C">
        <w:t xml:space="preserve"> mest</w:t>
      </w:r>
      <w:r w:rsidR="0060389C" w:rsidRPr="0060389C">
        <w:t>a</w:t>
      </w:r>
      <w:r w:rsidRPr="0060389C">
        <w:t>.</w:t>
      </w:r>
      <w:r>
        <w:t xml:space="preserve"> </w:t>
      </w:r>
      <w:r w:rsidRPr="00AF1F2F">
        <w:t xml:space="preserve"> </w:t>
      </w:r>
    </w:p>
    <w:p w14:paraId="3637806B" w14:textId="77777777" w:rsidR="0060389C" w:rsidRDefault="0060389C" w:rsidP="00780B2B"/>
    <w:p w14:paraId="74D302F3" w14:textId="35B32FA4" w:rsidR="00894289" w:rsidRDefault="00894289" w:rsidP="00780B2B">
      <w:r w:rsidRPr="00AF1F2F">
        <w:t>Ponudnik ne</w:t>
      </w:r>
      <w:r>
        <w:t xml:space="preserve"> </w:t>
      </w:r>
      <w:r w:rsidRPr="00AF1F2F">
        <w:t>sme spreminjati vsebine predračuna.</w:t>
      </w:r>
    </w:p>
    <w:p w14:paraId="5E25139F" w14:textId="77777777" w:rsidR="00894289" w:rsidRDefault="00894289" w:rsidP="00780B2B"/>
    <w:p w14:paraId="4F6E919A" w14:textId="6DD82713" w:rsidR="00894289" w:rsidRDefault="00894289" w:rsidP="00780B2B">
      <w:r>
        <w:t xml:space="preserve">Ponujena cena z DDV mora zajemati vse popuste in stroške (dobave blaga, špediterske, prevozne, carinske ter vse morebitne druge stroške…). </w:t>
      </w:r>
    </w:p>
    <w:p w14:paraId="185FFC04" w14:textId="77777777" w:rsidR="00894289" w:rsidRDefault="00894289" w:rsidP="00780B2B"/>
    <w:p w14:paraId="199A0A01" w14:textId="77777777" w:rsidR="00894289" w:rsidRDefault="00894289" w:rsidP="00780B2B">
      <w:r>
        <w:t>V primeru, da bo naročnik pri pregledu in ocenjevanju ponudb odkril očitne računske napake, bo ravnal v skladu s sedmim odstavkom 89. člena ZJN-3.</w:t>
      </w:r>
    </w:p>
    <w:p w14:paraId="457E8A3A" w14:textId="77777777" w:rsidR="00894289" w:rsidRDefault="00894289" w:rsidP="00780B2B"/>
    <w:p w14:paraId="22899FF3" w14:textId="77777777" w:rsidR="00894289" w:rsidRPr="00446880" w:rsidRDefault="00894289" w:rsidP="00780B2B">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14:paraId="670F23D1" w14:textId="77777777" w:rsidR="00894289" w:rsidRDefault="00894289" w:rsidP="00780B2B">
      <w:pPr>
        <w:ind w:left="709"/>
        <w:rPr>
          <w:rFonts w:eastAsia="Arial Unicode MS"/>
          <w:b/>
        </w:rPr>
      </w:pPr>
    </w:p>
    <w:p w14:paraId="26EB9175" w14:textId="144BB3AC" w:rsidR="009F7460" w:rsidRPr="00D2267A" w:rsidRDefault="009F7460" w:rsidP="00780B2B">
      <w:pPr>
        <w:numPr>
          <w:ilvl w:val="2"/>
          <w:numId w:val="3"/>
        </w:numPr>
        <w:ind w:left="709"/>
        <w:rPr>
          <w:rFonts w:eastAsia="Arial Unicode MS"/>
          <w:b/>
        </w:rPr>
      </w:pPr>
      <w:r w:rsidRPr="00D2267A">
        <w:rPr>
          <w:rFonts w:eastAsia="Arial Unicode MS"/>
          <w:b/>
        </w:rPr>
        <w:t>Finančna zavarovanja</w:t>
      </w:r>
      <w:bookmarkEnd w:id="182"/>
    </w:p>
    <w:p w14:paraId="3637F040" w14:textId="77777777" w:rsidR="009F7460" w:rsidRPr="00D2267A" w:rsidRDefault="009F7460" w:rsidP="00780B2B"/>
    <w:p w14:paraId="1B088A50" w14:textId="77777777" w:rsidR="009F7460" w:rsidRDefault="00FE0326" w:rsidP="00780B2B">
      <w:pPr>
        <w:rPr>
          <w:lang w:eastAsia="en-US"/>
        </w:rPr>
      </w:pPr>
      <w:r w:rsidRPr="00FE0326">
        <w:rPr>
          <w:lang w:eastAsia="en-US"/>
        </w:rPr>
        <w:t>Za zavarovanje obveznosti ponudnika je zahtevana predložitev bančne garancije kot instrumenta finančnega zavarovanja.</w:t>
      </w:r>
    </w:p>
    <w:p w14:paraId="31AEE858" w14:textId="77777777" w:rsidR="00FE0326" w:rsidRPr="00D2267A" w:rsidRDefault="00FE0326" w:rsidP="00780B2B"/>
    <w:p w14:paraId="1E14442C" w14:textId="77777777" w:rsidR="009F7460" w:rsidRPr="00D2267A" w:rsidRDefault="00940933" w:rsidP="00780B2B">
      <w:r>
        <w:t>Zavarovanje mora biti brezpogojno in plačljivo</w:t>
      </w:r>
      <w:r w:rsidR="009F7460" w:rsidRPr="00D2267A">
        <w:t xml:space="preserve"> na prvi poziv. </w:t>
      </w:r>
    </w:p>
    <w:p w14:paraId="0A881B69" w14:textId="77777777" w:rsidR="009F7460" w:rsidRPr="00D2267A" w:rsidRDefault="009F7460" w:rsidP="00780B2B"/>
    <w:p w14:paraId="2290534D" w14:textId="77777777" w:rsidR="009F7460" w:rsidRPr="00D2267A" w:rsidRDefault="009F7460" w:rsidP="00780B2B">
      <w:r w:rsidRPr="00D2267A">
        <w:t>Uporabljena valuta mora biti enaka valu</w:t>
      </w:r>
      <w:r w:rsidR="00940933">
        <w:t>ti javnega naročila. Zavarovanja</w:t>
      </w:r>
      <w:r w:rsidRPr="00D2267A">
        <w:t xml:space="preserve"> lahko ponudnik predloži na priloženih vzorcih iz dokumentacije ali na svojih obrazcih, ki pa vsebinsko ne smejo odstopati od priloženih vzorcev.</w:t>
      </w:r>
    </w:p>
    <w:p w14:paraId="15D887BE" w14:textId="77777777" w:rsidR="00A721D8" w:rsidRDefault="00A721D8" w:rsidP="00780B2B"/>
    <w:p w14:paraId="2EDC448A" w14:textId="77777777" w:rsidR="00FE0326" w:rsidRPr="00FE0326" w:rsidRDefault="00FE0326" w:rsidP="00780B2B">
      <w:pPr>
        <w:pStyle w:val="Odstavekseznama"/>
        <w:numPr>
          <w:ilvl w:val="0"/>
          <w:numId w:val="12"/>
        </w:numPr>
        <w:spacing w:line="260" w:lineRule="exact"/>
        <w:rPr>
          <w:rFonts w:eastAsia="Arial Unicode MS"/>
          <w:b/>
          <w:vanish/>
          <w:szCs w:val="20"/>
          <w:lang w:val="sl-SI"/>
        </w:rPr>
      </w:pPr>
    </w:p>
    <w:p w14:paraId="533E24AB" w14:textId="53F2D707" w:rsidR="009F7460" w:rsidRPr="00894289" w:rsidRDefault="009F7460" w:rsidP="00780B2B">
      <w:pPr>
        <w:pStyle w:val="Odstavekseznama"/>
        <w:numPr>
          <w:ilvl w:val="3"/>
          <w:numId w:val="23"/>
        </w:numPr>
        <w:spacing w:line="260" w:lineRule="exact"/>
        <w:rPr>
          <w:rFonts w:eastAsia="Arial Unicode MS"/>
          <w:b/>
        </w:rPr>
      </w:pPr>
      <w:proofErr w:type="spellStart"/>
      <w:r w:rsidRPr="00894289">
        <w:rPr>
          <w:rFonts w:eastAsia="Arial Unicode MS"/>
          <w:b/>
        </w:rPr>
        <w:t>Zavarovanje</w:t>
      </w:r>
      <w:proofErr w:type="spellEnd"/>
      <w:r w:rsidRPr="00894289">
        <w:rPr>
          <w:rFonts w:eastAsia="Arial Unicode MS"/>
          <w:b/>
        </w:rPr>
        <w:t xml:space="preserve"> za </w:t>
      </w:r>
      <w:proofErr w:type="spellStart"/>
      <w:r w:rsidRPr="00894289">
        <w:rPr>
          <w:rFonts w:eastAsia="Arial Unicode MS"/>
          <w:b/>
        </w:rPr>
        <w:t>resnost</w:t>
      </w:r>
      <w:proofErr w:type="spellEnd"/>
      <w:r w:rsidRPr="00894289">
        <w:rPr>
          <w:rFonts w:eastAsia="Arial Unicode MS"/>
          <w:b/>
        </w:rPr>
        <w:t xml:space="preserve"> </w:t>
      </w:r>
      <w:proofErr w:type="spellStart"/>
      <w:r w:rsidRPr="00894289">
        <w:rPr>
          <w:rFonts w:eastAsia="Arial Unicode MS"/>
          <w:b/>
        </w:rPr>
        <w:t>ponudbe</w:t>
      </w:r>
      <w:proofErr w:type="spellEnd"/>
    </w:p>
    <w:p w14:paraId="1211995A" w14:textId="77777777" w:rsidR="009F7460" w:rsidRPr="00D2267A" w:rsidRDefault="009F7460" w:rsidP="00780B2B"/>
    <w:p w14:paraId="4834D462" w14:textId="77777777" w:rsidR="004D08B9" w:rsidRDefault="009F7460" w:rsidP="00780B2B">
      <w:r w:rsidRPr="00D2267A">
        <w:t xml:space="preserve">Naročnik ne zahteva zavarovanja za resnost ponudbe. </w:t>
      </w:r>
    </w:p>
    <w:p w14:paraId="2DC48068" w14:textId="77777777" w:rsidR="009460D3" w:rsidRPr="00D2267A" w:rsidRDefault="009460D3" w:rsidP="00780B2B"/>
    <w:p w14:paraId="667ED039" w14:textId="77777777" w:rsidR="009F7460" w:rsidRPr="00D2267A" w:rsidRDefault="009F7460" w:rsidP="00780B2B">
      <w:pPr>
        <w:numPr>
          <w:ilvl w:val="3"/>
          <w:numId w:val="23"/>
        </w:numPr>
        <w:rPr>
          <w:rFonts w:eastAsia="Arial Unicode MS"/>
          <w:b/>
        </w:rPr>
      </w:pPr>
      <w:r w:rsidRPr="00D2267A">
        <w:rPr>
          <w:rFonts w:eastAsia="Arial Unicode MS"/>
          <w:b/>
        </w:rPr>
        <w:t>Zavarovanje za dobro izvedbo pogodbenih obveznosti</w:t>
      </w:r>
    </w:p>
    <w:p w14:paraId="2A070E9F" w14:textId="77777777" w:rsidR="00687036" w:rsidRDefault="00687036" w:rsidP="00780B2B"/>
    <w:p w14:paraId="6BC8C386" w14:textId="2BED1752" w:rsidR="0029094C" w:rsidRDefault="00AC6EBE" w:rsidP="00780B2B">
      <w:r>
        <w:t xml:space="preserve">Izbrani ponudnik je dolžan </w:t>
      </w:r>
      <w:r w:rsidRPr="0060389C">
        <w:t>najkasneje v 1</w:t>
      </w:r>
      <w:r w:rsidR="0060389C" w:rsidRPr="0060389C">
        <w:t>0</w:t>
      </w:r>
      <w:r w:rsidRPr="0060389C">
        <w:t xml:space="preserve"> (</w:t>
      </w:r>
      <w:r w:rsidR="0060389C" w:rsidRPr="0060389C">
        <w:t>desetih</w:t>
      </w:r>
      <w:r w:rsidRPr="0060389C">
        <w:t>) dneh od podpisa pogodbe</w:t>
      </w:r>
      <w:r>
        <w:t>, kot pogoj za veljavnost pogodbe izročiti naročniku z</w:t>
      </w:r>
      <w:r w:rsidR="009F7460" w:rsidRPr="00D2267A">
        <w:t>avarovanje za dobro izvedbo pogodbenih obveznosti</w:t>
      </w:r>
      <w:r w:rsidR="0029094C">
        <w:t xml:space="preserve"> v višini </w:t>
      </w:r>
      <w:r w:rsidR="0060389C">
        <w:t>5</w:t>
      </w:r>
      <w:r w:rsidR="009F7460" w:rsidRPr="00D2267A">
        <w:t xml:space="preserve"> % (</w:t>
      </w:r>
      <w:r w:rsidR="00E90102">
        <w:t>deset</w:t>
      </w:r>
      <w:r w:rsidR="009F7460" w:rsidRPr="00D2267A">
        <w:t xml:space="preserve"> odstotkov) od skupne vrednosti </w:t>
      </w:r>
      <w:r w:rsidR="0029094C">
        <w:t>pogodbe z DDV, z veljavnostjo 30 dni dlje od poteka roka izvedbe vseh pogodbenih obveznosti.</w:t>
      </w:r>
    </w:p>
    <w:p w14:paraId="1001DCC0" w14:textId="77777777" w:rsidR="0029094C" w:rsidRDefault="0029094C" w:rsidP="00780B2B"/>
    <w:p w14:paraId="327E68F9" w14:textId="77777777" w:rsidR="0029094C" w:rsidRPr="0029094C" w:rsidRDefault="0029094C" w:rsidP="00780B2B">
      <w:r w:rsidRPr="0029094C">
        <w:t xml:space="preserve">Če se rok za izvedbo pogodbenih obveznosti podaljša, ima naročnik pravico, da zahteva ustrezno podaljšanje veljavnosti finančnega zavarovanja. </w:t>
      </w:r>
    </w:p>
    <w:p w14:paraId="368DED47" w14:textId="77777777" w:rsidR="0029094C" w:rsidRPr="0029094C" w:rsidRDefault="0029094C" w:rsidP="00780B2B"/>
    <w:p w14:paraId="7DD487F1" w14:textId="745F1281" w:rsidR="0029094C" w:rsidRPr="0029094C" w:rsidRDefault="0029094C" w:rsidP="00780B2B">
      <w:pPr>
        <w:pStyle w:val="Glava"/>
        <w:spacing w:line="260" w:lineRule="exact"/>
        <w:rPr>
          <w:b/>
          <w:lang w:val="sl-SI"/>
        </w:rPr>
      </w:pPr>
      <w:r w:rsidRPr="0029094C">
        <w:rPr>
          <w:lang w:val="sl-SI"/>
        </w:rPr>
        <w:t xml:space="preserve">Zavarovanje za dobro izvedbo pogodbenih obveznosti lahko naročnik unovči, če </w:t>
      </w:r>
      <w:r w:rsidR="00EC189B">
        <w:rPr>
          <w:lang w:val="sl-SI"/>
        </w:rPr>
        <w:t>dobavitelj</w:t>
      </w:r>
      <w:r w:rsidRPr="0029094C">
        <w:rPr>
          <w:lang w:val="sl-SI"/>
        </w:rPr>
        <w:t xml:space="preserve"> svojih obveznosti do naročnika ne izpolni skladno s pogodbo, v dogovorjeni </w:t>
      </w:r>
      <w:r w:rsidR="00894289">
        <w:rPr>
          <w:lang w:val="sl-SI"/>
        </w:rPr>
        <w:t>kakovosti</w:t>
      </w:r>
      <w:r w:rsidRPr="0029094C">
        <w:rPr>
          <w:lang w:val="sl-SI"/>
        </w:rPr>
        <w:t xml:space="preserve">, količini in roku (kritje pravočasnosti izvedbe) ali če </w:t>
      </w:r>
      <w:r w:rsidR="00EC189B">
        <w:rPr>
          <w:lang w:val="sl-SI"/>
        </w:rPr>
        <w:t>dobavitelj</w:t>
      </w:r>
      <w:r w:rsidRPr="0029094C">
        <w:rPr>
          <w:lang w:val="sl-SI"/>
        </w:rPr>
        <w:t xml:space="preserve"> n</w:t>
      </w:r>
      <w:r>
        <w:rPr>
          <w:lang w:val="sl-SI"/>
        </w:rPr>
        <w:t>e poravna svojih obveznosti do</w:t>
      </w:r>
      <w:r w:rsidRPr="0029094C">
        <w:rPr>
          <w:lang w:val="sl-SI"/>
        </w:rPr>
        <w:t xml:space="preserve"> podizvajalcev in kooperantov ali če </w:t>
      </w:r>
      <w:r w:rsidR="00EC189B">
        <w:rPr>
          <w:lang w:val="sl-SI"/>
        </w:rPr>
        <w:t xml:space="preserve">dobavitelj </w:t>
      </w:r>
      <w:r w:rsidRPr="0029094C">
        <w:rPr>
          <w:lang w:val="sl-SI"/>
        </w:rPr>
        <w:t xml:space="preserve">ne podaljša veljavnosti finančnega zavarovanja ob podaljšanju roka za izvedbo pogodbenih obveznosti. Finančno zavarovanje lahko naročnik unovči za kritje zapadlih obveznosti izvajalca do podizvajalcev in kooperantov, ki sodelujejo pri izvedbi naročila, če </w:t>
      </w:r>
      <w:r w:rsidR="00EC189B">
        <w:rPr>
          <w:lang w:val="sl-SI"/>
        </w:rPr>
        <w:t xml:space="preserve">dobavitelj </w:t>
      </w:r>
      <w:r w:rsidRPr="0029094C">
        <w:rPr>
          <w:lang w:val="sl-SI"/>
        </w:rPr>
        <w:t>teh obveznosti ne poravna.</w:t>
      </w:r>
      <w:r w:rsidRPr="0029094C">
        <w:rPr>
          <w:b/>
          <w:lang w:val="sl-SI"/>
        </w:rPr>
        <w:t xml:space="preserve"> </w:t>
      </w:r>
    </w:p>
    <w:p w14:paraId="5D702FDF" w14:textId="77777777" w:rsidR="009F7460" w:rsidRPr="0029094C" w:rsidRDefault="009F7460" w:rsidP="00780B2B"/>
    <w:p w14:paraId="33E959A6" w14:textId="77777777" w:rsidR="00D839B3" w:rsidRPr="0029094C" w:rsidRDefault="00D839B3" w:rsidP="00780B2B">
      <w:pPr>
        <w:pStyle w:val="Glava"/>
        <w:numPr>
          <w:ilvl w:val="12"/>
          <w:numId w:val="0"/>
        </w:numPr>
        <w:spacing w:line="260" w:lineRule="exact"/>
        <w:rPr>
          <w:szCs w:val="20"/>
          <w:lang w:val="sl-SI"/>
        </w:rPr>
      </w:pPr>
      <w:r w:rsidRPr="0029094C">
        <w:rPr>
          <w:szCs w:val="20"/>
          <w:lang w:val="sl-SI"/>
        </w:rPr>
        <w:t>V primeru, da ponudnik v ponudbi nastopa skupaj s podizvajalci, mora finančno zavarovanje, ki ga ponudnik izda naročniku za dobro izvedbo pogodbenih obveznosti kriti tudi obveznosti ponudnika do njegovih podizvajalcev.</w:t>
      </w:r>
    </w:p>
    <w:p w14:paraId="1A2114C4" w14:textId="77777777" w:rsidR="00D839B3" w:rsidRPr="0029094C" w:rsidRDefault="00D839B3" w:rsidP="00780B2B">
      <w:pPr>
        <w:pStyle w:val="Glava"/>
        <w:numPr>
          <w:ilvl w:val="12"/>
          <w:numId w:val="0"/>
        </w:numPr>
        <w:spacing w:line="260" w:lineRule="exact"/>
        <w:rPr>
          <w:szCs w:val="20"/>
          <w:lang w:val="sl-SI"/>
        </w:rPr>
      </w:pPr>
      <w:r w:rsidRPr="0029094C">
        <w:rPr>
          <w:szCs w:val="20"/>
          <w:lang w:val="sl-SI"/>
        </w:rPr>
        <w:t xml:space="preserve"> </w:t>
      </w:r>
    </w:p>
    <w:p w14:paraId="0226666B" w14:textId="77777777" w:rsidR="00D839B3" w:rsidRPr="0029094C" w:rsidRDefault="00D839B3" w:rsidP="00780B2B">
      <w:pPr>
        <w:pStyle w:val="Glava"/>
        <w:numPr>
          <w:ilvl w:val="12"/>
          <w:numId w:val="0"/>
        </w:numPr>
        <w:spacing w:line="260" w:lineRule="exact"/>
        <w:rPr>
          <w:szCs w:val="20"/>
          <w:lang w:val="sl-SI"/>
        </w:rPr>
      </w:pPr>
      <w:bookmarkStart w:id="183" w:name="_Hlk516590843"/>
      <w:r w:rsidRPr="0029094C">
        <w:rPr>
          <w:szCs w:val="20"/>
          <w:lang w:val="sl-SI"/>
        </w:rPr>
        <w:t>Finančno zavarovanje lahko naročnik unovči v naslednjih primerih:</w:t>
      </w:r>
    </w:p>
    <w:p w14:paraId="1633C7BA" w14:textId="77777777" w:rsidR="00D839B3" w:rsidRPr="0029094C" w:rsidRDefault="00D839B3" w:rsidP="00780B2B">
      <w:pPr>
        <w:pStyle w:val="Glava"/>
        <w:numPr>
          <w:ilvl w:val="12"/>
          <w:numId w:val="0"/>
        </w:numPr>
        <w:spacing w:line="260" w:lineRule="exact"/>
        <w:rPr>
          <w:b/>
          <w:szCs w:val="20"/>
          <w:lang w:val="sl-SI"/>
        </w:rPr>
      </w:pPr>
      <w:r w:rsidRPr="0029094C">
        <w:rPr>
          <w:b/>
          <w:szCs w:val="20"/>
          <w:lang w:val="sl-SI"/>
        </w:rPr>
        <w:t>v znesku terjatve, ki jo ima naročnik do izvajalca:</w:t>
      </w:r>
    </w:p>
    <w:p w14:paraId="5B81EE88" w14:textId="41A471AA" w:rsidR="00D839B3" w:rsidRPr="0029094C" w:rsidRDefault="00D839B3" w:rsidP="00780B2B">
      <w:pPr>
        <w:pStyle w:val="Bodytext171"/>
        <w:numPr>
          <w:ilvl w:val="0"/>
          <w:numId w:val="17"/>
        </w:numPr>
        <w:spacing w:line="260" w:lineRule="exact"/>
        <w:ind w:right="40"/>
        <w:rPr>
          <w:rFonts w:ascii="Arial" w:hAnsi="Arial" w:cs="Arial"/>
        </w:rPr>
      </w:pPr>
      <w:bookmarkStart w:id="184" w:name="_Hlk516919528"/>
      <w:r w:rsidRPr="0029094C">
        <w:rPr>
          <w:rStyle w:val="Bodytext179pt4"/>
          <w:rFonts w:ascii="Arial" w:eastAsiaTheme="minorEastAsia" w:hAnsi="Arial" w:cs="Arial"/>
          <w:sz w:val="20"/>
        </w:rPr>
        <w:t>č</w:t>
      </w:r>
      <w:r w:rsidRPr="0029094C">
        <w:rPr>
          <w:rFonts w:ascii="Arial" w:hAnsi="Arial" w:cs="Arial"/>
        </w:rPr>
        <w:t xml:space="preserve">e se bo izkazalo, da </w:t>
      </w:r>
      <w:r w:rsidR="00EC189B" w:rsidRPr="00EC189B">
        <w:rPr>
          <w:rFonts w:ascii="Arial" w:hAnsi="Arial" w:cs="Arial"/>
        </w:rPr>
        <w:t>dobavitelj</w:t>
      </w:r>
      <w:r w:rsidR="00EC189B">
        <w:t xml:space="preserve"> </w:t>
      </w:r>
      <w:r w:rsidRPr="0029094C">
        <w:rPr>
          <w:rFonts w:ascii="Arial" w:hAnsi="Arial" w:cs="Arial"/>
        </w:rPr>
        <w:t>d</w:t>
      </w:r>
      <w:r w:rsidR="00325FCD">
        <w:rPr>
          <w:rFonts w:ascii="Arial" w:hAnsi="Arial" w:cs="Arial"/>
        </w:rPr>
        <w:t>obav</w:t>
      </w:r>
      <w:r w:rsidRPr="0029094C">
        <w:rPr>
          <w:rFonts w:ascii="Arial" w:hAnsi="Arial" w:cs="Arial"/>
        </w:rPr>
        <w:t xml:space="preserve"> v celoti ali delno ne opravlja v skladu s pogodbo, zahtevami dokumentacije, </w:t>
      </w:r>
      <w:r w:rsidR="00B41F4F">
        <w:rPr>
          <w:rFonts w:ascii="Arial" w:hAnsi="Arial" w:cs="Arial"/>
        </w:rPr>
        <w:t xml:space="preserve">tehničnimi </w:t>
      </w:r>
      <w:r w:rsidRPr="0029094C">
        <w:rPr>
          <w:rFonts w:ascii="Arial" w:hAnsi="Arial" w:cs="Arial"/>
        </w:rPr>
        <w:t>specifikacijami ali ponudbeno dokumentacijo;</w:t>
      </w:r>
    </w:p>
    <w:p w14:paraId="3EA4388A" w14:textId="77777777" w:rsidR="00D839B3" w:rsidRPr="0029094C" w:rsidRDefault="00D839B3" w:rsidP="00780B2B">
      <w:pPr>
        <w:pStyle w:val="Bodytext101"/>
        <w:numPr>
          <w:ilvl w:val="0"/>
          <w:numId w:val="17"/>
        </w:numPr>
        <w:tabs>
          <w:tab w:val="left" w:pos="735"/>
        </w:tabs>
        <w:spacing w:before="0" w:line="260" w:lineRule="exact"/>
        <w:jc w:val="both"/>
        <w:rPr>
          <w:rFonts w:ascii="Arial" w:hAnsi="Arial" w:cs="Arial"/>
        </w:rPr>
      </w:pPr>
      <w:r w:rsidRPr="0029094C">
        <w:rPr>
          <w:rFonts w:ascii="Arial" w:hAnsi="Arial" w:cs="Arial"/>
        </w:rPr>
        <w:t>v primeru ste</w:t>
      </w:r>
      <w:r w:rsidRPr="0029094C">
        <w:rPr>
          <w:rStyle w:val="Bodytext179pt4"/>
          <w:rFonts w:ascii="Arial" w:eastAsiaTheme="minorEastAsia" w:hAnsi="Arial" w:cs="Arial"/>
          <w:sz w:val="20"/>
        </w:rPr>
        <w:t>č</w:t>
      </w:r>
      <w:r w:rsidRPr="0029094C">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3D19DAE1" w14:textId="77777777" w:rsidR="00D839B3" w:rsidRPr="0029094C" w:rsidRDefault="00D839B3" w:rsidP="00780B2B">
      <w:pPr>
        <w:pStyle w:val="Bodytext101"/>
        <w:numPr>
          <w:ilvl w:val="0"/>
          <w:numId w:val="17"/>
        </w:numPr>
        <w:tabs>
          <w:tab w:val="left" w:pos="735"/>
        </w:tabs>
        <w:spacing w:before="0" w:line="260" w:lineRule="exact"/>
        <w:jc w:val="both"/>
        <w:rPr>
          <w:rFonts w:ascii="Arial" w:hAnsi="Arial" w:cs="Arial"/>
        </w:rPr>
      </w:pPr>
      <w:bookmarkStart w:id="185" w:name="_Hlk516919484"/>
      <w:r w:rsidRPr="0029094C">
        <w:rPr>
          <w:rFonts w:ascii="Arial" w:hAnsi="Arial" w:cs="Arial"/>
        </w:rPr>
        <w:t>če svojih obveznosti do podizvajalcev, ki sodelujejo pri izvedbi javnega naročila, v celoti ne poravna, podizvajalci pa terjajo plačilo obveznosti neposredno od naročnika;</w:t>
      </w:r>
    </w:p>
    <w:bookmarkEnd w:id="184"/>
    <w:bookmarkEnd w:id="185"/>
    <w:p w14:paraId="23EEADED" w14:textId="77777777" w:rsidR="00D839B3" w:rsidRPr="0029094C" w:rsidRDefault="00D839B3" w:rsidP="00D839B3">
      <w:pPr>
        <w:rPr>
          <w:lang w:eastAsia="zh-CN"/>
        </w:rPr>
      </w:pPr>
    </w:p>
    <w:p w14:paraId="16931BD1" w14:textId="77777777" w:rsidR="00D839B3" w:rsidRPr="0029094C" w:rsidRDefault="00D839B3" w:rsidP="00D839B3">
      <w:pPr>
        <w:rPr>
          <w:b/>
          <w:lang w:eastAsia="zh-CN"/>
        </w:rPr>
      </w:pPr>
      <w:r w:rsidRPr="0029094C">
        <w:rPr>
          <w:b/>
          <w:lang w:eastAsia="zh-CN"/>
        </w:rPr>
        <w:t>v polnem znesku finančnega zavarovanja, ki ima v takšnem primeru namen zavarovanja pogodbene kazni:</w:t>
      </w:r>
    </w:p>
    <w:p w14:paraId="249ED5AD" w14:textId="16EADB9D" w:rsidR="00D839B3" w:rsidRPr="0029094C" w:rsidRDefault="00D839B3" w:rsidP="00780B2B">
      <w:pPr>
        <w:numPr>
          <w:ilvl w:val="0"/>
          <w:numId w:val="16"/>
        </w:numPr>
        <w:ind w:left="714" w:hanging="357"/>
        <w:rPr>
          <w:lang w:eastAsia="zh-CN"/>
        </w:rPr>
      </w:pPr>
      <w:bookmarkStart w:id="186" w:name="_Hlk516919558"/>
      <w:r w:rsidRPr="0029094C">
        <w:t xml:space="preserve">če </w:t>
      </w:r>
      <w:r w:rsidR="00EC189B">
        <w:t xml:space="preserve">dobavitelj </w:t>
      </w:r>
      <w:r w:rsidRPr="0029094C">
        <w:t>naročniku ne preda podaljšanja finančnega zavarovanja, čeprav so podani pogoji, da naročnik to lahko zahteva;</w:t>
      </w:r>
    </w:p>
    <w:p w14:paraId="7C7822E3" w14:textId="77777777" w:rsidR="00D839B3" w:rsidRPr="0029094C" w:rsidRDefault="00D839B3" w:rsidP="00780B2B">
      <w:pPr>
        <w:numPr>
          <w:ilvl w:val="0"/>
          <w:numId w:val="16"/>
        </w:numPr>
        <w:ind w:left="714" w:hanging="357"/>
        <w:rPr>
          <w:lang w:eastAsia="zh-CN"/>
        </w:rPr>
      </w:pPr>
      <w:r w:rsidRPr="0029094C">
        <w:rPr>
          <w:lang w:eastAsia="zh-CN"/>
        </w:rPr>
        <w:t>če bo naročnik pogodbo razdrl zaradi kršitev na strani izvajalca;</w:t>
      </w:r>
    </w:p>
    <w:p w14:paraId="27DF64E3" w14:textId="77777777" w:rsidR="00D839B3" w:rsidRPr="0029094C" w:rsidRDefault="00D839B3" w:rsidP="00780B2B">
      <w:pPr>
        <w:numPr>
          <w:ilvl w:val="0"/>
          <w:numId w:val="16"/>
        </w:numPr>
        <w:ind w:left="714" w:hanging="357"/>
        <w:rPr>
          <w:lang w:eastAsia="zh-CN"/>
        </w:rPr>
      </w:pPr>
      <w:r w:rsidRPr="0029094C">
        <w:rPr>
          <w:lang w:eastAsia="zh-CN"/>
        </w:rPr>
        <w:t>če bo naročnik razdrl pogodbo zaradi zamude na strani izvajalca;</w:t>
      </w:r>
    </w:p>
    <w:p w14:paraId="402E2D36" w14:textId="1FA410A2" w:rsidR="00D839B3" w:rsidRPr="0029094C" w:rsidRDefault="00D839B3" w:rsidP="00B41F4F">
      <w:pPr>
        <w:numPr>
          <w:ilvl w:val="0"/>
          <w:numId w:val="16"/>
        </w:numPr>
        <w:ind w:left="714" w:hanging="357"/>
        <w:rPr>
          <w:lang w:eastAsia="zh-CN"/>
        </w:rPr>
      </w:pPr>
      <w:r w:rsidRPr="0029094C">
        <w:rPr>
          <w:lang w:eastAsia="zh-CN"/>
        </w:rPr>
        <w:t xml:space="preserve">če se bo tekom izvedbe projekta več kot dvakrat zgodilo, da bi </w:t>
      </w:r>
      <w:r w:rsidR="00EC189B">
        <w:t xml:space="preserve">dobavitelj </w:t>
      </w:r>
      <w:r w:rsidRPr="0029094C">
        <w:rPr>
          <w:lang w:eastAsia="zh-CN"/>
        </w:rPr>
        <w:t>javno naročilo izvajal s podizvajalci, ki niso priglašeni ali s podizvajalci, katerih nominacijo je naročnik zavrnil;</w:t>
      </w:r>
    </w:p>
    <w:p w14:paraId="18BB818E" w14:textId="77777777" w:rsidR="00D839B3" w:rsidRPr="0029094C" w:rsidRDefault="00D839B3" w:rsidP="00780B2B">
      <w:pPr>
        <w:numPr>
          <w:ilvl w:val="0"/>
          <w:numId w:val="16"/>
        </w:numPr>
        <w:rPr>
          <w:lang w:eastAsia="zh-CN"/>
        </w:rPr>
      </w:pPr>
      <w:bookmarkStart w:id="187" w:name="_Hlk516919463"/>
      <w:bookmarkEnd w:id="183"/>
      <w:r w:rsidRPr="0029094C">
        <w:rPr>
          <w:lang w:eastAsia="zh-CN"/>
        </w:rPr>
        <w:t>če naročniku povzroči škodo, ki je ne povrne v roku 8 (osem) dni po pozivu naročnika;</w:t>
      </w:r>
    </w:p>
    <w:p w14:paraId="6C65D955" w14:textId="77777777" w:rsidR="00D839B3" w:rsidRPr="0029094C" w:rsidRDefault="00D839B3" w:rsidP="00780B2B">
      <w:pPr>
        <w:numPr>
          <w:ilvl w:val="0"/>
          <w:numId w:val="16"/>
        </w:numPr>
        <w:rPr>
          <w:lang w:eastAsia="zh-CN"/>
        </w:rPr>
      </w:pPr>
      <w:r w:rsidRPr="0029094C">
        <w:rPr>
          <w:lang w:eastAsia="zh-CN"/>
        </w:rPr>
        <w:t>če naročniku poda zavajajoče ali lažne informacije, podatke ali dokumente, zaradi  česar bi moral naročnik javno naročilo razveljaviti ali modificirati ali če naročnik utrpi kakšne druge posledice.</w:t>
      </w:r>
    </w:p>
    <w:bookmarkEnd w:id="186"/>
    <w:bookmarkEnd w:id="187"/>
    <w:p w14:paraId="1A4F8D4A" w14:textId="77777777" w:rsidR="009F7460" w:rsidRPr="00D2267A" w:rsidRDefault="009F7460" w:rsidP="00D37134"/>
    <w:p w14:paraId="49D628CE" w14:textId="245AFF82" w:rsidR="00780B2B" w:rsidRDefault="009F7460" w:rsidP="00780B2B">
      <w:r w:rsidRPr="00D2267A">
        <w:t xml:space="preserve">Vzorec zavarovanja za dobro izvedbo pogodbenih obveznosti je del dokumentacije. </w:t>
      </w:r>
      <w:r w:rsidR="00780B2B" w:rsidRPr="0060389C">
        <w:t>S podpisom ESPD ponudnik potrdi, da sprejema vsebino vzorca zavarovanja za dobro izvedbo pogodbenih obveznosti.</w:t>
      </w:r>
      <w:r w:rsidR="00780B2B">
        <w:t xml:space="preserve"> </w:t>
      </w:r>
    </w:p>
    <w:p w14:paraId="74CC17C4" w14:textId="77777777" w:rsidR="00192BDB" w:rsidRPr="00D2267A" w:rsidRDefault="00192BDB" w:rsidP="00D37134"/>
    <w:p w14:paraId="4EEA8A6F" w14:textId="77777777" w:rsidR="00F62A4B" w:rsidRPr="00D2267A" w:rsidRDefault="00F62A4B" w:rsidP="00AB7807">
      <w:pPr>
        <w:pStyle w:val="n4"/>
        <w:numPr>
          <w:ilvl w:val="1"/>
          <w:numId w:val="13"/>
        </w:numPr>
        <w:outlineLvl w:val="2"/>
        <w:rPr>
          <w:rFonts w:cs="Arial"/>
          <w:b/>
        </w:rPr>
      </w:pPr>
      <w:bookmarkStart w:id="188" w:name="_Toc511221557"/>
      <w:bookmarkStart w:id="189" w:name="_Toc511386726"/>
      <w:bookmarkStart w:id="190" w:name="_Toc517786181"/>
      <w:bookmarkStart w:id="191" w:name="_Toc527470316"/>
      <w:bookmarkStart w:id="192" w:name="_Toc2582803"/>
      <w:bookmarkStart w:id="193" w:name="_Toc5607713"/>
      <w:bookmarkStart w:id="194" w:name="_Toc9251537"/>
      <w:bookmarkStart w:id="195" w:name="_Toc9251730"/>
      <w:bookmarkStart w:id="196" w:name="_Toc9940703"/>
      <w:bookmarkStart w:id="197" w:name="_Toc11664115"/>
      <w:bookmarkStart w:id="198" w:name="_Toc64367412"/>
      <w:r w:rsidRPr="00D2267A">
        <w:rPr>
          <w:rFonts w:cs="Arial"/>
          <w:b/>
        </w:rPr>
        <w:t>Priprava ponudbe</w:t>
      </w:r>
      <w:bookmarkEnd w:id="188"/>
      <w:bookmarkEnd w:id="189"/>
      <w:bookmarkEnd w:id="190"/>
      <w:bookmarkEnd w:id="191"/>
      <w:bookmarkEnd w:id="192"/>
      <w:bookmarkEnd w:id="193"/>
      <w:bookmarkEnd w:id="194"/>
      <w:bookmarkEnd w:id="195"/>
      <w:bookmarkEnd w:id="196"/>
      <w:bookmarkEnd w:id="197"/>
      <w:bookmarkEnd w:id="198"/>
    </w:p>
    <w:p w14:paraId="16CDA210" w14:textId="77777777" w:rsidR="009F7460" w:rsidRPr="00D2267A" w:rsidRDefault="009F7460" w:rsidP="00D37134"/>
    <w:p w14:paraId="69CEFC34" w14:textId="77777777" w:rsidR="00FE0326" w:rsidRPr="00FE0326" w:rsidRDefault="00FE0326" w:rsidP="00AB7807">
      <w:pPr>
        <w:pStyle w:val="Odstavekseznama"/>
        <w:numPr>
          <w:ilvl w:val="0"/>
          <w:numId w:val="14"/>
        </w:numPr>
        <w:spacing w:line="260" w:lineRule="exact"/>
        <w:rPr>
          <w:rFonts w:eastAsia="Arial Unicode MS"/>
          <w:b/>
          <w:vanish/>
          <w:szCs w:val="20"/>
          <w:lang w:val="sl-SI"/>
        </w:rPr>
      </w:pPr>
    </w:p>
    <w:p w14:paraId="44AE402A" w14:textId="77777777" w:rsidR="00905563" w:rsidRPr="00D2267A" w:rsidRDefault="00F62A4B" w:rsidP="00AB7807">
      <w:pPr>
        <w:numPr>
          <w:ilvl w:val="2"/>
          <w:numId w:val="14"/>
        </w:numPr>
        <w:ind w:left="709"/>
        <w:rPr>
          <w:rFonts w:eastAsia="Arial Unicode MS"/>
          <w:b/>
        </w:rPr>
      </w:pPr>
      <w:r w:rsidRPr="00D2267A">
        <w:rPr>
          <w:rFonts w:eastAsia="Arial Unicode MS"/>
          <w:b/>
        </w:rPr>
        <w:t>Skupna ponudba</w:t>
      </w:r>
    </w:p>
    <w:p w14:paraId="6BE06CF6" w14:textId="77777777" w:rsidR="00DB3D15" w:rsidRPr="00D2267A" w:rsidRDefault="00DB3D15" w:rsidP="00D37134"/>
    <w:p w14:paraId="1BC1142D" w14:textId="375B7FD3" w:rsidR="00DB3D15" w:rsidRPr="00D2267A" w:rsidRDefault="00DB3D15" w:rsidP="00D37134">
      <w:r w:rsidRPr="00D2267A">
        <w:lastRenderedPageBreak/>
        <w:t xml:space="preserve">V primeru, da skupina ponudnikov predloži skupno ponudbo, mora vsak ponudnik izpolnjevati vse pogoje iz </w:t>
      </w:r>
      <w:r w:rsidR="00AF3E7A" w:rsidRPr="00AF3E7A">
        <w:t>točk</w:t>
      </w:r>
      <w:r w:rsidR="00532B5F">
        <w:t xml:space="preserve"> </w:t>
      </w:r>
      <w:r w:rsidR="00FE0326" w:rsidRPr="00780B2B">
        <w:t>8</w:t>
      </w:r>
      <w:r w:rsidRPr="00780B2B">
        <w:t>.1.</w:t>
      </w:r>
      <w:r w:rsidR="00E83195">
        <w:t xml:space="preserve"> in </w:t>
      </w:r>
      <w:r w:rsidR="00FE0326" w:rsidRPr="00780B2B">
        <w:t>8</w:t>
      </w:r>
      <w:r w:rsidR="00AF3E7A" w:rsidRPr="00780B2B">
        <w:t>.</w:t>
      </w:r>
      <w:r w:rsidR="00E83195">
        <w:t>2</w:t>
      </w:r>
      <w:r w:rsidR="00AF3E7A" w:rsidRPr="00780B2B">
        <w:t xml:space="preserve">. </w:t>
      </w:r>
      <w:r w:rsidRPr="00780B2B">
        <w:t>teh navodil</w:t>
      </w:r>
      <w:r w:rsidR="00650035" w:rsidRPr="00780B2B">
        <w:t>.</w:t>
      </w:r>
      <w:r w:rsidRPr="00AB7807">
        <w:rPr>
          <w:highlight w:val="yellow"/>
        </w:rPr>
        <w:t xml:space="preserve"> </w:t>
      </w:r>
    </w:p>
    <w:p w14:paraId="592FD119" w14:textId="77777777" w:rsidR="00DB3D15" w:rsidRPr="00D2267A" w:rsidRDefault="00DB3D15" w:rsidP="00D37134"/>
    <w:p w14:paraId="33C9A6CC" w14:textId="77777777" w:rsidR="00AB7807" w:rsidRDefault="00DB3D15" w:rsidP="00D37134">
      <w:r w:rsidRPr="00D2267A">
        <w:t xml:space="preserve">Vsi ponudniki v skupni ponudbi morajo izpolniti ESPD posamično in v njem navesti vse zahtevane podatke. </w:t>
      </w:r>
    </w:p>
    <w:p w14:paraId="4B143AFB" w14:textId="77777777" w:rsidR="00AB7807" w:rsidRDefault="00AB7807" w:rsidP="00D37134"/>
    <w:p w14:paraId="1A758241" w14:textId="5A10A198" w:rsidR="007030BE" w:rsidRDefault="005C2A41" w:rsidP="00D37134">
      <w:r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0966B94D" w14:textId="77777777" w:rsidR="00795103" w:rsidRDefault="00795103" w:rsidP="00D37134"/>
    <w:p w14:paraId="212DE373" w14:textId="77777777" w:rsidR="00AB7807" w:rsidRDefault="00AB7807" w:rsidP="00AB7807">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1DF5F4B" w14:textId="77777777" w:rsidR="00DB3D15" w:rsidRPr="00D2267A" w:rsidRDefault="00DB3D15" w:rsidP="00D37134"/>
    <w:p w14:paraId="0DBA1F44" w14:textId="176CD8E2" w:rsidR="00AB7807" w:rsidRDefault="00AB7807" w:rsidP="00AB7807">
      <w:bookmarkStart w:id="199" w:name="_Toc302649294"/>
      <w: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5624E35" w14:textId="77777777" w:rsidR="00780B2B" w:rsidRDefault="00780B2B" w:rsidP="00D37134"/>
    <w:p w14:paraId="0ABDAFD2" w14:textId="77777777" w:rsidR="00A67CA6" w:rsidRPr="00D2267A" w:rsidRDefault="00A67CA6" w:rsidP="00AB7807">
      <w:pPr>
        <w:numPr>
          <w:ilvl w:val="2"/>
          <w:numId w:val="14"/>
        </w:numPr>
        <w:ind w:left="709"/>
        <w:rPr>
          <w:rFonts w:eastAsia="Arial Unicode MS"/>
          <w:b/>
        </w:rPr>
      </w:pPr>
      <w:r w:rsidRPr="00D2267A">
        <w:rPr>
          <w:rFonts w:eastAsia="Arial Unicode MS"/>
          <w:b/>
        </w:rPr>
        <w:t>Ponudba s podizvajalci</w:t>
      </w:r>
    </w:p>
    <w:p w14:paraId="2A0EB480" w14:textId="77777777" w:rsidR="00905563" w:rsidRPr="00D2267A" w:rsidRDefault="00905563" w:rsidP="00D37134"/>
    <w:p w14:paraId="06744293" w14:textId="77777777" w:rsidR="00AB7807" w:rsidRDefault="00AB7807" w:rsidP="00AB780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62CC5DBE" w14:textId="77777777" w:rsidR="00A67CA6" w:rsidRPr="00D2267A" w:rsidRDefault="00A67CA6" w:rsidP="00D37134"/>
    <w:p w14:paraId="34B0E9EE" w14:textId="77777777" w:rsidR="00AB7807" w:rsidRDefault="00AB7807" w:rsidP="00AB7807">
      <w:r>
        <w:t xml:space="preserve">V kolikor bodo pri podizvajalcu obstajali razlogi za izključitev oziroma ne bo izpolnjeval ustreznih pogojev za sodelovanje iz </w:t>
      </w:r>
      <w:r w:rsidRPr="00E83195">
        <w:t>točke 8.1 teh</w:t>
      </w:r>
      <w:r>
        <w:t xml:space="preserve"> navodil, bo naročnik podizvajalca zavrnil in zahteval njegovo zamenjavo.</w:t>
      </w:r>
    </w:p>
    <w:p w14:paraId="738BA729" w14:textId="77777777" w:rsidR="00A67CA6" w:rsidRPr="00D2267A" w:rsidRDefault="00A67CA6" w:rsidP="00D37134"/>
    <w:p w14:paraId="4F98B246" w14:textId="77777777"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2FFC144D" w14:textId="77777777" w:rsidR="00A66771" w:rsidRPr="00D2267A" w:rsidRDefault="00A66771" w:rsidP="00D37134"/>
    <w:p w14:paraId="74A3A4E3" w14:textId="77777777" w:rsidR="00A67CA6" w:rsidRPr="00D2267A" w:rsidRDefault="00A67CA6" w:rsidP="00D37134">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14:paraId="44F98D47" w14:textId="77777777" w:rsidR="00A67CA6" w:rsidRPr="00D2267A" w:rsidRDefault="00A67CA6" w:rsidP="00D37134"/>
    <w:p w14:paraId="34ADBD87" w14:textId="77777777" w:rsidR="00E51A13" w:rsidRPr="00D2267A" w:rsidRDefault="002F29A9" w:rsidP="00D37134">
      <w:r w:rsidRPr="00D2267A">
        <w:t>Le č</w:t>
      </w:r>
      <w:r w:rsidR="00E51A13" w:rsidRPr="00D2267A">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084CAAA1" w14:textId="77777777" w:rsidR="00E51A13" w:rsidRPr="00D2267A" w:rsidRDefault="00E51A13" w:rsidP="00AB7807">
      <w:pPr>
        <w:numPr>
          <w:ilvl w:val="0"/>
          <w:numId w:val="6"/>
        </w:numPr>
      </w:pPr>
      <w:r w:rsidRPr="00D2267A">
        <w:t>glavni izvajalec v pogodbi pooblastiti naročnika, da na podlagi potrjenega računa oziroma situacije s strani glavnega izvajalca neposredno plačuje podizvajalcu,</w:t>
      </w:r>
    </w:p>
    <w:p w14:paraId="003A9A04" w14:textId="77777777" w:rsidR="00E51A13" w:rsidRPr="00E83195" w:rsidRDefault="00E51A13" w:rsidP="00AB7807">
      <w:pPr>
        <w:numPr>
          <w:ilvl w:val="0"/>
          <w:numId w:val="6"/>
        </w:numPr>
      </w:pPr>
      <w:r w:rsidRPr="00E83195">
        <w:t>podizvajalec predložiti soglasje</w:t>
      </w:r>
      <w:r w:rsidR="004F4CF1" w:rsidRPr="00E83195">
        <w:t xml:space="preserve"> / izjavo</w:t>
      </w:r>
      <w:r w:rsidRPr="00E83195">
        <w:t>, na podlagi katerega naročnik namesto ponudnika poravna podizvajalčevo terjatev do ponudnika (</w:t>
      </w:r>
      <w:r w:rsidR="002F29A9" w:rsidRPr="00E83195">
        <w:t xml:space="preserve">obrazec št. </w:t>
      </w:r>
      <w:r w:rsidRPr="00E83195">
        <w:t>2),</w:t>
      </w:r>
    </w:p>
    <w:p w14:paraId="63332F6B" w14:textId="77777777" w:rsidR="00E51A13" w:rsidRPr="00D2267A" w:rsidRDefault="00E51A13" w:rsidP="00AB7807">
      <w:pPr>
        <w:numPr>
          <w:ilvl w:val="0"/>
          <w:numId w:val="6"/>
        </w:numPr>
      </w:pPr>
      <w:r w:rsidRPr="00D2267A">
        <w:t>glavni izvajalec svojemu računu ali situaciji priložiti račun ali situacijo podizvajalca, ki ga je predhodno potrdil.</w:t>
      </w:r>
    </w:p>
    <w:p w14:paraId="3DAEFCE8" w14:textId="77777777" w:rsidR="00E51A13" w:rsidRPr="00D2267A" w:rsidRDefault="00E51A13" w:rsidP="00D37134"/>
    <w:p w14:paraId="7D291AC2" w14:textId="77777777" w:rsidR="00347EB4" w:rsidRPr="00D2267A" w:rsidRDefault="00E51A13" w:rsidP="005722C2">
      <w:r w:rsidRPr="00D2267A">
        <w:t xml:space="preserve">Če neposredno plačilo podizvajalcu ni obvezno v skladu s 94. členom ZJN-3, bo naročnik od glavnega izvajalca zahteval, da mu najpozneje v 60 dneh od plačila končnega računa oziroma situacije pošlje svojo </w:t>
      </w:r>
      <w:r w:rsidRPr="00D2267A">
        <w:lastRenderedPageBreak/>
        <w:t>pisno izjavo in pisno izjavo podizvajalca, da je podizvajalec prejel plačilo za izvedene gradnje ali storitve oziroma dobavljeno blago, neposredno povezano s predmetom javnega naročila.</w:t>
      </w:r>
    </w:p>
    <w:p w14:paraId="2CF47372" w14:textId="77777777" w:rsidR="005722C2" w:rsidRPr="00D2267A" w:rsidRDefault="005722C2" w:rsidP="005722C2"/>
    <w:p w14:paraId="38FDB6B4" w14:textId="77777777" w:rsidR="0090779F" w:rsidRDefault="00347EB4" w:rsidP="00D37134">
      <w:r w:rsidRPr="00D2267A">
        <w:t>Izbrani ponudnik v razmerju do naročnika v celoti odgovarja za izvedbo naročila.</w:t>
      </w:r>
    </w:p>
    <w:p w14:paraId="7856EC82" w14:textId="77777777" w:rsidR="00BE549C" w:rsidRPr="00D2267A" w:rsidRDefault="00BE549C" w:rsidP="00D37134"/>
    <w:p w14:paraId="39BC1E41" w14:textId="77777777" w:rsidR="0090779F" w:rsidRPr="0090779F" w:rsidRDefault="00A67CA6" w:rsidP="00AB7807">
      <w:pPr>
        <w:numPr>
          <w:ilvl w:val="2"/>
          <w:numId w:val="14"/>
        </w:numPr>
        <w:ind w:left="709"/>
        <w:rPr>
          <w:rFonts w:eastAsia="Arial Unicode MS"/>
          <w:b/>
        </w:rPr>
      </w:pPr>
      <w:r w:rsidRPr="00DD2840">
        <w:rPr>
          <w:rFonts w:eastAsia="Arial Unicode MS"/>
          <w:b/>
        </w:rPr>
        <w:t>Variantne ponudbe</w:t>
      </w:r>
    </w:p>
    <w:p w14:paraId="00E1742A" w14:textId="77777777" w:rsidR="00A67CA6" w:rsidRPr="00D2267A" w:rsidRDefault="00A67CA6" w:rsidP="00D37134">
      <w:bookmarkStart w:id="200" w:name="_Toc401208420"/>
      <w:bookmarkStart w:id="201" w:name="_Toc401234753"/>
      <w:bookmarkStart w:id="202" w:name="_Toc402938150"/>
      <w:bookmarkStart w:id="203" w:name="_Toc402956106"/>
      <w:bookmarkStart w:id="204" w:name="_Toc405979773"/>
      <w:bookmarkStart w:id="205" w:name="_Toc406653992"/>
      <w:bookmarkStart w:id="206" w:name="_Toc446451032"/>
    </w:p>
    <w:p w14:paraId="64322CD9" w14:textId="77777777" w:rsidR="00A67CA6" w:rsidRPr="00D2267A" w:rsidRDefault="00A67CA6" w:rsidP="00D37134">
      <w:r w:rsidRPr="00D2267A">
        <w:t>Variantne ponudbe niso dopuščene.</w:t>
      </w:r>
      <w:bookmarkEnd w:id="200"/>
      <w:bookmarkEnd w:id="201"/>
      <w:bookmarkEnd w:id="202"/>
      <w:bookmarkEnd w:id="203"/>
      <w:bookmarkEnd w:id="204"/>
      <w:bookmarkEnd w:id="205"/>
      <w:bookmarkEnd w:id="206"/>
    </w:p>
    <w:p w14:paraId="73EF6682" w14:textId="77777777" w:rsidR="00FC26E0" w:rsidRPr="00D2267A" w:rsidRDefault="00FC26E0" w:rsidP="00D37134"/>
    <w:p w14:paraId="6FF7C4A4" w14:textId="77777777" w:rsidR="00843079" w:rsidRPr="00D2267A" w:rsidRDefault="00843079" w:rsidP="00843079">
      <w:pPr>
        <w:numPr>
          <w:ilvl w:val="2"/>
          <w:numId w:val="14"/>
        </w:numPr>
        <w:ind w:left="709"/>
        <w:rPr>
          <w:rFonts w:eastAsia="Arial Unicode MS"/>
          <w:b/>
        </w:rPr>
      </w:pPr>
      <w:r w:rsidRPr="00D2267A">
        <w:rPr>
          <w:rFonts w:eastAsia="Arial Unicode MS"/>
          <w:b/>
        </w:rPr>
        <w:t>Jezik ponudbe</w:t>
      </w:r>
    </w:p>
    <w:p w14:paraId="0F3FA877" w14:textId="77777777" w:rsidR="00843079" w:rsidRPr="00D2267A" w:rsidRDefault="00843079" w:rsidP="00843079"/>
    <w:p w14:paraId="182E8B77" w14:textId="77777777" w:rsidR="00843079" w:rsidRPr="00D2267A" w:rsidRDefault="00843079" w:rsidP="00843079">
      <w:r w:rsidRPr="00D2267A">
        <w:t xml:space="preserve">Postopek javnega naročanja poteka v slovenskem jeziku. Ponudba, ki jo pripravi ponudnik ter vsa korespondenca in vsi dokumenti, ki se nanašajo na to ponudbo, morajo biti v slovenskem jeziku. </w:t>
      </w:r>
    </w:p>
    <w:p w14:paraId="4CA90A7A" w14:textId="77777777" w:rsidR="00843079" w:rsidRPr="00D2267A" w:rsidRDefault="00843079" w:rsidP="00843079"/>
    <w:p w14:paraId="0C03D7A5" w14:textId="02055B0E" w:rsidR="00843079" w:rsidRPr="00D2267A" w:rsidRDefault="00843079" w:rsidP="00843079">
      <w:r w:rsidRPr="00D2267A">
        <w:t xml:space="preserve">Izjema </w:t>
      </w:r>
      <w:r w:rsidR="00E83195" w:rsidRPr="00E83195">
        <w:t>je</w:t>
      </w:r>
      <w:r w:rsidRPr="00E83195">
        <w:t xml:space="preserve"> tehnična dokumentacija ponujenega blaga (certifikati ipd.) in dokazila uradnih institucij</w:t>
      </w:r>
      <w:r w:rsidRPr="00D2267A">
        <w:t>, ki jih predloži gospodarski subjekt s sedežem v tuji državi</w:t>
      </w:r>
      <w:r>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A7488F2" w14:textId="77777777" w:rsidR="00843079" w:rsidRDefault="00843079" w:rsidP="00843079"/>
    <w:p w14:paraId="11DDECDD" w14:textId="58D14511" w:rsidR="00AB7807" w:rsidRDefault="00AB7807" w:rsidP="00AB7807">
      <w:pPr>
        <w:numPr>
          <w:ilvl w:val="2"/>
          <w:numId w:val="14"/>
        </w:numPr>
        <w:ind w:left="709"/>
        <w:rPr>
          <w:rFonts w:eastAsia="Arial Unicode MS"/>
          <w:b/>
        </w:rPr>
      </w:pPr>
      <w:r>
        <w:rPr>
          <w:rFonts w:eastAsia="Arial Unicode MS"/>
          <w:b/>
        </w:rPr>
        <w:t>Priprava in oddaja ponudbe v sistemu e-JN</w:t>
      </w:r>
    </w:p>
    <w:p w14:paraId="2F591A53" w14:textId="77777777" w:rsidR="00AB7807" w:rsidRDefault="00AB7807" w:rsidP="00AB7807"/>
    <w:p w14:paraId="061E5341" w14:textId="44F969B5" w:rsidR="00AB7807" w:rsidRPr="00CA0B7D" w:rsidRDefault="00AB7807" w:rsidP="00AB7807">
      <w:r>
        <w:t xml:space="preserve">Ponudnik ponudbeno dokumentacijo odda na način, da po registraciji oziroma prijavi v sistem e-JN na naslovu: </w:t>
      </w:r>
      <w:hyperlink r:id="rId14" w:history="1">
        <w:r>
          <w:rPr>
            <w:rStyle w:val="Hiperpovezava"/>
          </w:rPr>
          <w:t>https://ejn.gov.si</w:t>
        </w:r>
      </w:hyperlink>
      <w:r>
        <w:t xml:space="preserve"> pri predmetnem javnem naročilu izbere opcijo »Sodeluj na javnem naročilu«, s čimer se odpre stran za pripravo ponudbe. Po vnosu podatkov in dokumentov, podatke in dokumentacijo shrani v sistemu in jo odda</w:t>
      </w:r>
      <w:r w:rsidRPr="00CA0B7D">
        <w:t xml:space="preserve"> tako, da se s klikom na gumb »Oddaj« odpre okno, v katerem gospodarski subjekt, ki oddaja ponudbo, s potrditvijo seznanitve s splošnimi pogoji le-te sprejme in s klikom na gumb »Oddaj« ponudbo odda.   </w:t>
      </w:r>
      <w:r w:rsidRPr="00CA0B7D">
        <w:rPr>
          <w:rFonts w:cs="Calibri"/>
          <w:bCs/>
          <w:bdr w:val="none" w:sz="0" w:space="0" w:color="auto" w:frame="1"/>
        </w:rPr>
        <w:t xml:space="preserve"> </w:t>
      </w:r>
    </w:p>
    <w:p w14:paraId="546CA1AE" w14:textId="77777777" w:rsidR="00AB7807" w:rsidRDefault="00AB7807" w:rsidP="00AB7807"/>
    <w:p w14:paraId="6F5384B9" w14:textId="718477D2" w:rsidR="00AB7807" w:rsidRDefault="00AB7807" w:rsidP="00843079">
      <w:r>
        <w:t>Podrobna navodila v zvezi z načinom priprave in oddaje ponudbe so navedena v Navodilih za uporabo e-JN</w:t>
      </w:r>
      <w:r w:rsidRPr="001675DB">
        <w:t xml:space="preserve">, ki </w:t>
      </w:r>
      <w:r>
        <w:t>so</w:t>
      </w:r>
      <w:r w:rsidRPr="001675DB">
        <w:t xml:space="preserve"> del te dokumentacije</w:t>
      </w:r>
      <w:r>
        <w:t xml:space="preserve"> in objavljena na spletnem naslovu </w:t>
      </w:r>
      <w:hyperlink r:id="rId15" w:history="1">
        <w:r>
          <w:rPr>
            <w:rStyle w:val="Hiperpovezava"/>
          </w:rPr>
          <w:t>https://ejn.gov.si</w:t>
        </w:r>
      </w:hyperlink>
      <w:r>
        <w:t>.</w:t>
      </w:r>
    </w:p>
    <w:p w14:paraId="01F5B4FE" w14:textId="77777777" w:rsidR="00843079" w:rsidRDefault="00843079" w:rsidP="00843079">
      <w:pPr>
        <w:rPr>
          <w:rFonts w:eastAsia="Arial Unicode MS"/>
          <w:b/>
        </w:rPr>
      </w:pPr>
    </w:p>
    <w:p w14:paraId="06ABB7EB" w14:textId="77777777" w:rsidR="00DB36A4" w:rsidRPr="00D2267A" w:rsidRDefault="00DB36A4" w:rsidP="00AB7807">
      <w:pPr>
        <w:numPr>
          <w:ilvl w:val="2"/>
          <w:numId w:val="14"/>
        </w:numPr>
        <w:ind w:left="709"/>
        <w:rPr>
          <w:rFonts w:eastAsia="Arial Unicode MS"/>
          <w:b/>
        </w:rPr>
      </w:pPr>
      <w:r w:rsidRPr="00D2267A">
        <w:rPr>
          <w:rFonts w:eastAsia="Arial Unicode MS"/>
          <w:b/>
        </w:rPr>
        <w:t>Veljavnost ponudbe</w:t>
      </w:r>
    </w:p>
    <w:p w14:paraId="04BB5BA9" w14:textId="77777777" w:rsidR="00DB36A4" w:rsidRPr="00D2267A" w:rsidRDefault="00DB36A4" w:rsidP="00D37134"/>
    <w:p w14:paraId="32B82543" w14:textId="3823B4D4" w:rsidR="00DB36A4" w:rsidRPr="00E83195" w:rsidRDefault="00DB36A4" w:rsidP="00D37134">
      <w:pPr>
        <w:rPr>
          <w:color w:val="FF0000"/>
        </w:rPr>
      </w:pPr>
      <w:r w:rsidRPr="00D2267A">
        <w:t xml:space="preserve">Ponudba mora veljati najmanj </w:t>
      </w:r>
      <w:r w:rsidR="00464424">
        <w:t>120</w:t>
      </w:r>
      <w:r w:rsidR="00464424" w:rsidRPr="00D2267A">
        <w:t xml:space="preserve"> </w:t>
      </w:r>
      <w:r w:rsidRPr="00D2267A">
        <w:t>dni od dneva javnega odpiranja ponudb.</w:t>
      </w:r>
      <w:r w:rsidRPr="00D2267A">
        <w:rPr>
          <w:color w:val="C00000"/>
        </w:rPr>
        <w:t xml:space="preserve"> </w:t>
      </w:r>
      <w:r w:rsidRPr="00D2267A">
        <w:t>Ponudba, ki bo veljala manj časa, bo izločena.</w:t>
      </w:r>
      <w:r w:rsidR="00E83195">
        <w:rPr>
          <w:color w:val="FF0000"/>
        </w:rPr>
        <w:t xml:space="preserve"> </w:t>
      </w:r>
      <w:r w:rsidRPr="00D2267A">
        <w:t xml:space="preserve">V izjemnih okoliščinah bo naročnik lahko zahteval, da ponudniki podaljšajo čas veljavnosti ponudb za določeno dodatno obdobje. </w:t>
      </w:r>
    </w:p>
    <w:p w14:paraId="5D7A59AC" w14:textId="77777777" w:rsidR="004E7A5A" w:rsidRPr="00D2267A" w:rsidRDefault="004E7A5A" w:rsidP="00D37134"/>
    <w:p w14:paraId="39CF0FA0" w14:textId="77777777" w:rsidR="00DB36A4" w:rsidRPr="00D2267A" w:rsidRDefault="00DB36A4" w:rsidP="00AB7807">
      <w:pPr>
        <w:numPr>
          <w:ilvl w:val="2"/>
          <w:numId w:val="14"/>
        </w:numPr>
        <w:ind w:left="709"/>
        <w:rPr>
          <w:rFonts w:eastAsia="Arial Unicode MS"/>
          <w:b/>
        </w:rPr>
      </w:pPr>
      <w:r w:rsidRPr="00D2267A">
        <w:rPr>
          <w:rFonts w:eastAsia="Arial Unicode MS"/>
          <w:b/>
        </w:rPr>
        <w:t>Stroški ponudbe</w:t>
      </w:r>
    </w:p>
    <w:p w14:paraId="5797356E" w14:textId="77777777" w:rsidR="00DB36A4" w:rsidRPr="00D2267A" w:rsidRDefault="00DB36A4" w:rsidP="00D37134"/>
    <w:p w14:paraId="5EE9A1AA" w14:textId="77777777" w:rsidR="002F74B9" w:rsidRDefault="00DB36A4" w:rsidP="00D37134">
      <w:r w:rsidRPr="00D2267A">
        <w:t>Vse stroške povezane s pripravo in predložitvijo ponudbe nosi ponudnik.</w:t>
      </w:r>
    </w:p>
    <w:p w14:paraId="43EBD564" w14:textId="77777777" w:rsidR="005075ED" w:rsidRDefault="005075ED" w:rsidP="00D37134"/>
    <w:p w14:paraId="67CFD78A" w14:textId="77777777" w:rsidR="00843079" w:rsidRPr="00843079" w:rsidRDefault="00843079" w:rsidP="00843079">
      <w:pPr>
        <w:numPr>
          <w:ilvl w:val="2"/>
          <w:numId w:val="14"/>
        </w:numPr>
        <w:ind w:left="709"/>
        <w:rPr>
          <w:rFonts w:eastAsia="Arial Unicode MS"/>
          <w:b/>
        </w:rPr>
      </w:pPr>
      <w:bookmarkStart w:id="207" w:name="_Toc509692083"/>
      <w:r w:rsidRPr="00843079">
        <w:rPr>
          <w:rFonts w:eastAsia="Arial Unicode MS"/>
          <w:b/>
        </w:rPr>
        <w:t>Protikorupcijsko določilo</w:t>
      </w:r>
      <w:bookmarkEnd w:id="207"/>
    </w:p>
    <w:p w14:paraId="45659073" w14:textId="77777777" w:rsidR="00843079" w:rsidRDefault="00843079" w:rsidP="00843079"/>
    <w:p w14:paraId="2B8CBD0C" w14:textId="399933D0" w:rsidR="00843079" w:rsidRDefault="00843079" w:rsidP="00843079">
      <w:r>
        <w:t xml:space="preserve">V postopku oddaje javnega naročila naročnik in ponudniki ne smejo pričenjati in izvajati dejanj, ki bi vnaprej določila izbor določene ponudbe, ali ki bi povzročila, da pogodba ne bi pričela veljati oziroma ne bi bila izpolnjena. </w:t>
      </w:r>
    </w:p>
    <w:p w14:paraId="513D4F1F" w14:textId="77777777" w:rsidR="00843079" w:rsidRDefault="00843079" w:rsidP="00843079"/>
    <w:p w14:paraId="38114954" w14:textId="77777777" w:rsidR="00843079" w:rsidRDefault="00843079" w:rsidP="00843079">
      <w:r>
        <w:t xml:space="preserve">Vsakršno lobiranje v postopkih oddaje javnih naročil je prepovedano. </w:t>
      </w:r>
    </w:p>
    <w:p w14:paraId="496646FA" w14:textId="77777777" w:rsidR="005075ED" w:rsidRDefault="005075ED" w:rsidP="00D37134"/>
    <w:p w14:paraId="73BDC301" w14:textId="77777777" w:rsidR="0029094C" w:rsidRPr="00EE2EFA" w:rsidRDefault="00D82517" w:rsidP="00AB7807">
      <w:pPr>
        <w:pStyle w:val="PODNASLOVI"/>
        <w:numPr>
          <w:ilvl w:val="0"/>
          <w:numId w:val="14"/>
        </w:numPr>
        <w:rPr>
          <w:rFonts w:cs="Arial"/>
        </w:rPr>
      </w:pPr>
      <w:bookmarkStart w:id="208" w:name="_Toc64367413"/>
      <w:r w:rsidRPr="00EE2EFA">
        <w:rPr>
          <w:rFonts w:cs="Arial"/>
        </w:rPr>
        <w:lastRenderedPageBreak/>
        <w:t>VAROVANJE OSEBNIH PODATKOV</w:t>
      </w:r>
      <w:bookmarkEnd w:id="208"/>
      <w:r w:rsidRPr="00EE2EFA">
        <w:rPr>
          <w:rFonts w:cs="Arial"/>
        </w:rPr>
        <w:t xml:space="preserve"> </w:t>
      </w:r>
    </w:p>
    <w:p w14:paraId="51EEE391" w14:textId="77777777" w:rsidR="00D82517" w:rsidRDefault="00D82517" w:rsidP="00D82517">
      <w:pPr>
        <w:rPr>
          <w:b/>
        </w:rPr>
      </w:pPr>
    </w:p>
    <w:p w14:paraId="549D0239" w14:textId="485BDC8D" w:rsidR="00D82517" w:rsidRDefault="00D82517" w:rsidP="00D82517">
      <w:r w:rsidRPr="00D82517">
        <w:t>Varovanje osebnih podatkov, ki jih ponudniki posredujejo</w:t>
      </w:r>
      <w:r>
        <w:t xml:space="preserve"> naročniku, bo zagotovljeno v skladu z </w:t>
      </w:r>
      <w:r w:rsidR="00223D74">
        <w:t xml:space="preserve">veljavno zakonodajo, ki ureja </w:t>
      </w:r>
      <w:r>
        <w:t xml:space="preserve">varovanje osebnih podatkov, vključno </w:t>
      </w:r>
      <w:r w:rsidR="00223D74">
        <w:t>z Uredbo (EU) 2016/679 evropskega parlamenta in sveta z dne 27. aprila 2016 o varstvu posameznikov pri obdelavi osebnih podatkov in o prostem pretoki takih podatkov (Splošna uredba GDPR) in Zakonom o varstvu osebnih podatkov (Uradni list RS, št. 94/07).</w:t>
      </w:r>
    </w:p>
    <w:p w14:paraId="266B28AA" w14:textId="77777777" w:rsidR="00223D74" w:rsidRDefault="00223D74" w:rsidP="00D82517"/>
    <w:p w14:paraId="7803C112" w14:textId="77777777" w:rsidR="00223D74" w:rsidRDefault="00223D74" w:rsidP="00D82517">
      <w:r>
        <w:t>Namen obdelave osebnih podatkov, ki jih ponudniki posredujejo naročniku, je izvedba postopka javnega naročanja, vodenje podatkov, evidenc, analiz in drugih zbirk za naročnika in n</w:t>
      </w:r>
      <w:r w:rsidR="007030BE">
        <w:t>a</w:t>
      </w:r>
      <w:r>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40C47FB5" w14:textId="77777777" w:rsidR="002F74B9" w:rsidRPr="00D82517" w:rsidRDefault="002F74B9" w:rsidP="00D82517"/>
    <w:p w14:paraId="4D6425CF" w14:textId="77777777" w:rsidR="008B05B9" w:rsidRPr="00D2267A" w:rsidRDefault="005C0814" w:rsidP="00AB7807">
      <w:pPr>
        <w:pStyle w:val="PODNASLOVI"/>
        <w:numPr>
          <w:ilvl w:val="0"/>
          <w:numId w:val="14"/>
        </w:numPr>
        <w:rPr>
          <w:rFonts w:cs="Arial"/>
        </w:rPr>
      </w:pPr>
      <w:bookmarkStart w:id="209" w:name="_Toc64367414"/>
      <w:r w:rsidRPr="00D2267A">
        <w:rPr>
          <w:rFonts w:cs="Arial"/>
        </w:rPr>
        <w:t>OBVESTILO O ODLOČITVI O ODDAJI NAROČILA</w:t>
      </w:r>
      <w:bookmarkEnd w:id="209"/>
    </w:p>
    <w:p w14:paraId="160B54FD" w14:textId="77777777" w:rsidR="005C0814" w:rsidRPr="00D2267A" w:rsidRDefault="005C0814" w:rsidP="00D37134"/>
    <w:p w14:paraId="4BC818C5" w14:textId="77777777" w:rsidR="005C0814" w:rsidRPr="00D2267A" w:rsidRDefault="005C0814" w:rsidP="00D37134">
      <w:r w:rsidRPr="00D2267A">
        <w:t>Naročnik bo ponudnike obvestil o odločitvi o oddaji naročila na način, predpisan v ZJN-3.</w:t>
      </w:r>
    </w:p>
    <w:p w14:paraId="64D8492D" w14:textId="77777777" w:rsidR="008921AA" w:rsidRPr="00D2267A" w:rsidRDefault="008921AA" w:rsidP="00D37134"/>
    <w:p w14:paraId="587C3337" w14:textId="77777777" w:rsidR="005C0814" w:rsidRPr="00D2267A" w:rsidRDefault="005C0814" w:rsidP="00AB7807">
      <w:pPr>
        <w:pStyle w:val="PODNASLOVI"/>
        <w:numPr>
          <w:ilvl w:val="0"/>
          <w:numId w:val="14"/>
        </w:numPr>
        <w:rPr>
          <w:rFonts w:cs="Arial"/>
        </w:rPr>
      </w:pPr>
      <w:bookmarkStart w:id="210" w:name="_Toc64367415"/>
      <w:r w:rsidRPr="00D2267A">
        <w:rPr>
          <w:rFonts w:cs="Arial"/>
        </w:rPr>
        <w:t>ODSTOP OD IZVEDBE JAVNEGA NAROČILA</w:t>
      </w:r>
      <w:bookmarkEnd w:id="210"/>
    </w:p>
    <w:p w14:paraId="2FC5A617" w14:textId="77777777" w:rsidR="008B05B9" w:rsidRPr="00D2267A" w:rsidRDefault="008B05B9" w:rsidP="00D37134"/>
    <w:p w14:paraId="4C81836A" w14:textId="77777777" w:rsidR="005C0814" w:rsidRPr="00D2267A" w:rsidRDefault="005C0814" w:rsidP="00D37134">
      <w:bookmarkStart w:id="211" w:name="_Toc68433769"/>
      <w:bookmarkStart w:id="212" w:name="_Toc107977769"/>
      <w:bookmarkStart w:id="213" w:name="_Toc108236753"/>
      <w:bookmarkStart w:id="214" w:name="_Toc108237997"/>
      <w:bookmarkStart w:id="215" w:name="_Toc108238287"/>
      <w:bookmarkStart w:id="216" w:name="_Toc108517286"/>
      <w:bookmarkStart w:id="217" w:name="_Toc108580964"/>
      <w:bookmarkStart w:id="218" w:name="_Toc298417132"/>
      <w:bookmarkEnd w:id="67"/>
      <w:bookmarkEnd w:id="68"/>
      <w:bookmarkEnd w:id="69"/>
      <w:bookmarkEnd w:id="70"/>
      <w:bookmarkEnd w:id="71"/>
      <w:bookmarkEnd w:id="72"/>
      <w:bookmarkEnd w:id="73"/>
      <w:bookmarkEnd w:id="74"/>
      <w:bookmarkEnd w:id="75"/>
      <w:bookmarkEnd w:id="199"/>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1F9B6927" w14:textId="77777777" w:rsidR="0000520D" w:rsidRDefault="0000520D" w:rsidP="00D37134"/>
    <w:p w14:paraId="19C310F0" w14:textId="77777777" w:rsidR="005C0814" w:rsidRPr="00D2267A" w:rsidRDefault="005C0814" w:rsidP="00AB7807">
      <w:pPr>
        <w:pStyle w:val="PODNASLOVI"/>
        <w:numPr>
          <w:ilvl w:val="0"/>
          <w:numId w:val="14"/>
        </w:numPr>
        <w:rPr>
          <w:rFonts w:cs="Arial"/>
        </w:rPr>
      </w:pPr>
      <w:bookmarkStart w:id="219" w:name="_Toc64367416"/>
      <w:r w:rsidRPr="00D2267A">
        <w:rPr>
          <w:rFonts w:cs="Arial"/>
        </w:rPr>
        <w:t>PRAVNO VARSTVO</w:t>
      </w:r>
      <w:bookmarkEnd w:id="219"/>
    </w:p>
    <w:p w14:paraId="6B6D8F57" w14:textId="77777777" w:rsidR="005C0814" w:rsidRPr="00D2267A" w:rsidRDefault="005C0814" w:rsidP="00D37134"/>
    <w:p w14:paraId="6520F9BC" w14:textId="525F4449" w:rsidR="000802F8" w:rsidRPr="000802F8" w:rsidRDefault="000802F8" w:rsidP="000802F8">
      <w:r w:rsidRPr="000802F8">
        <w:t>Pravno varstvo ponudnika, naročnika in javnega interesa v postopku oddaje predmetnega javnega naročila se ureja v skladu z Zakonom o pravnem varstvu v postopkih javnega naročanj</w:t>
      </w:r>
      <w:r w:rsidR="00E83195">
        <w:t>a</w:t>
      </w:r>
      <w:r w:rsidRPr="000802F8">
        <w:t xml:space="preserve"> (Uradni list RS, št. 43/11, </w:t>
      </w:r>
      <w:hyperlink r:id="rId16" w:tgtFrame="_blank" w:tooltip="Zakon o dopolnitvi Zakona o tajnih podatkih" w:history="1">
        <w:r w:rsidRPr="000802F8">
          <w:t>60/11</w:t>
        </w:r>
      </w:hyperlink>
      <w:r w:rsidRPr="000802F8">
        <w:t xml:space="preserve"> – ZTP-D, </w:t>
      </w:r>
      <w:hyperlink r:id="rId17" w:tgtFrame="_blank" w:tooltip="Zakon o spremembah in dopolnitvah Zakona o pravnem varstvu v postopkih javnega naročanja" w:history="1">
        <w:r w:rsidRPr="000802F8">
          <w:t>63/13</w:t>
        </w:r>
      </w:hyperlink>
      <w:r w:rsidRPr="000802F8">
        <w:t xml:space="preserve">, </w:t>
      </w:r>
      <w:hyperlink r:id="rId18" w:tgtFrame="_blank" w:tooltip="Zakon o spremembah in dopolnitvah Zakona o državni upravi" w:history="1">
        <w:r w:rsidRPr="000802F8">
          <w:t>90/14</w:t>
        </w:r>
      </w:hyperlink>
      <w:r w:rsidRPr="000802F8">
        <w:t xml:space="preserve"> – ZDU-1I</w:t>
      </w:r>
      <w:r w:rsidR="00795103">
        <w:t xml:space="preserve">, </w:t>
      </w:r>
      <w:r w:rsidRPr="00E83195">
        <w:t>60/17</w:t>
      </w:r>
      <w:r w:rsidR="00795103" w:rsidRPr="00E83195">
        <w:t xml:space="preserve"> in </w:t>
      </w:r>
      <w:r w:rsidR="00EA79E4" w:rsidRPr="00E83195">
        <w:t>72/19</w:t>
      </w:r>
      <w:r w:rsidRPr="00E83195">
        <w:t>; v nadaljnjem besedilu: ZPVPJN).</w:t>
      </w:r>
      <w:r w:rsidRPr="000802F8">
        <w:t xml:space="preserve"> </w:t>
      </w:r>
    </w:p>
    <w:p w14:paraId="3D198853" w14:textId="77777777" w:rsidR="000802F8" w:rsidRPr="000802F8" w:rsidRDefault="000802F8" w:rsidP="000802F8">
      <w:r w:rsidRPr="000802F8">
        <w:t xml:space="preserve"> </w:t>
      </w:r>
    </w:p>
    <w:p w14:paraId="178FA8A1" w14:textId="77777777" w:rsidR="000802F8" w:rsidRDefault="000802F8" w:rsidP="000802F8">
      <w:r w:rsidRPr="000802F8">
        <w:t xml:space="preserve">Zahtevek za revizijo lahko vloži vsaka oseba, ki ima ali je imela interes za dodelitev javnega naročila in ji je ali bi ji lahko z domnevno kršitvijo nastala škoda, ter zagovornik javnega interesa. </w:t>
      </w:r>
    </w:p>
    <w:p w14:paraId="7D44DF1C" w14:textId="77777777" w:rsidR="007030BE" w:rsidRPr="000802F8" w:rsidRDefault="007030BE" w:rsidP="000802F8"/>
    <w:p w14:paraId="56301EF8" w14:textId="0008F3C4" w:rsidR="000802F8" w:rsidRPr="000802F8" w:rsidRDefault="000802F8" w:rsidP="000802F8">
      <w:r w:rsidRPr="000802F8">
        <w:t xml:space="preserve">Zahtevek za revizijo, ki se nanaša na vsebino objave, povabilo k oddaji ponudbe ali </w:t>
      </w:r>
      <w:r w:rsidR="00F77767">
        <w:t xml:space="preserve">to </w:t>
      </w:r>
      <w:r w:rsidRPr="000802F8">
        <w:t>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F20FC38" w14:textId="77777777" w:rsidR="000802F8" w:rsidRPr="000802F8" w:rsidRDefault="000802F8" w:rsidP="000802F8"/>
    <w:p w14:paraId="7F78A7F0" w14:textId="581881CC" w:rsidR="00DD2840" w:rsidRPr="00DD2840" w:rsidRDefault="000802F8" w:rsidP="00DD2840">
      <w:r w:rsidRPr="000802F8">
        <w:t xml:space="preserve">Zahtevek za revizijo se vloži </w:t>
      </w:r>
      <w:r w:rsidR="00EA79E4">
        <w:t xml:space="preserve">preko portala </w:t>
      </w:r>
      <w:proofErr w:type="spellStart"/>
      <w:r w:rsidR="00EA79E4">
        <w:t>eRevizija</w:t>
      </w:r>
      <w:proofErr w:type="spellEnd"/>
      <w:r w:rsidR="00EA79E4">
        <w:t xml:space="preserve">, </w:t>
      </w:r>
      <w:r w:rsidRPr="000802F8">
        <w:t>pisno neposredno pri naročniku, po pošti priporočeno ali priporočeno s povratnico.</w:t>
      </w:r>
      <w:r w:rsidR="00DD2840" w:rsidRPr="00DD2840">
        <w:t xml:space="preserve"> Vlagatelj mora kopijo zahtevka za revizijo hkrati posredovati ministrstvu, pristojnemu za javna naročila. </w:t>
      </w:r>
    </w:p>
    <w:p w14:paraId="52CF99D9" w14:textId="77777777" w:rsidR="000802F8" w:rsidRPr="000802F8" w:rsidRDefault="000802F8" w:rsidP="000802F8"/>
    <w:p w14:paraId="014DF6D2" w14:textId="77777777" w:rsidR="000802F8" w:rsidRPr="000802F8" w:rsidRDefault="000802F8" w:rsidP="000802F8">
      <w:r w:rsidRPr="000802F8">
        <w:t xml:space="preserve">Vlagatelj mora v zahtevku za revizijo navesti:  </w:t>
      </w:r>
    </w:p>
    <w:p w14:paraId="270299BA" w14:textId="77777777" w:rsidR="000802F8" w:rsidRPr="000802F8" w:rsidRDefault="000802F8" w:rsidP="000802F8">
      <w:pPr>
        <w:ind w:left="709"/>
      </w:pPr>
      <w:r w:rsidRPr="000802F8">
        <w:t>•</w:t>
      </w:r>
      <w:r w:rsidRPr="000802F8">
        <w:tab/>
        <w:t xml:space="preserve">ime in naslov vlagatelja zahtevka in kontaktno osebo, </w:t>
      </w:r>
    </w:p>
    <w:p w14:paraId="29D03A55" w14:textId="77777777" w:rsidR="000802F8" w:rsidRPr="000802F8" w:rsidRDefault="000802F8" w:rsidP="000802F8">
      <w:pPr>
        <w:ind w:left="709"/>
      </w:pPr>
      <w:r w:rsidRPr="000802F8">
        <w:t>•</w:t>
      </w:r>
      <w:r w:rsidRPr="000802F8">
        <w:tab/>
        <w:t xml:space="preserve">ime naročnika, </w:t>
      </w:r>
    </w:p>
    <w:p w14:paraId="345A91FA" w14:textId="77777777" w:rsidR="000802F8" w:rsidRPr="000802F8" w:rsidRDefault="000802F8" w:rsidP="000802F8">
      <w:pPr>
        <w:ind w:left="709"/>
      </w:pPr>
      <w:r w:rsidRPr="000802F8">
        <w:lastRenderedPageBreak/>
        <w:t>•</w:t>
      </w:r>
      <w:r w:rsidRPr="000802F8">
        <w:tab/>
        <w:t xml:space="preserve">oznako (številko) javnega naročila oziroma odločitve o oddaji javnega naročila, </w:t>
      </w:r>
    </w:p>
    <w:p w14:paraId="119F03C5" w14:textId="77777777" w:rsidR="000802F8" w:rsidRPr="000802F8" w:rsidRDefault="000802F8" w:rsidP="000802F8">
      <w:pPr>
        <w:ind w:left="709"/>
      </w:pPr>
      <w:r w:rsidRPr="000802F8">
        <w:t>•</w:t>
      </w:r>
      <w:r w:rsidRPr="000802F8">
        <w:tab/>
        <w:t>predmet javnega naročila,</w:t>
      </w:r>
    </w:p>
    <w:p w14:paraId="1C605387" w14:textId="77777777" w:rsidR="000802F8" w:rsidRPr="000802F8" w:rsidRDefault="000802F8" w:rsidP="000802F8">
      <w:pPr>
        <w:ind w:left="709"/>
      </w:pPr>
      <w:r w:rsidRPr="000802F8">
        <w:t>•</w:t>
      </w:r>
      <w:r w:rsidRPr="000802F8">
        <w:tab/>
        <w:t xml:space="preserve">očitane kršitve, </w:t>
      </w:r>
    </w:p>
    <w:p w14:paraId="367131A8" w14:textId="77777777" w:rsidR="000802F8" w:rsidRPr="000802F8" w:rsidRDefault="000802F8" w:rsidP="000802F8">
      <w:pPr>
        <w:ind w:left="709"/>
      </w:pPr>
      <w:r w:rsidRPr="000802F8">
        <w:t>•</w:t>
      </w:r>
      <w:r w:rsidRPr="000802F8">
        <w:tab/>
        <w:t>dejstva in dokaze, s katerimi se kršitve dokazujejo,</w:t>
      </w:r>
      <w:r w:rsidRPr="000802F8">
        <w:tab/>
        <w:t xml:space="preserve"> </w:t>
      </w:r>
    </w:p>
    <w:p w14:paraId="2F8AC06D" w14:textId="77777777" w:rsidR="000802F8" w:rsidRPr="000802F8" w:rsidRDefault="000802F8" w:rsidP="00DD2840">
      <w:r w:rsidRPr="000802F8">
        <w:t xml:space="preserve">ter mora priložiti: </w:t>
      </w:r>
    </w:p>
    <w:p w14:paraId="7904F534" w14:textId="77777777" w:rsidR="000802F8" w:rsidRPr="000802F8" w:rsidRDefault="000802F8" w:rsidP="000802F8">
      <w:pPr>
        <w:ind w:left="709"/>
      </w:pPr>
      <w:r w:rsidRPr="000802F8">
        <w:t>•</w:t>
      </w:r>
      <w:r w:rsidRPr="000802F8">
        <w:tab/>
        <w:t xml:space="preserve">pooblastilo za zastopanje v </w:t>
      </w:r>
      <w:proofErr w:type="spellStart"/>
      <w:r w:rsidRPr="000802F8">
        <w:t>predrevizijskem</w:t>
      </w:r>
      <w:proofErr w:type="spellEnd"/>
      <w:r w:rsidRPr="000802F8">
        <w:t xml:space="preserve"> in revizijskem postopku, če vlagatelj nastopa s pooblaščencem in</w:t>
      </w:r>
    </w:p>
    <w:p w14:paraId="4E3FC367" w14:textId="77777777" w:rsidR="000802F8" w:rsidRPr="000802F8" w:rsidRDefault="000802F8" w:rsidP="000802F8">
      <w:pPr>
        <w:ind w:left="709"/>
      </w:pPr>
      <w:r w:rsidRPr="000802F8">
        <w:t>•</w:t>
      </w:r>
      <w:r w:rsidRPr="000802F8">
        <w:tab/>
        <w:t>potrdilo o plačilu takse iz 71. člena ZPVPJN, na račun Ministrstva za finance št. 01100-1000358802. Na plačilnem nalogu je potrebno vpisati naslednje sklicevanje na številko odobritve:</w:t>
      </w:r>
    </w:p>
    <w:p w14:paraId="7F381577" w14:textId="77777777" w:rsidR="000802F8" w:rsidRPr="000802F8" w:rsidRDefault="000802F8" w:rsidP="000802F8">
      <w:pPr>
        <w:ind w:left="709"/>
      </w:pPr>
      <w:r w:rsidRPr="000802F8">
        <w:t xml:space="preserve">11 16110-7111290-XXXXXXLL (oznaka X pomeni št. javnega naročila, oznaka L pa pomeni označbo leta. V kolikor je št. javnega naročila krajših sedmih znakov se na manjkajoča mesta spredaj vpiše 0). Višina takse je </w:t>
      </w:r>
      <w:r>
        <w:t>4</w:t>
      </w:r>
      <w:r w:rsidRPr="000802F8">
        <w:t>.000,00 EUR, če se zahtevek za revizijo nanaša na vsebino objave, povabilo k oddaji ponudbe ali dokumentacijo.</w:t>
      </w:r>
    </w:p>
    <w:p w14:paraId="7C590A96" w14:textId="12D1E3D3" w:rsidR="002F74B9" w:rsidRPr="00D2267A" w:rsidRDefault="0090779F" w:rsidP="00A33C47">
      <w:pPr>
        <w:ind w:left="709"/>
      </w:pPr>
      <w:r>
        <w:t xml:space="preserve"> </w:t>
      </w:r>
    </w:p>
    <w:p w14:paraId="7EF80F6E" w14:textId="77777777" w:rsidR="005C0814" w:rsidRPr="00D2267A" w:rsidRDefault="005C0814" w:rsidP="00AB7807">
      <w:pPr>
        <w:pStyle w:val="PODNASLOVI"/>
        <w:numPr>
          <w:ilvl w:val="0"/>
          <w:numId w:val="14"/>
        </w:numPr>
        <w:rPr>
          <w:rFonts w:cs="Arial"/>
        </w:rPr>
      </w:pPr>
      <w:bookmarkStart w:id="220" w:name="_Toc64367417"/>
      <w:r w:rsidRPr="00D2267A">
        <w:rPr>
          <w:rFonts w:cs="Arial"/>
        </w:rPr>
        <w:t>POGODBA</w:t>
      </w:r>
      <w:bookmarkEnd w:id="220"/>
    </w:p>
    <w:p w14:paraId="0D74E161" w14:textId="77777777" w:rsidR="005C0814" w:rsidRPr="00D2267A" w:rsidRDefault="00464424" w:rsidP="00464424">
      <w:pPr>
        <w:tabs>
          <w:tab w:val="left" w:pos="6854"/>
        </w:tabs>
      </w:pPr>
      <w:r>
        <w:tab/>
      </w:r>
    </w:p>
    <w:p w14:paraId="57F707CD" w14:textId="4D6DE92D" w:rsidR="00464424" w:rsidRPr="005C0814" w:rsidRDefault="00464424" w:rsidP="00464424">
      <w:r w:rsidRPr="005C0814">
        <w:t>Naročnik bo z izbranim ponudnikom podpisal pogodbo.</w:t>
      </w:r>
    </w:p>
    <w:p w14:paraId="5165C787" w14:textId="77777777" w:rsidR="00495E2E" w:rsidRDefault="00495E2E" w:rsidP="00495E2E"/>
    <w:p w14:paraId="20EF5D0D" w14:textId="0DE3D408" w:rsidR="00495E2E" w:rsidRPr="00495E2E" w:rsidRDefault="00495E2E" w:rsidP="00495E2E">
      <w:r w:rsidRPr="00495E2E">
        <w:t xml:space="preserve">Pogodba o izvedbi javnega naročila bo sklenjena pod odložnim pogojem. </w:t>
      </w:r>
      <w:proofErr w:type="spellStart"/>
      <w:r w:rsidRPr="00495E2E">
        <w:t>Odložni</w:t>
      </w:r>
      <w:proofErr w:type="spellEnd"/>
      <w:r w:rsidRPr="00495E2E">
        <w:t xml:space="preserve"> pogoj je izpolnjen in pogodba začne učinkovati, ko je naročniku izdana spremenjena odločitev</w:t>
      </w:r>
      <w:bookmarkStart w:id="221" w:name="_GoBack"/>
      <w:bookmarkEnd w:id="221"/>
      <w:r w:rsidRPr="00495E2E">
        <w:t xml:space="preserve"> o podpori za neposredno potrditev operacije »COVID19 Zagotovitev ključne medicinske in osebne varovalne opreme zaradi epidemije«. </w:t>
      </w:r>
      <w:r w:rsidRPr="00495E2E">
        <w:rPr>
          <w:i/>
          <w:iCs/>
        </w:rPr>
        <w:t>/</w:t>
      </w:r>
      <w:proofErr w:type="spellStart"/>
      <w:r w:rsidRPr="00495E2E">
        <w:rPr>
          <w:i/>
          <w:iCs/>
        </w:rPr>
        <w:t>Odložni</w:t>
      </w:r>
      <w:proofErr w:type="spellEnd"/>
      <w:r w:rsidRPr="00495E2E">
        <w:rPr>
          <w:i/>
          <w:iCs/>
        </w:rPr>
        <w:t xml:space="preserve"> pogoj velja izključno v relaciji do zagotovitve vira financiranja s strani EU/</w:t>
      </w:r>
      <w:r>
        <w:t xml:space="preserve">. </w:t>
      </w:r>
      <w:r w:rsidRPr="00495E2E">
        <w:t>V kolikor javno naročilo ne bo sofinancirano s strani EU, bodo sredstva zagotovljena iz proračuna RS.</w:t>
      </w:r>
    </w:p>
    <w:p w14:paraId="3AF31AD7" w14:textId="77777777" w:rsidR="00C71B36" w:rsidRPr="00D2267A" w:rsidRDefault="00C71B36" w:rsidP="00C71B36">
      <w:pPr>
        <w:rPr>
          <w:rFonts w:eastAsia="Calibri"/>
          <w:lang w:eastAsia="en-US"/>
        </w:rPr>
      </w:pPr>
    </w:p>
    <w:p w14:paraId="67ECF778" w14:textId="77478001" w:rsidR="005C0814" w:rsidRPr="00D2267A" w:rsidRDefault="00C71B36" w:rsidP="00D37134">
      <w:r w:rsidRPr="00D2267A">
        <w:rPr>
          <w:rFonts w:eastAsia="Calibri"/>
          <w:lang w:eastAsia="en-US"/>
        </w:rPr>
        <w:t>V skladu s šestim odstavkom 14. člena Zakona o integriteti in preprečevanju korupcije (Uradni list RS, št. 69/11</w:t>
      </w:r>
      <w:r w:rsidR="00162361">
        <w:rPr>
          <w:rFonts w:eastAsia="Calibri"/>
          <w:lang w:eastAsia="en-US"/>
        </w:rPr>
        <w:t>-UPB2</w:t>
      </w:r>
      <w:r w:rsidR="00EA79E4">
        <w:rPr>
          <w:rFonts w:eastAsia="Calibri"/>
          <w:lang w:eastAsia="en-US"/>
        </w:rPr>
        <w:t xml:space="preserve"> in 158/20</w:t>
      </w:r>
      <w:r w:rsidRPr="00D2267A">
        <w:rPr>
          <w:rFonts w:eastAsia="Calibri"/>
          <w:lang w:eastAsia="en-US"/>
        </w:rPr>
        <w:t xml:space="preserve">; nadaljnjem besedilu: </w:t>
      </w:r>
      <w:proofErr w:type="spellStart"/>
      <w:r w:rsidRPr="00D2267A">
        <w:rPr>
          <w:rFonts w:eastAsia="Calibri"/>
          <w:lang w:eastAsia="en-US"/>
        </w:rPr>
        <w:t>ZIntPK</w:t>
      </w:r>
      <w:proofErr w:type="spellEnd"/>
      <w:r w:rsidRPr="00D2267A">
        <w:rPr>
          <w:rFonts w:eastAsia="Calibri"/>
          <w:lang w:eastAsia="en-US"/>
        </w:rPr>
        <w:t xml:space="preserve">) </w:t>
      </w:r>
      <w:r w:rsidR="005C0814" w:rsidRPr="00D2267A">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r w:rsidR="00E83195">
        <w:t xml:space="preserve"> </w:t>
      </w:r>
      <w:r w:rsidR="005C0814" w:rsidRPr="00D2267A">
        <w:t xml:space="preserve">Naročnik bo pred podpisom pogodbe preveril, ali obstajajo razlogi iz 35. člena </w:t>
      </w:r>
      <w:proofErr w:type="spellStart"/>
      <w:r w:rsidR="005C0814" w:rsidRPr="00D2267A">
        <w:t>ZIntPK</w:t>
      </w:r>
      <w:proofErr w:type="spellEnd"/>
      <w:r w:rsidR="005C0814" w:rsidRPr="00D2267A">
        <w:t xml:space="preserve"> o prepovedi poslovanja, zaradi katerih naročnik ne sme poslovati z izbranim ponudnikom, ali s prijavljenim podizvajalcem, če je vrednost del, ki jih bo podizvajalec izvedel v tem naročilu višja od 10.000 EUR brez DDV.  </w:t>
      </w:r>
    </w:p>
    <w:p w14:paraId="08DEA9D6" w14:textId="77777777" w:rsidR="005C0814" w:rsidRPr="00D2267A" w:rsidRDefault="005C0814" w:rsidP="00D37134"/>
    <w:p w14:paraId="61263827" w14:textId="77777777" w:rsidR="005C0814" w:rsidRPr="00D2267A" w:rsidRDefault="005C0814" w:rsidP="00D37134">
      <w:r w:rsidRPr="00D2267A">
        <w:t xml:space="preserve">Izbrani ponudnik mora podpisati in vrniti naročniku pogodbo v roku 10 (desetih) delovnih dni po prejemu s strani naročnika podpisane pogodbe. </w:t>
      </w:r>
    </w:p>
    <w:p w14:paraId="12451FF7" w14:textId="77777777" w:rsidR="00DD2840" w:rsidRDefault="00DD2840" w:rsidP="00D37134"/>
    <w:p w14:paraId="00E7FA83" w14:textId="77777777" w:rsidR="00EC55F5" w:rsidRPr="00D2267A" w:rsidRDefault="005C0814" w:rsidP="00D37134">
      <w:r w:rsidRPr="00D2267A">
        <w:t>Pogodba se bo pred podpisom vsebinsko prilagodila glede na to, ali bo izbrani ponudnik predložil skupno ponudbo, prijavil sodelovanje podizvajalcev in podobno.</w:t>
      </w:r>
    </w:p>
    <w:p w14:paraId="31DF304E" w14:textId="77777777" w:rsidR="00F77767" w:rsidRDefault="00F77767" w:rsidP="00F77767"/>
    <w:p w14:paraId="758A0663" w14:textId="10874E9A" w:rsidR="00F77767" w:rsidRDefault="00F77767" w:rsidP="00F77767">
      <w:r w:rsidRPr="0060389C">
        <w:t>S podpisom ESPD ponudnik potrdi, da sprejema vsebino vzorca pogodbe.</w:t>
      </w:r>
      <w:r>
        <w:t xml:space="preserve"> </w:t>
      </w:r>
    </w:p>
    <w:p w14:paraId="5E821468" w14:textId="77777777" w:rsidR="005C0814" w:rsidRDefault="005C0814" w:rsidP="00D37134"/>
    <w:tbl>
      <w:tblPr>
        <w:tblpPr w:leftFromText="141" w:rightFromText="141" w:vertAnchor="text" w:horzAnchor="margin" w:tblpY="109"/>
        <w:tblW w:w="0" w:type="auto"/>
        <w:tblLook w:val="01E0" w:firstRow="1" w:lastRow="1" w:firstColumn="1" w:lastColumn="1" w:noHBand="0" w:noVBand="0"/>
      </w:tblPr>
      <w:tblGrid>
        <w:gridCol w:w="3510"/>
        <w:gridCol w:w="5352"/>
      </w:tblGrid>
      <w:tr w:rsidR="00C910C3" w:rsidRPr="00D2267A" w14:paraId="1E91D8F8" w14:textId="77777777" w:rsidTr="00C63EAD">
        <w:tc>
          <w:tcPr>
            <w:tcW w:w="3510" w:type="dxa"/>
          </w:tcPr>
          <w:p w14:paraId="3F55C90D" w14:textId="77777777" w:rsidR="00C910C3" w:rsidRPr="00D2267A" w:rsidRDefault="00C910C3" w:rsidP="00C63EAD"/>
        </w:tc>
        <w:tc>
          <w:tcPr>
            <w:tcW w:w="5352" w:type="dxa"/>
          </w:tcPr>
          <w:p w14:paraId="590ED2E9" w14:textId="6B024732" w:rsidR="0042235D" w:rsidRPr="00E2131B" w:rsidRDefault="0060389C" w:rsidP="0042235D">
            <w:pPr>
              <w:jc w:val="center"/>
              <w:rPr>
                <w:iCs/>
              </w:rPr>
            </w:pPr>
            <w:r>
              <w:rPr>
                <w:iCs/>
              </w:rPr>
              <w:t>m</w:t>
            </w:r>
            <w:r w:rsidR="003B1C9A">
              <w:rPr>
                <w:iCs/>
              </w:rPr>
              <w:t>ag. Marija Magajne</w:t>
            </w:r>
          </w:p>
          <w:p w14:paraId="28BE10A9" w14:textId="0E2B2369" w:rsidR="00EA79E4" w:rsidRPr="003B1C9A" w:rsidRDefault="003B1C9A" w:rsidP="0042235D">
            <w:pPr>
              <w:jc w:val="center"/>
              <w:rPr>
                <w:iCs/>
              </w:rPr>
            </w:pPr>
            <w:r>
              <w:rPr>
                <w:iCs/>
              </w:rPr>
              <w:t>državna sekretarka</w:t>
            </w:r>
          </w:p>
        </w:tc>
      </w:tr>
    </w:tbl>
    <w:p w14:paraId="5C3D7710" w14:textId="77777777" w:rsidR="00B22F6C" w:rsidRDefault="00B22F6C" w:rsidP="00D37134"/>
    <w:p w14:paraId="3D0D79E7" w14:textId="77777777" w:rsidR="00B22F6C" w:rsidRDefault="00B22F6C" w:rsidP="00D37134"/>
    <w:p w14:paraId="29B0A685" w14:textId="77777777" w:rsidR="00A33C47" w:rsidRDefault="00A33C47">
      <w:pPr>
        <w:spacing w:line="240" w:lineRule="auto"/>
        <w:jc w:val="left"/>
      </w:pPr>
      <w:bookmarkStart w:id="222" w:name="_Toc68433764"/>
      <w:bookmarkStart w:id="223" w:name="_Toc13019798"/>
      <w:bookmarkStart w:id="224" w:name="_Toc21152247"/>
      <w:bookmarkStart w:id="225" w:name="_Toc49070937"/>
      <w:bookmarkStart w:id="226" w:name="_Toc68433772"/>
      <w:bookmarkStart w:id="227" w:name="_Toc107977772"/>
      <w:bookmarkStart w:id="228" w:name="_Toc108236756"/>
      <w:bookmarkStart w:id="229" w:name="_Toc108238000"/>
      <w:bookmarkStart w:id="230" w:name="_Toc108238290"/>
      <w:bookmarkStart w:id="231" w:name="_Toc108517290"/>
      <w:bookmarkStart w:id="232" w:name="_Toc108580969"/>
      <w:bookmarkStart w:id="233" w:name="_Toc298417134"/>
      <w:bookmarkEnd w:id="211"/>
      <w:bookmarkEnd w:id="212"/>
      <w:bookmarkEnd w:id="213"/>
      <w:bookmarkEnd w:id="214"/>
      <w:bookmarkEnd w:id="215"/>
      <w:bookmarkEnd w:id="216"/>
      <w:bookmarkEnd w:id="217"/>
      <w:bookmarkEnd w:id="218"/>
      <w:r>
        <w:br w:type="page"/>
      </w:r>
    </w:p>
    <w:p w14:paraId="490A6BA2" w14:textId="191DDCE9" w:rsidR="00AA06F7" w:rsidRDefault="003B1C9A" w:rsidP="003B1C9A">
      <w:pPr>
        <w:spacing w:line="240" w:lineRule="auto"/>
        <w:jc w:val="right"/>
        <w:rPr>
          <w:b/>
          <w:bCs/>
          <w:iCs/>
          <w:sz w:val="24"/>
          <w:szCs w:val="24"/>
        </w:rPr>
      </w:pPr>
      <w:r w:rsidRPr="00E735FA">
        <w:lastRenderedPageBreak/>
        <w:t>OBRAZEC ŠT. 1</w:t>
      </w:r>
    </w:p>
    <w:p w14:paraId="52D546E5" w14:textId="27FA3E26" w:rsidR="008232D1" w:rsidRDefault="008232D1">
      <w:pPr>
        <w:spacing w:line="240" w:lineRule="auto"/>
        <w:jc w:val="left"/>
        <w:rPr>
          <w:b/>
          <w:bCs/>
          <w:iCs/>
          <w:sz w:val="24"/>
          <w:szCs w:val="24"/>
          <w:lang w:val="x-none"/>
        </w:rPr>
      </w:pPr>
    </w:p>
    <w:p w14:paraId="5EBDA445" w14:textId="3DE1C075" w:rsidR="00FE65A3" w:rsidRDefault="005722C2" w:rsidP="00AA06F7">
      <w:pPr>
        <w:pStyle w:val="n2"/>
        <w:rPr>
          <w:color w:val="000000"/>
        </w:rPr>
      </w:pPr>
      <w:bookmarkStart w:id="234" w:name="_Toc64367418"/>
      <w:r w:rsidRPr="00E735FA">
        <w:rPr>
          <w:rFonts w:cs="Arial"/>
          <w:lang w:eastAsia="sl-SI"/>
        </w:rPr>
        <w:t>P</w:t>
      </w:r>
      <w:r w:rsidR="003B1C9A">
        <w:rPr>
          <w:rFonts w:cs="Arial"/>
          <w:lang w:val="sl-SI" w:eastAsia="sl-SI"/>
        </w:rPr>
        <w:t>REDRAČUN</w:t>
      </w:r>
      <w:bookmarkEnd w:id="234"/>
      <w:r w:rsidR="006D310A" w:rsidRPr="00D2267A">
        <w:rPr>
          <w:rFonts w:cs="Arial"/>
          <w:sz w:val="20"/>
          <w:szCs w:val="20"/>
          <w:lang w:val="sl-SI"/>
        </w:rPr>
        <w:t xml:space="preserve"> </w:t>
      </w:r>
      <w:r w:rsidR="00AA06F7">
        <w:rPr>
          <w:rFonts w:cs="Arial"/>
          <w:sz w:val="20"/>
          <w:szCs w:val="20"/>
          <w:lang w:val="sl-SI"/>
        </w:rPr>
        <w:t xml:space="preserve"> </w:t>
      </w:r>
      <w:bookmarkStart w:id="235" w:name="_Toc392226338"/>
      <w:bookmarkStart w:id="236" w:name="_Toc394567007"/>
      <w:bookmarkStart w:id="237" w:name="_Toc406654000"/>
      <w:bookmarkEnd w:id="0"/>
      <w:bookmarkEnd w:id="222"/>
      <w:bookmarkEnd w:id="223"/>
      <w:bookmarkEnd w:id="224"/>
      <w:bookmarkEnd w:id="225"/>
      <w:bookmarkEnd w:id="226"/>
      <w:bookmarkEnd w:id="227"/>
      <w:bookmarkEnd w:id="228"/>
      <w:bookmarkEnd w:id="229"/>
      <w:bookmarkEnd w:id="230"/>
      <w:bookmarkEnd w:id="231"/>
      <w:bookmarkEnd w:id="232"/>
      <w:bookmarkEnd w:id="233"/>
    </w:p>
    <w:p w14:paraId="2C53D551" w14:textId="77777777" w:rsidR="00FE65A3" w:rsidRDefault="00FE65A3" w:rsidP="00FE65A3">
      <w:pPr>
        <w:rPr>
          <w:color w:val="000000"/>
        </w:rPr>
      </w:pPr>
    </w:p>
    <w:p w14:paraId="272B4DA2" w14:textId="77777777" w:rsidR="00FE65A3" w:rsidRDefault="00FE65A3" w:rsidP="00FE65A3">
      <w:pPr>
        <w:rPr>
          <w:color w:val="000000"/>
        </w:rPr>
      </w:pPr>
      <w:r>
        <w:rPr>
          <w:color w:val="000000"/>
        </w:rPr>
        <w:t>PONUDNIK: _________________________________________________________________________</w:t>
      </w:r>
    </w:p>
    <w:p w14:paraId="434E0516" w14:textId="77777777" w:rsidR="00FE65A3" w:rsidRDefault="00FE65A3" w:rsidP="00FE65A3">
      <w:pPr>
        <w:rPr>
          <w:color w:val="000000"/>
        </w:rPr>
      </w:pPr>
    </w:p>
    <w:p w14:paraId="2325F08A" w14:textId="41D0D547" w:rsidR="00FE65A3" w:rsidRPr="00E735FA" w:rsidRDefault="00FE65A3" w:rsidP="00FE65A3">
      <w:pPr>
        <w:rPr>
          <w:color w:val="000000"/>
        </w:rPr>
      </w:pPr>
      <w:r>
        <w:rPr>
          <w:color w:val="000000"/>
        </w:rPr>
        <w:t xml:space="preserve">Na osnovi javnega </w:t>
      </w:r>
      <w:r w:rsidR="00C579B8">
        <w:rPr>
          <w:color w:val="000000"/>
        </w:rPr>
        <w:t>naročila</w:t>
      </w:r>
      <w:r>
        <w:rPr>
          <w:color w:val="000000"/>
        </w:rPr>
        <w:t xml:space="preserve"> </w:t>
      </w:r>
      <w:r w:rsidR="00A33C47" w:rsidRPr="003E1047">
        <w:rPr>
          <w:b/>
        </w:rPr>
        <w:t>»</w:t>
      </w:r>
      <w:r w:rsidR="00A33C47" w:rsidRPr="00856FFC">
        <w:rPr>
          <w:b/>
          <w:bCs/>
        </w:rPr>
        <w:t>Nakup hitrih antigenskih testov (HAGT) za diagnostiko COVID-19</w:t>
      </w:r>
      <w:r w:rsidR="00A33C47" w:rsidRPr="003E1047">
        <w:rPr>
          <w:b/>
        </w:rPr>
        <w:t>«</w:t>
      </w:r>
      <w:r>
        <w:rPr>
          <w:b/>
          <w:bCs/>
        </w:rPr>
        <w:t xml:space="preserve"> </w:t>
      </w:r>
      <w:r>
        <w:rPr>
          <w:color w:val="000000"/>
        </w:rPr>
        <w:t>dajemo ponudbo, kot sledi</w:t>
      </w:r>
      <w:r w:rsidRPr="00E735FA">
        <w:rPr>
          <w:color w:val="000000"/>
        </w:rPr>
        <w:t>:</w:t>
      </w:r>
    </w:p>
    <w:bookmarkEnd w:id="235"/>
    <w:bookmarkEnd w:id="236"/>
    <w:bookmarkEnd w:id="237"/>
    <w:p w14:paraId="0189A5EB" w14:textId="77777777" w:rsidR="00FE65A3" w:rsidRDefault="00FE65A3" w:rsidP="00FE65A3">
      <w:pPr>
        <w:widowControl w:val="0"/>
        <w:tabs>
          <w:tab w:val="left" w:pos="284"/>
          <w:tab w:val="left" w:pos="851"/>
          <w:tab w:val="left" w:pos="1701"/>
        </w:tabs>
        <w:adjustRightInd w:val="0"/>
        <w:textAlignment w:val="baseline"/>
      </w:pPr>
    </w:p>
    <w:p w14:paraId="18AEDC4D" w14:textId="77777777" w:rsidR="00FE65A3" w:rsidRDefault="00FE65A3" w:rsidP="00FE65A3">
      <w:pPr>
        <w:widowControl w:val="0"/>
        <w:tabs>
          <w:tab w:val="left" w:pos="284"/>
          <w:tab w:val="left" w:pos="851"/>
          <w:tab w:val="left" w:pos="1701"/>
        </w:tabs>
        <w:adjustRightInd w:val="0"/>
        <w:textAlignment w:val="baseline"/>
        <w:rPr>
          <w:b/>
          <w:color w:val="000000"/>
        </w:rPr>
      </w:pPr>
      <w:r>
        <w:rPr>
          <w:color w:val="000000"/>
        </w:rPr>
        <w:t>ŠT. PONUDBE, DATUM: _______________________________________________________________</w:t>
      </w:r>
    </w:p>
    <w:p w14:paraId="074624BC" w14:textId="77777777" w:rsidR="007E3736" w:rsidRPr="007E3736" w:rsidRDefault="007E3736" w:rsidP="007E3736">
      <w:pPr>
        <w:widowControl w:val="0"/>
        <w:tabs>
          <w:tab w:val="left" w:pos="284"/>
          <w:tab w:val="left" w:pos="851"/>
          <w:tab w:val="left" w:pos="1701"/>
        </w:tabs>
        <w:adjustRightInd w:val="0"/>
        <w:textAlignment w:val="baseline"/>
        <w:rPr>
          <w:lang w:eastAsia="en-US"/>
        </w:rPr>
      </w:pPr>
    </w:p>
    <w:p w14:paraId="2AF96B62" w14:textId="277DE857" w:rsidR="00C20730" w:rsidRPr="003F350A" w:rsidRDefault="00C20730" w:rsidP="00E83195">
      <w:pPr>
        <w:keepNext/>
        <w:spacing w:before="240" w:after="60" w:line="260" w:lineRule="atLeast"/>
        <w:outlineLvl w:val="0"/>
        <w:rPr>
          <w:b/>
          <w:bCs/>
          <w:caps/>
          <w:lang w:eastAsia="en-US"/>
        </w:rPr>
      </w:pPr>
      <w:bookmarkStart w:id="238" w:name="_Toc58267255"/>
      <w:bookmarkStart w:id="239" w:name="_Toc58267398"/>
      <w:bookmarkStart w:id="240" w:name="_Toc64367419"/>
      <w:r w:rsidRPr="003F350A">
        <w:rPr>
          <w:b/>
          <w:bCs/>
          <w:caps/>
          <w:lang w:eastAsia="en-US"/>
        </w:rPr>
        <w:t>PONUDBENA</w:t>
      </w:r>
      <w:bookmarkEnd w:id="238"/>
      <w:bookmarkEnd w:id="239"/>
      <w:r w:rsidR="00E24FD9">
        <w:rPr>
          <w:b/>
          <w:bCs/>
          <w:caps/>
          <w:lang w:eastAsia="en-US"/>
        </w:rPr>
        <w:t xml:space="preserve"> CENA</w:t>
      </w:r>
      <w:bookmarkEnd w:id="240"/>
    </w:p>
    <w:p w14:paraId="3DCD70D0" w14:textId="77777777" w:rsidR="00C20730" w:rsidRPr="003F350A" w:rsidRDefault="00C20730" w:rsidP="00C20730">
      <w:pPr>
        <w:rPr>
          <w:b/>
        </w:rPr>
      </w:pPr>
    </w:p>
    <w:tbl>
      <w:tblPr>
        <w:tblW w:w="9438" w:type="dxa"/>
        <w:tblInd w:w="55" w:type="dxa"/>
        <w:tblLayout w:type="fixed"/>
        <w:tblCellMar>
          <w:left w:w="70" w:type="dxa"/>
          <w:right w:w="70" w:type="dxa"/>
        </w:tblCellMar>
        <w:tblLook w:val="04A0" w:firstRow="1" w:lastRow="0" w:firstColumn="1" w:lastColumn="0" w:noHBand="0" w:noVBand="1"/>
      </w:tblPr>
      <w:tblGrid>
        <w:gridCol w:w="2142"/>
        <w:gridCol w:w="1626"/>
        <w:gridCol w:w="2126"/>
        <w:gridCol w:w="1701"/>
        <w:gridCol w:w="1843"/>
      </w:tblGrid>
      <w:tr w:rsidR="003D49F4" w:rsidRPr="003F350A" w14:paraId="667AD079" w14:textId="77777777" w:rsidTr="005E5C22">
        <w:trPr>
          <w:trHeight w:val="631"/>
        </w:trPr>
        <w:tc>
          <w:tcPr>
            <w:tcW w:w="2142" w:type="dxa"/>
            <w:tcBorders>
              <w:top w:val="single" w:sz="4" w:space="0" w:color="auto"/>
              <w:left w:val="single" w:sz="4" w:space="0" w:color="auto"/>
              <w:bottom w:val="single" w:sz="4" w:space="0" w:color="auto"/>
              <w:right w:val="single" w:sz="8" w:space="0" w:color="auto"/>
            </w:tcBorders>
            <w:shd w:val="clear" w:color="auto" w:fill="C0C0C0"/>
            <w:hideMark/>
          </w:tcPr>
          <w:p w14:paraId="0D6DC07F" w14:textId="77777777" w:rsidR="003D49F4" w:rsidRPr="003F350A" w:rsidRDefault="003D49F4" w:rsidP="00C20730">
            <w:pPr>
              <w:rPr>
                <w:b/>
                <w:bCs/>
              </w:rPr>
            </w:pPr>
            <w:r w:rsidRPr="003F350A">
              <w:rPr>
                <w:b/>
                <w:bCs/>
              </w:rPr>
              <w:t xml:space="preserve">OPIS </w:t>
            </w:r>
          </w:p>
        </w:tc>
        <w:tc>
          <w:tcPr>
            <w:tcW w:w="1626" w:type="dxa"/>
            <w:tcBorders>
              <w:top w:val="single" w:sz="4" w:space="0" w:color="auto"/>
              <w:left w:val="nil"/>
              <w:bottom w:val="single" w:sz="4" w:space="0" w:color="auto"/>
              <w:right w:val="single" w:sz="8" w:space="0" w:color="auto"/>
            </w:tcBorders>
            <w:shd w:val="clear" w:color="auto" w:fill="C0C0C0"/>
            <w:hideMark/>
          </w:tcPr>
          <w:p w14:paraId="467E6EF3" w14:textId="77777777" w:rsidR="003D49F4" w:rsidRPr="003F350A" w:rsidRDefault="003D49F4" w:rsidP="00C20730">
            <w:pPr>
              <w:rPr>
                <w:b/>
                <w:bCs/>
              </w:rPr>
            </w:pPr>
            <w:r w:rsidRPr="003F350A">
              <w:rPr>
                <w:b/>
                <w:bCs/>
              </w:rPr>
              <w:t xml:space="preserve">Proizvajalec </w:t>
            </w:r>
          </w:p>
        </w:tc>
        <w:tc>
          <w:tcPr>
            <w:tcW w:w="2126" w:type="dxa"/>
            <w:tcBorders>
              <w:top w:val="single" w:sz="4" w:space="0" w:color="auto"/>
              <w:left w:val="nil"/>
              <w:bottom w:val="single" w:sz="4" w:space="0" w:color="auto"/>
              <w:right w:val="single" w:sz="4" w:space="0" w:color="auto"/>
            </w:tcBorders>
            <w:shd w:val="clear" w:color="auto" w:fill="C0C0C0"/>
            <w:hideMark/>
          </w:tcPr>
          <w:p w14:paraId="7B733D8F" w14:textId="77777777" w:rsidR="003D49F4" w:rsidRPr="003F350A" w:rsidRDefault="003D49F4" w:rsidP="00C20730">
            <w:pPr>
              <w:rPr>
                <w:b/>
                <w:bCs/>
              </w:rPr>
            </w:pPr>
            <w:r w:rsidRPr="003F350A">
              <w:rPr>
                <w:b/>
                <w:bCs/>
              </w:rPr>
              <w:t>Kataloška številka  in ime testa</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EEE379" w14:textId="246E3FD8" w:rsidR="003D49F4" w:rsidRDefault="003D49F4" w:rsidP="00EC189B">
            <w:pPr>
              <w:jc w:val="center"/>
              <w:rPr>
                <w:b/>
                <w:bCs/>
              </w:rPr>
            </w:pPr>
            <w:r>
              <w:rPr>
                <w:b/>
                <w:bCs/>
              </w:rPr>
              <w:t>Cena</w:t>
            </w:r>
            <w:r w:rsidRPr="00EC189B">
              <w:rPr>
                <w:b/>
                <w:bCs/>
              </w:rPr>
              <w:t xml:space="preserve"> </w:t>
            </w:r>
          </w:p>
          <w:p w14:paraId="0F0D9CA0" w14:textId="3493F82B" w:rsidR="003D49F4" w:rsidRPr="00EC189B" w:rsidRDefault="003D49F4" w:rsidP="00EC189B">
            <w:pPr>
              <w:jc w:val="center"/>
              <w:rPr>
                <w:b/>
                <w:bCs/>
              </w:rPr>
            </w:pPr>
            <w:r w:rsidRPr="00EC189B">
              <w:rPr>
                <w:b/>
                <w:bCs/>
              </w:rPr>
              <w:t xml:space="preserve">(1 </w:t>
            </w:r>
            <w:r w:rsidR="00A778F4">
              <w:rPr>
                <w:b/>
                <w:bCs/>
              </w:rPr>
              <w:t>test</w:t>
            </w:r>
            <w:r w:rsidRPr="00EC189B">
              <w:rPr>
                <w:b/>
                <w:bCs/>
              </w:rPr>
              <w:t>) brez DDV</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069153B" w14:textId="2BA45407" w:rsidR="003D49F4" w:rsidRDefault="003D49F4" w:rsidP="00EC189B">
            <w:pPr>
              <w:jc w:val="center"/>
              <w:rPr>
                <w:b/>
                <w:bCs/>
              </w:rPr>
            </w:pPr>
            <w:r>
              <w:rPr>
                <w:b/>
                <w:bCs/>
              </w:rPr>
              <w:t>Cena</w:t>
            </w:r>
            <w:r w:rsidRPr="00EC189B">
              <w:rPr>
                <w:b/>
                <w:bCs/>
              </w:rPr>
              <w:t xml:space="preserve"> </w:t>
            </w:r>
          </w:p>
          <w:p w14:paraId="196F862B" w14:textId="5A38522E" w:rsidR="003D49F4" w:rsidRPr="00EC189B" w:rsidRDefault="003D49F4" w:rsidP="00EC189B">
            <w:pPr>
              <w:jc w:val="center"/>
              <w:rPr>
                <w:b/>
                <w:bCs/>
              </w:rPr>
            </w:pPr>
            <w:r w:rsidRPr="00EC189B">
              <w:rPr>
                <w:b/>
                <w:bCs/>
              </w:rPr>
              <w:t xml:space="preserve">(1 </w:t>
            </w:r>
            <w:r w:rsidR="00A778F4">
              <w:rPr>
                <w:b/>
                <w:bCs/>
              </w:rPr>
              <w:t>test</w:t>
            </w:r>
            <w:r w:rsidRPr="00EC189B">
              <w:rPr>
                <w:b/>
                <w:bCs/>
              </w:rPr>
              <w:t>) z DDV</w:t>
            </w:r>
          </w:p>
        </w:tc>
      </w:tr>
      <w:tr w:rsidR="003D49F4" w:rsidRPr="003F350A" w14:paraId="57D530A8" w14:textId="77777777" w:rsidTr="005E5C22">
        <w:trPr>
          <w:trHeight w:val="773"/>
        </w:trPr>
        <w:tc>
          <w:tcPr>
            <w:tcW w:w="2142" w:type="dxa"/>
            <w:tcBorders>
              <w:top w:val="single" w:sz="4" w:space="0" w:color="auto"/>
              <w:left w:val="single" w:sz="4" w:space="0" w:color="auto"/>
              <w:bottom w:val="single" w:sz="4" w:space="0" w:color="auto"/>
              <w:right w:val="single" w:sz="4" w:space="0" w:color="auto"/>
            </w:tcBorders>
            <w:hideMark/>
          </w:tcPr>
          <w:p w14:paraId="187BB1C9" w14:textId="77777777" w:rsidR="003D49F4" w:rsidRPr="00603936" w:rsidRDefault="003D49F4" w:rsidP="005E5C22">
            <w:pPr>
              <w:pStyle w:val="Odstavekseznama"/>
              <w:ind w:left="0"/>
              <w:contextualSpacing/>
              <w:rPr>
                <w:b/>
                <w:bCs/>
                <w:lang w:val="sl-SI"/>
              </w:rPr>
            </w:pPr>
            <w:r w:rsidRPr="00603936">
              <w:rPr>
                <w:b/>
                <w:bCs/>
                <w:lang w:val="sl-SI"/>
              </w:rPr>
              <w:t xml:space="preserve">Hitri  antigenski test za SARS-CoV-2 </w:t>
            </w:r>
          </w:p>
          <w:p w14:paraId="63244654" w14:textId="17CF60E3" w:rsidR="00EC5614" w:rsidRPr="00603936" w:rsidRDefault="00EC5614" w:rsidP="005E5C22">
            <w:pPr>
              <w:pStyle w:val="Odstavekseznama"/>
              <w:ind w:left="0"/>
              <w:contextualSpacing/>
              <w:rPr>
                <w:b/>
                <w:lang w:val="sl-SI"/>
              </w:rPr>
            </w:pPr>
            <w:r w:rsidRPr="00603936">
              <w:rPr>
                <w:b/>
                <w:bCs/>
                <w:sz w:val="16"/>
                <w:szCs w:val="20"/>
                <w:lang w:val="sl-SI"/>
              </w:rPr>
              <w:t>(velja za hitri test in zahtevani kontrolni material)</w:t>
            </w:r>
          </w:p>
        </w:tc>
        <w:tc>
          <w:tcPr>
            <w:tcW w:w="1626" w:type="dxa"/>
            <w:tcBorders>
              <w:top w:val="single" w:sz="4" w:space="0" w:color="auto"/>
              <w:left w:val="single" w:sz="4" w:space="0" w:color="auto"/>
              <w:bottom w:val="single" w:sz="4" w:space="0" w:color="auto"/>
              <w:right w:val="single" w:sz="4" w:space="0" w:color="auto"/>
            </w:tcBorders>
          </w:tcPr>
          <w:p w14:paraId="01AAEBFF" w14:textId="77777777" w:rsidR="003D49F4" w:rsidRPr="003F350A" w:rsidRDefault="003D49F4" w:rsidP="00C20730">
            <w:pPr>
              <w:rPr>
                <w:b/>
              </w:rPr>
            </w:pPr>
          </w:p>
        </w:tc>
        <w:tc>
          <w:tcPr>
            <w:tcW w:w="2126" w:type="dxa"/>
            <w:tcBorders>
              <w:top w:val="single" w:sz="4" w:space="0" w:color="auto"/>
              <w:left w:val="single" w:sz="4" w:space="0" w:color="auto"/>
              <w:bottom w:val="single" w:sz="4" w:space="0" w:color="auto"/>
              <w:right w:val="single" w:sz="4" w:space="0" w:color="auto"/>
            </w:tcBorders>
          </w:tcPr>
          <w:p w14:paraId="152C4332" w14:textId="77777777" w:rsidR="003D49F4" w:rsidRPr="003F350A" w:rsidRDefault="003D49F4" w:rsidP="00C20730">
            <w:pPr>
              <w:rPr>
                <w:b/>
              </w:rPr>
            </w:pPr>
          </w:p>
        </w:tc>
        <w:tc>
          <w:tcPr>
            <w:tcW w:w="1701" w:type="dxa"/>
            <w:tcBorders>
              <w:top w:val="single" w:sz="4" w:space="0" w:color="auto"/>
              <w:left w:val="single" w:sz="4" w:space="0" w:color="auto"/>
              <w:bottom w:val="single" w:sz="4" w:space="0" w:color="auto"/>
              <w:right w:val="single" w:sz="4" w:space="0" w:color="auto"/>
            </w:tcBorders>
          </w:tcPr>
          <w:p w14:paraId="5E1A996D" w14:textId="77777777" w:rsidR="003D49F4" w:rsidRPr="003F350A" w:rsidRDefault="003D49F4" w:rsidP="00C20730">
            <w:pPr>
              <w:rPr>
                <w:b/>
              </w:rPr>
            </w:pPr>
          </w:p>
        </w:tc>
        <w:tc>
          <w:tcPr>
            <w:tcW w:w="1843" w:type="dxa"/>
            <w:tcBorders>
              <w:top w:val="single" w:sz="4" w:space="0" w:color="auto"/>
              <w:left w:val="single" w:sz="4" w:space="0" w:color="auto"/>
              <w:bottom w:val="single" w:sz="4" w:space="0" w:color="auto"/>
              <w:right w:val="single" w:sz="4" w:space="0" w:color="auto"/>
            </w:tcBorders>
          </w:tcPr>
          <w:p w14:paraId="76F60971" w14:textId="77777777" w:rsidR="003D49F4" w:rsidRPr="003F350A" w:rsidRDefault="003D49F4" w:rsidP="00C20730">
            <w:pPr>
              <w:rPr>
                <w:b/>
              </w:rPr>
            </w:pPr>
          </w:p>
        </w:tc>
      </w:tr>
    </w:tbl>
    <w:p w14:paraId="6FF0FF64" w14:textId="5ECE4FD4" w:rsidR="00C20730" w:rsidRDefault="00C20730" w:rsidP="00C20730">
      <w:pPr>
        <w:suppressAutoHyphens/>
        <w:rPr>
          <w:rFonts w:eastAsia="Calibri"/>
          <w:lang w:eastAsia="zh-CN"/>
        </w:rPr>
      </w:pPr>
    </w:p>
    <w:p w14:paraId="24DFFDC0" w14:textId="77777777" w:rsidR="007E3736" w:rsidRPr="007E3736" w:rsidRDefault="007E3736" w:rsidP="007E3736">
      <w:pPr>
        <w:ind w:firstLine="426"/>
        <w:rPr>
          <w:lang w:eastAsia="en-US"/>
        </w:rPr>
      </w:pPr>
    </w:p>
    <w:p w14:paraId="4016800C" w14:textId="77777777" w:rsidR="00FE65A3" w:rsidRPr="00FE65A3" w:rsidRDefault="00FE65A3" w:rsidP="00831692">
      <w:pPr>
        <w:tabs>
          <w:tab w:val="right" w:pos="2556"/>
          <w:tab w:val="right" w:pos="5609"/>
        </w:tabs>
        <w:suppressAutoHyphens/>
        <w:autoSpaceDN w:val="0"/>
        <w:ind w:right="6"/>
        <w:textAlignment w:val="baseline"/>
        <w:rPr>
          <w:b/>
          <w:bCs/>
          <w:kern w:val="3"/>
          <w:lang w:eastAsia="zh-CN"/>
        </w:rPr>
      </w:pPr>
      <w:r w:rsidRPr="00FE65A3">
        <w:rPr>
          <w:b/>
          <w:bCs/>
          <w:kern w:val="3"/>
          <w:lang w:eastAsia="zh-CN"/>
        </w:rPr>
        <w:t>PONUDBENI POGOJI:</w:t>
      </w:r>
    </w:p>
    <w:p w14:paraId="3A3B2945" w14:textId="77777777" w:rsidR="00FE65A3" w:rsidRPr="00FE65A3" w:rsidRDefault="00FE65A3" w:rsidP="00780B2B">
      <w:pPr>
        <w:pStyle w:val="Odstavekseznama"/>
        <w:numPr>
          <w:ilvl w:val="0"/>
          <w:numId w:val="18"/>
        </w:numPr>
        <w:tabs>
          <w:tab w:val="right" w:pos="709"/>
          <w:tab w:val="right" w:pos="5609"/>
        </w:tabs>
        <w:suppressAutoHyphens/>
        <w:autoSpaceDN w:val="0"/>
        <w:spacing w:line="260" w:lineRule="exact"/>
        <w:ind w:right="6"/>
        <w:textAlignment w:val="baseline"/>
        <w:rPr>
          <w:kern w:val="3"/>
          <w:lang w:val="sl-SI" w:eastAsia="zh-CN"/>
        </w:rPr>
      </w:pPr>
      <w:r w:rsidRPr="00FE65A3">
        <w:rPr>
          <w:kern w:val="3"/>
          <w:lang w:val="sl-SI" w:eastAsia="zh-CN"/>
        </w:rPr>
        <w:t xml:space="preserve">Veljavnost ponudbe je najmanj </w:t>
      </w:r>
      <w:r w:rsidRPr="00FE65A3">
        <w:rPr>
          <w:lang w:val="sl-SI"/>
        </w:rPr>
        <w:t>120 dni šteto od dneva za javno odpiranje ponudb</w:t>
      </w:r>
      <w:r>
        <w:rPr>
          <w:lang w:val="sl-SI"/>
        </w:rPr>
        <w:t>.</w:t>
      </w:r>
    </w:p>
    <w:p w14:paraId="0AAB1EE7" w14:textId="77777777" w:rsidR="00FE65A3" w:rsidRPr="00FE65A3" w:rsidRDefault="00FE65A3" w:rsidP="00780B2B">
      <w:pPr>
        <w:pStyle w:val="Odstavekseznama"/>
        <w:numPr>
          <w:ilvl w:val="0"/>
          <w:numId w:val="18"/>
        </w:numPr>
        <w:tabs>
          <w:tab w:val="right" w:pos="709"/>
          <w:tab w:val="right" w:pos="5609"/>
        </w:tabs>
        <w:suppressAutoHyphens/>
        <w:autoSpaceDN w:val="0"/>
        <w:spacing w:line="260" w:lineRule="exact"/>
        <w:ind w:right="6"/>
        <w:textAlignment w:val="baseline"/>
        <w:rPr>
          <w:kern w:val="3"/>
          <w:lang w:val="sl-SI" w:eastAsia="zh-CN"/>
        </w:rPr>
      </w:pPr>
      <w:r w:rsidRPr="00FE65A3">
        <w:rPr>
          <w:lang w:val="sl-SI"/>
        </w:rPr>
        <w:t>Cene na enoto fiksne in nespremenljive ves čas trajanja pogodbe</w:t>
      </w:r>
    </w:p>
    <w:p w14:paraId="61CD276F" w14:textId="77777777" w:rsidR="00FE65A3" w:rsidRPr="00FE65A3" w:rsidRDefault="00FE65A3" w:rsidP="00831692">
      <w:pPr>
        <w:tabs>
          <w:tab w:val="right" w:pos="2556"/>
          <w:tab w:val="right" w:pos="5609"/>
        </w:tabs>
        <w:suppressAutoHyphens/>
        <w:autoSpaceDN w:val="0"/>
        <w:ind w:right="6"/>
        <w:textAlignment w:val="baseline"/>
        <w:rPr>
          <w:kern w:val="3"/>
          <w:lang w:eastAsia="zh-CN"/>
        </w:rPr>
      </w:pPr>
    </w:p>
    <w:p w14:paraId="166EAAEA" w14:textId="77777777" w:rsidR="00FE65A3" w:rsidRPr="00FE65A3" w:rsidRDefault="00FE65A3" w:rsidP="00831692">
      <w:pPr>
        <w:tabs>
          <w:tab w:val="right" w:pos="2556"/>
          <w:tab w:val="right" w:pos="5609"/>
        </w:tabs>
        <w:suppressAutoHyphens/>
        <w:autoSpaceDN w:val="0"/>
        <w:ind w:right="6"/>
        <w:textAlignment w:val="baseline"/>
        <w:rPr>
          <w:kern w:val="3"/>
          <w:lang w:eastAsia="zh-CN"/>
        </w:rPr>
      </w:pPr>
      <w:r w:rsidRPr="00FE65A3">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E9F8177" w14:textId="77777777" w:rsidR="000E6133" w:rsidRPr="00D2267A" w:rsidRDefault="000E6133" w:rsidP="00831692">
      <w:pPr>
        <w:rPr>
          <w:color w:val="FF0000"/>
        </w:rPr>
      </w:pPr>
      <w:r w:rsidRPr="00D2267A">
        <w:t xml:space="preserve">                                                    </w:t>
      </w:r>
    </w:p>
    <w:p w14:paraId="38367D62" w14:textId="77777777" w:rsidR="000E6133" w:rsidRPr="00D2267A" w:rsidRDefault="000E6133" w:rsidP="00831692"/>
    <w:tbl>
      <w:tblPr>
        <w:tblW w:w="9747" w:type="dxa"/>
        <w:tblLayout w:type="fixed"/>
        <w:tblLook w:val="0000" w:firstRow="0" w:lastRow="0" w:firstColumn="0" w:lastColumn="0" w:noHBand="0" w:noVBand="0"/>
      </w:tblPr>
      <w:tblGrid>
        <w:gridCol w:w="4361"/>
        <w:gridCol w:w="5386"/>
      </w:tblGrid>
      <w:tr w:rsidR="00E735FA" w:rsidRPr="00594F70" w14:paraId="5114A035" w14:textId="77777777" w:rsidTr="00E735FA">
        <w:trPr>
          <w:cantSplit/>
        </w:trPr>
        <w:tc>
          <w:tcPr>
            <w:tcW w:w="4361" w:type="dxa"/>
          </w:tcPr>
          <w:p w14:paraId="1D74F990" w14:textId="77777777" w:rsidR="00E735FA" w:rsidRPr="00594F70" w:rsidRDefault="00E735FA" w:rsidP="00E735FA"/>
        </w:tc>
        <w:tc>
          <w:tcPr>
            <w:tcW w:w="5386" w:type="dxa"/>
          </w:tcPr>
          <w:p w14:paraId="2B96BE70" w14:textId="77777777" w:rsidR="00E735FA" w:rsidRPr="00594F70" w:rsidRDefault="00266F93" w:rsidP="0004406F">
            <w:pPr>
              <w:ind w:left="34"/>
            </w:pPr>
            <w:r>
              <w:t>P</w:t>
            </w:r>
            <w:r w:rsidR="00E735FA" w:rsidRPr="00594F70">
              <w:t xml:space="preserve">odpis </w:t>
            </w:r>
            <w:r>
              <w:t>zastopnika/</w:t>
            </w:r>
            <w:r w:rsidR="0004406F">
              <w:t>pooblaščene osebe ponudnika</w:t>
            </w:r>
            <w:r w:rsidR="00E735FA" w:rsidRPr="00594F70">
              <w:t>:</w:t>
            </w:r>
          </w:p>
        </w:tc>
      </w:tr>
      <w:tr w:rsidR="00E735FA" w:rsidRPr="00594F70" w14:paraId="3EA2D3F4" w14:textId="77777777" w:rsidTr="00E735FA">
        <w:trPr>
          <w:cantSplit/>
        </w:trPr>
        <w:tc>
          <w:tcPr>
            <w:tcW w:w="4361" w:type="dxa"/>
          </w:tcPr>
          <w:p w14:paraId="1F530313" w14:textId="77777777" w:rsidR="00E735FA" w:rsidRPr="00594F70" w:rsidRDefault="00E735FA" w:rsidP="00E735FA"/>
        </w:tc>
        <w:tc>
          <w:tcPr>
            <w:tcW w:w="5386" w:type="dxa"/>
          </w:tcPr>
          <w:p w14:paraId="4EA9A001" w14:textId="77777777" w:rsidR="00E735FA" w:rsidRPr="00594F70" w:rsidRDefault="00E735FA" w:rsidP="00E735FA">
            <w:pPr>
              <w:ind w:left="34"/>
            </w:pPr>
          </w:p>
          <w:p w14:paraId="5C6C37BA" w14:textId="77777777" w:rsidR="00E735FA" w:rsidRPr="00594F70" w:rsidRDefault="00E735FA" w:rsidP="00E735FA">
            <w:pPr>
              <w:ind w:left="34"/>
            </w:pPr>
            <w:r w:rsidRPr="00594F70">
              <w:t>_________________________________</w:t>
            </w:r>
          </w:p>
        </w:tc>
      </w:tr>
    </w:tbl>
    <w:p w14:paraId="6DD7D1B1" w14:textId="77777777" w:rsidR="003B1C9A" w:rsidRDefault="003B1C9A"/>
    <w:p w14:paraId="589E9381" w14:textId="77777777" w:rsidR="003B1C9A" w:rsidRDefault="003B1C9A"/>
    <w:p w14:paraId="11C5FFC8" w14:textId="77777777" w:rsidR="003B1C9A" w:rsidRDefault="003B1C9A"/>
    <w:p w14:paraId="30938B61" w14:textId="1CD55CBA" w:rsidR="003B1C9A" w:rsidRDefault="003B1C9A"/>
    <w:p w14:paraId="40531DB1" w14:textId="4FA6EC23" w:rsidR="005B4361" w:rsidRDefault="005B4361"/>
    <w:p w14:paraId="51BDD694" w14:textId="7ADDB9C3" w:rsidR="005B4361" w:rsidRDefault="005B4361"/>
    <w:p w14:paraId="272C716A" w14:textId="6F07C7D9" w:rsidR="005B4361" w:rsidRDefault="005B4361"/>
    <w:p w14:paraId="188AAF98" w14:textId="77777777" w:rsidR="005B4361" w:rsidRDefault="005B4361"/>
    <w:p w14:paraId="06EDC8CC" w14:textId="77777777" w:rsidR="005B4361" w:rsidRDefault="005B4361" w:rsidP="003B1C9A">
      <w:pPr>
        <w:spacing w:line="240" w:lineRule="auto"/>
        <w:jc w:val="right"/>
      </w:pPr>
    </w:p>
    <w:p w14:paraId="1B006A57" w14:textId="77777777" w:rsidR="005B4361" w:rsidRDefault="005B4361" w:rsidP="003B1C9A">
      <w:pPr>
        <w:spacing w:line="240" w:lineRule="auto"/>
        <w:jc w:val="right"/>
      </w:pPr>
    </w:p>
    <w:p w14:paraId="78F0D322" w14:textId="77777777" w:rsidR="0060389C" w:rsidRDefault="0060389C" w:rsidP="003B1C9A">
      <w:pPr>
        <w:spacing w:line="240" w:lineRule="auto"/>
        <w:jc w:val="right"/>
      </w:pPr>
    </w:p>
    <w:p w14:paraId="4B80DA98" w14:textId="77777777" w:rsidR="0060389C" w:rsidRDefault="0060389C" w:rsidP="003B1C9A">
      <w:pPr>
        <w:spacing w:line="240" w:lineRule="auto"/>
        <w:jc w:val="right"/>
      </w:pPr>
    </w:p>
    <w:p w14:paraId="51C703D1" w14:textId="77777777" w:rsidR="0060389C" w:rsidRDefault="0060389C" w:rsidP="003B1C9A">
      <w:pPr>
        <w:spacing w:line="240" w:lineRule="auto"/>
        <w:jc w:val="right"/>
      </w:pPr>
    </w:p>
    <w:p w14:paraId="68C542BA" w14:textId="77777777" w:rsidR="0060389C" w:rsidRDefault="0060389C" w:rsidP="003B1C9A">
      <w:pPr>
        <w:spacing w:line="240" w:lineRule="auto"/>
        <w:jc w:val="right"/>
      </w:pPr>
    </w:p>
    <w:p w14:paraId="283D6634" w14:textId="77777777" w:rsidR="0060389C" w:rsidRDefault="0060389C" w:rsidP="003B1C9A">
      <w:pPr>
        <w:spacing w:line="240" w:lineRule="auto"/>
        <w:jc w:val="right"/>
      </w:pPr>
    </w:p>
    <w:p w14:paraId="57D25567" w14:textId="3B558653" w:rsidR="003B1C9A" w:rsidRDefault="003B1C9A" w:rsidP="003B1C9A">
      <w:pPr>
        <w:spacing w:line="240" w:lineRule="auto"/>
        <w:jc w:val="right"/>
        <w:rPr>
          <w:b/>
          <w:bCs/>
          <w:iCs/>
          <w:sz w:val="24"/>
          <w:szCs w:val="24"/>
        </w:rPr>
      </w:pPr>
      <w:r w:rsidRPr="00E735FA">
        <w:lastRenderedPageBreak/>
        <w:t xml:space="preserve">OBRAZEC ŠT. </w:t>
      </w:r>
      <w:r>
        <w:t>2</w:t>
      </w:r>
    </w:p>
    <w:p w14:paraId="6FEDF720" w14:textId="09DB7387" w:rsidR="003B1C9A" w:rsidRDefault="003B1C9A"/>
    <w:p w14:paraId="42EBB4C5" w14:textId="77777777" w:rsidR="003B1C9A" w:rsidRDefault="003B1C9A"/>
    <w:p w14:paraId="47690818" w14:textId="7D1EE426" w:rsidR="000E6133" w:rsidRPr="00AA06F7" w:rsidRDefault="000802F8" w:rsidP="001F3652">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41" w:name="_Toc64367420"/>
      <w:r w:rsidRPr="000802F8">
        <w:rPr>
          <w:b/>
          <w:bCs/>
          <w:iCs/>
          <w:sz w:val="24"/>
          <w:szCs w:val="24"/>
          <w:lang w:val="x-none"/>
        </w:rPr>
        <w:t>SOGLASJE</w:t>
      </w:r>
      <w:r w:rsidRPr="000802F8">
        <w:rPr>
          <w:b/>
          <w:bCs/>
          <w:iCs/>
          <w:sz w:val="24"/>
          <w:szCs w:val="24"/>
        </w:rPr>
        <w:t xml:space="preserve"> / IZJAVA</w:t>
      </w:r>
      <w:r w:rsidRPr="000802F8">
        <w:rPr>
          <w:b/>
          <w:bCs/>
          <w:iCs/>
          <w:sz w:val="24"/>
          <w:szCs w:val="24"/>
          <w:lang w:val="x-none"/>
        </w:rPr>
        <w:t xml:space="preserve"> PODIZVAJALCA</w:t>
      </w:r>
      <w:r w:rsidRPr="000802F8">
        <w:rPr>
          <w:b/>
          <w:bCs/>
          <w:iCs/>
          <w:sz w:val="24"/>
          <w:szCs w:val="24"/>
        </w:rPr>
        <w:t xml:space="preserve"> O NEPOSREDNEM PLAČILU</w:t>
      </w:r>
      <w:bookmarkEnd w:id="241"/>
      <w:r w:rsidR="00AA06F7" w:rsidRPr="00AA06F7">
        <w:rPr>
          <w:b/>
          <w:bCs/>
          <w:iCs/>
          <w:sz w:val="24"/>
          <w:szCs w:val="24"/>
          <w:lang w:val="x-none"/>
        </w:rPr>
        <w:t xml:space="preserve"> </w:t>
      </w:r>
    </w:p>
    <w:p w14:paraId="2368547E" w14:textId="77777777" w:rsidR="000E6133" w:rsidRPr="00D2267A" w:rsidRDefault="000E6133" w:rsidP="000E6133"/>
    <w:p w14:paraId="747E1C18" w14:textId="77777777" w:rsidR="000E6133" w:rsidRPr="00D2267A" w:rsidRDefault="000E6133" w:rsidP="000E6133"/>
    <w:p w14:paraId="2508B902" w14:textId="77777777" w:rsidR="000E6133" w:rsidRPr="00831692" w:rsidRDefault="000E6133" w:rsidP="00831692"/>
    <w:tbl>
      <w:tblPr>
        <w:tblW w:w="0" w:type="auto"/>
        <w:tblLook w:val="04A0" w:firstRow="1" w:lastRow="0" w:firstColumn="1" w:lastColumn="0" w:noHBand="0" w:noVBand="1"/>
      </w:tblPr>
      <w:tblGrid>
        <w:gridCol w:w="4111"/>
        <w:gridCol w:w="5243"/>
      </w:tblGrid>
      <w:tr w:rsidR="00ED1634" w:rsidRPr="00831692" w14:paraId="3B4FA3F8" w14:textId="77777777" w:rsidTr="00943160">
        <w:tc>
          <w:tcPr>
            <w:tcW w:w="4111" w:type="dxa"/>
            <w:shd w:val="clear" w:color="auto" w:fill="auto"/>
          </w:tcPr>
          <w:p w14:paraId="5AAE57F8" w14:textId="77777777" w:rsidR="00ED1634" w:rsidRPr="00831692" w:rsidRDefault="00ED1634" w:rsidP="00831692">
            <w:r w:rsidRPr="00831692">
              <w:t>Naziv podizvajalca:</w:t>
            </w:r>
          </w:p>
        </w:tc>
        <w:tc>
          <w:tcPr>
            <w:tcW w:w="5243" w:type="dxa"/>
            <w:tcBorders>
              <w:bottom w:val="single" w:sz="4" w:space="0" w:color="auto"/>
            </w:tcBorders>
            <w:shd w:val="clear" w:color="auto" w:fill="auto"/>
          </w:tcPr>
          <w:p w14:paraId="6D71A18E" w14:textId="77777777" w:rsidR="00ED1634" w:rsidRPr="00831692" w:rsidRDefault="00ED1634" w:rsidP="00831692"/>
        </w:tc>
      </w:tr>
      <w:tr w:rsidR="00ED1634" w:rsidRPr="00831692" w14:paraId="3EFD1232" w14:textId="77777777" w:rsidTr="00943160">
        <w:tc>
          <w:tcPr>
            <w:tcW w:w="4111" w:type="dxa"/>
            <w:shd w:val="clear" w:color="auto" w:fill="auto"/>
          </w:tcPr>
          <w:p w14:paraId="795243C5" w14:textId="77777777" w:rsidR="00ED1634" w:rsidRPr="00831692" w:rsidRDefault="00ED1634" w:rsidP="00831692"/>
          <w:p w14:paraId="63FEE53C" w14:textId="77777777" w:rsidR="00ED1634" w:rsidRPr="00831692" w:rsidRDefault="00ED1634" w:rsidP="00831692">
            <w:r w:rsidRPr="00831692">
              <w:t>Sedež (naslov) podizvajalca:</w:t>
            </w:r>
          </w:p>
        </w:tc>
        <w:tc>
          <w:tcPr>
            <w:tcW w:w="5243" w:type="dxa"/>
            <w:tcBorders>
              <w:top w:val="single" w:sz="4" w:space="0" w:color="auto"/>
              <w:bottom w:val="single" w:sz="4" w:space="0" w:color="auto"/>
            </w:tcBorders>
            <w:shd w:val="clear" w:color="auto" w:fill="auto"/>
          </w:tcPr>
          <w:p w14:paraId="44AD14A0" w14:textId="77777777" w:rsidR="00ED1634" w:rsidRPr="00831692" w:rsidRDefault="00ED1634" w:rsidP="00831692"/>
        </w:tc>
      </w:tr>
      <w:tr w:rsidR="00DD2840" w:rsidRPr="00831692" w14:paraId="015D2056" w14:textId="77777777" w:rsidTr="00943160">
        <w:tc>
          <w:tcPr>
            <w:tcW w:w="4111" w:type="dxa"/>
            <w:shd w:val="clear" w:color="auto" w:fill="auto"/>
          </w:tcPr>
          <w:p w14:paraId="456468E0" w14:textId="77777777" w:rsidR="00DD2840" w:rsidRPr="00A33C47" w:rsidRDefault="00DD2840" w:rsidP="00831692">
            <w:pPr>
              <w:rPr>
                <w:highlight w:val="yellow"/>
              </w:rPr>
            </w:pPr>
          </w:p>
          <w:p w14:paraId="38184379" w14:textId="4619F2BA" w:rsidR="00DD2840" w:rsidRPr="00A33C47" w:rsidRDefault="00DD2840" w:rsidP="00831692">
            <w:pPr>
              <w:rPr>
                <w:highlight w:val="yellow"/>
              </w:rPr>
            </w:pPr>
            <w:r w:rsidRPr="00943160">
              <w:t xml:space="preserve">Vrednost </w:t>
            </w:r>
            <w:r w:rsidR="00A33C47" w:rsidRPr="00943160">
              <w:t>dobave</w:t>
            </w:r>
            <w:r w:rsidR="005B4361" w:rsidRPr="00943160">
              <w:t xml:space="preserve"> / dele</w:t>
            </w:r>
            <w:r w:rsidR="00943160" w:rsidRPr="00943160">
              <w:t xml:space="preserve">ža </w:t>
            </w:r>
            <w:r w:rsidRPr="00943160">
              <w:t xml:space="preserve"> podizvajalca:</w:t>
            </w:r>
          </w:p>
        </w:tc>
        <w:tc>
          <w:tcPr>
            <w:tcW w:w="5243" w:type="dxa"/>
            <w:tcBorders>
              <w:top w:val="single" w:sz="4" w:space="0" w:color="auto"/>
              <w:bottom w:val="single" w:sz="4" w:space="0" w:color="auto"/>
            </w:tcBorders>
            <w:shd w:val="clear" w:color="auto" w:fill="auto"/>
          </w:tcPr>
          <w:p w14:paraId="15E15A97" w14:textId="77777777" w:rsidR="00DD2840" w:rsidRPr="00831692" w:rsidRDefault="00DD2840" w:rsidP="00831692"/>
        </w:tc>
      </w:tr>
    </w:tbl>
    <w:p w14:paraId="6CAE2FAC" w14:textId="77777777" w:rsidR="00ED1634" w:rsidRPr="00831692" w:rsidRDefault="00ED1634" w:rsidP="00831692"/>
    <w:p w14:paraId="7167CEAC" w14:textId="77777777" w:rsidR="00831692" w:rsidRPr="00831692" w:rsidRDefault="00831692" w:rsidP="00831692"/>
    <w:p w14:paraId="36708529" w14:textId="77777777" w:rsidR="000802F8" w:rsidRDefault="000802F8" w:rsidP="00831692">
      <w:r w:rsidRPr="00831692">
        <w:t xml:space="preserve">Podpisana pooblaščena oseba podizvajalca izjavlja, da </w:t>
      </w:r>
    </w:p>
    <w:p w14:paraId="15B1464C" w14:textId="77777777" w:rsidR="00831692" w:rsidRPr="00831692" w:rsidRDefault="00831692" w:rsidP="00831692"/>
    <w:p w14:paraId="4CE28143" w14:textId="77777777" w:rsidR="000802F8" w:rsidRPr="00831692" w:rsidRDefault="000802F8" w:rsidP="00831692">
      <w:pPr>
        <w:jc w:val="center"/>
      </w:pPr>
      <w:r w:rsidRPr="00831692">
        <w:rPr>
          <w:b/>
        </w:rPr>
        <w:t>ZAHTEVA / NE ZAHTEVA</w:t>
      </w:r>
    </w:p>
    <w:p w14:paraId="2885D543" w14:textId="77777777" w:rsidR="00831692" w:rsidRDefault="00831692" w:rsidP="00831692"/>
    <w:p w14:paraId="315330BA" w14:textId="77777777" w:rsidR="000802F8" w:rsidRPr="00831692" w:rsidRDefault="000802F8" w:rsidP="00831692">
      <w:r w:rsidRPr="00831692">
        <w:t>neposredna plačila (primerno obkrožiti</w:t>
      </w:r>
      <w:r w:rsidRPr="00831692">
        <w:rPr>
          <w:vertAlign w:val="superscript"/>
        </w:rPr>
        <w:footnoteReference w:id="2"/>
      </w:r>
      <w:r w:rsidRPr="00831692">
        <w:t xml:space="preserve">). </w:t>
      </w:r>
    </w:p>
    <w:p w14:paraId="5F810AB0" w14:textId="77777777" w:rsidR="000802F8" w:rsidRPr="00831692" w:rsidRDefault="000802F8" w:rsidP="00831692"/>
    <w:p w14:paraId="7483E7D6" w14:textId="77777777" w:rsidR="00ED1634" w:rsidRPr="00831692" w:rsidRDefault="00ED1634" w:rsidP="00831692"/>
    <w:p w14:paraId="0361FE26" w14:textId="66C014CE" w:rsidR="00ED1634" w:rsidRPr="00831692" w:rsidRDefault="00ED1634" w:rsidP="00831692">
      <w:r w:rsidRPr="00831692">
        <w:t>S podpisom te izjave pod kazensko in materialno odgovorno</w:t>
      </w:r>
      <w:r w:rsidR="002F29A9" w:rsidRPr="00831692">
        <w:t xml:space="preserve">stjo zahtevamo, da bo naročnik </w:t>
      </w:r>
      <w:r w:rsidRPr="00831692">
        <w:t>Ministrstvo za zdravje, Štefanova 5</w:t>
      </w:r>
      <w:r w:rsidR="002F29A9" w:rsidRPr="00831692">
        <w:t>, 1000 Ljubljana</w:t>
      </w:r>
      <w:r w:rsidRPr="00831692">
        <w:t xml:space="preserve"> za javno naročilo, katerega predmet je </w:t>
      </w:r>
      <w:r w:rsidR="00A33C47" w:rsidRPr="003E1047">
        <w:rPr>
          <w:b/>
        </w:rPr>
        <w:t>»</w:t>
      </w:r>
      <w:r w:rsidR="00A33C47" w:rsidRPr="00856FFC">
        <w:rPr>
          <w:b/>
          <w:bCs/>
        </w:rPr>
        <w:t>Nakup hitrih antigenskih testov (HAGT) za diagnostiko COVID-19</w:t>
      </w:r>
      <w:r w:rsidR="00A33C47" w:rsidRPr="003E1047">
        <w:rPr>
          <w:b/>
        </w:rPr>
        <w:t>«</w:t>
      </w:r>
      <w:r w:rsidRPr="00831692">
        <w:t xml:space="preserve">, namesto ponudnika </w:t>
      </w:r>
      <w:r w:rsidR="002C2FEF" w:rsidRPr="00831692">
        <w:t>_</w:t>
      </w:r>
      <w:r w:rsidRPr="00831692">
        <w:t>____________________________ (v nadalj</w:t>
      </w:r>
      <w:r w:rsidR="00E735FA" w:rsidRPr="00831692">
        <w:t>njem besedilu</w:t>
      </w:r>
      <w:r w:rsidRPr="00831692">
        <w:t>: ponudnik) poravnaval naše terjatve do ponudnika neposredno nam.</w:t>
      </w:r>
    </w:p>
    <w:p w14:paraId="615F9F97" w14:textId="77777777" w:rsidR="005F23F8" w:rsidRPr="00831692" w:rsidRDefault="005F23F8" w:rsidP="00831692"/>
    <w:p w14:paraId="2C7A4F01" w14:textId="77777777" w:rsidR="00E475A0" w:rsidRPr="00831692" w:rsidRDefault="00E475A0" w:rsidP="00831692">
      <w:pPr>
        <w:pStyle w:val="odstavek1"/>
        <w:spacing w:before="0" w:line="260" w:lineRule="exact"/>
      </w:pPr>
    </w:p>
    <w:p w14:paraId="6B35A976" w14:textId="77777777" w:rsidR="005F23F8" w:rsidRPr="00D2267A" w:rsidRDefault="005F23F8" w:rsidP="00D37134"/>
    <w:p w14:paraId="04B2F461" w14:textId="77777777" w:rsidR="005F23F8" w:rsidRPr="00D2267A" w:rsidRDefault="005F23F8" w:rsidP="00D37134"/>
    <w:p w14:paraId="6055DEEA" w14:textId="77777777" w:rsidR="005F23F8" w:rsidRPr="00D2267A" w:rsidRDefault="005F23F8" w:rsidP="00D37134"/>
    <w:tbl>
      <w:tblPr>
        <w:tblW w:w="0" w:type="auto"/>
        <w:tblLayout w:type="fixed"/>
        <w:tblLook w:val="0000" w:firstRow="0" w:lastRow="0" w:firstColumn="0" w:lastColumn="0" w:noHBand="0" w:noVBand="0"/>
      </w:tblPr>
      <w:tblGrid>
        <w:gridCol w:w="4361"/>
        <w:gridCol w:w="4361"/>
      </w:tblGrid>
      <w:tr w:rsidR="005F23F8" w:rsidRPr="00D2267A" w14:paraId="4B17124F" w14:textId="77777777" w:rsidTr="005F23F8">
        <w:trPr>
          <w:cantSplit/>
        </w:trPr>
        <w:tc>
          <w:tcPr>
            <w:tcW w:w="4361" w:type="dxa"/>
          </w:tcPr>
          <w:p w14:paraId="5955A141" w14:textId="77777777" w:rsidR="005F23F8" w:rsidRPr="00D2267A" w:rsidRDefault="005F23F8" w:rsidP="00D37134"/>
        </w:tc>
        <w:tc>
          <w:tcPr>
            <w:tcW w:w="4361" w:type="dxa"/>
          </w:tcPr>
          <w:p w14:paraId="45182A2E" w14:textId="77777777" w:rsidR="005F23F8" w:rsidRPr="00D2267A" w:rsidRDefault="00266F93" w:rsidP="0004406F">
            <w:r>
              <w:t>P</w:t>
            </w:r>
            <w:r w:rsidR="005F23F8" w:rsidRPr="00D2267A">
              <w:t xml:space="preserve">odpis </w:t>
            </w:r>
            <w:r>
              <w:t>zastopnika/</w:t>
            </w:r>
            <w:r w:rsidR="0004406F">
              <w:t>pooblaščene osebe</w:t>
            </w:r>
            <w:r w:rsidR="00045CD4" w:rsidRPr="00D2267A">
              <w:t xml:space="preserve"> podizvajalca</w:t>
            </w:r>
            <w:r w:rsidR="005F23F8" w:rsidRPr="00D2267A">
              <w:t>:</w:t>
            </w:r>
          </w:p>
        </w:tc>
      </w:tr>
      <w:tr w:rsidR="005F23F8" w:rsidRPr="00D2267A" w14:paraId="625BDF43" w14:textId="77777777" w:rsidTr="005F23F8">
        <w:trPr>
          <w:cantSplit/>
        </w:trPr>
        <w:tc>
          <w:tcPr>
            <w:tcW w:w="4361" w:type="dxa"/>
          </w:tcPr>
          <w:p w14:paraId="4F26343E" w14:textId="77777777" w:rsidR="005F23F8" w:rsidRPr="00D2267A" w:rsidRDefault="005F23F8" w:rsidP="00D37134"/>
        </w:tc>
        <w:tc>
          <w:tcPr>
            <w:tcW w:w="4361" w:type="dxa"/>
          </w:tcPr>
          <w:p w14:paraId="07AF1CAC" w14:textId="77777777" w:rsidR="005F23F8" w:rsidRPr="00D2267A" w:rsidRDefault="005F23F8" w:rsidP="00D37134"/>
          <w:p w14:paraId="63EBA668" w14:textId="77777777" w:rsidR="005F23F8" w:rsidRPr="00D2267A" w:rsidRDefault="005F23F8" w:rsidP="00D37134">
            <w:r w:rsidRPr="00D2267A">
              <w:t>_________________________________</w:t>
            </w:r>
          </w:p>
        </w:tc>
      </w:tr>
    </w:tbl>
    <w:p w14:paraId="7990F45D" w14:textId="77777777" w:rsidR="005F23F8" w:rsidRPr="00D2267A" w:rsidRDefault="005F23F8" w:rsidP="00D37134"/>
    <w:p w14:paraId="48FB8A9F" w14:textId="77777777" w:rsidR="005F23F8" w:rsidRPr="00D2267A" w:rsidRDefault="005F23F8" w:rsidP="00D37134"/>
    <w:p w14:paraId="7501D2E5" w14:textId="77777777" w:rsidR="005F23F8" w:rsidRPr="00D2267A" w:rsidRDefault="005F23F8" w:rsidP="00D37134"/>
    <w:p w14:paraId="620492ED" w14:textId="77777777" w:rsidR="005F23F8" w:rsidRPr="00D2267A" w:rsidRDefault="005F23F8" w:rsidP="00D37134"/>
    <w:p w14:paraId="64857220" w14:textId="77777777" w:rsidR="005F23F8" w:rsidRPr="00D2267A" w:rsidRDefault="005F23F8" w:rsidP="00D37134"/>
    <w:p w14:paraId="6E782245" w14:textId="77777777" w:rsidR="005F23F8" w:rsidRPr="00D2267A" w:rsidRDefault="005F23F8" w:rsidP="00D37134"/>
    <w:p w14:paraId="11C79972" w14:textId="77777777" w:rsidR="005F23F8" w:rsidRPr="00D2267A" w:rsidRDefault="005F23F8" w:rsidP="00D37134"/>
    <w:p w14:paraId="31565EF1" w14:textId="77777777" w:rsidR="00594F70" w:rsidRPr="00D2267A" w:rsidRDefault="00594F70" w:rsidP="00D37134"/>
    <w:p w14:paraId="598503B0" w14:textId="77777777" w:rsidR="00594F70" w:rsidRPr="00D2267A" w:rsidRDefault="00594F70" w:rsidP="00D37134"/>
    <w:p w14:paraId="5EEB635B" w14:textId="77777777" w:rsidR="00853B37" w:rsidRDefault="00853B37" w:rsidP="00D37134"/>
    <w:p w14:paraId="074F93E5" w14:textId="77777777" w:rsidR="00381A14" w:rsidRDefault="00381A14" w:rsidP="00D37134"/>
    <w:p w14:paraId="12E97902" w14:textId="0986CF51" w:rsidR="00381A14" w:rsidRDefault="00381A14" w:rsidP="00D37134"/>
    <w:p w14:paraId="13CC14B2" w14:textId="1742A1F8" w:rsidR="00943160" w:rsidRDefault="00943160" w:rsidP="00D37134"/>
    <w:p w14:paraId="724C6E7F" w14:textId="240E6677" w:rsidR="00943160" w:rsidRDefault="00943160" w:rsidP="00D37134"/>
    <w:p w14:paraId="448EDA71" w14:textId="0BB51F21" w:rsidR="000B00C7" w:rsidRPr="00AA06F7"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42" w:name="_Toc64367421"/>
      <w:bookmarkStart w:id="243" w:name="_Toc372281747"/>
      <w:bookmarkStart w:id="244" w:name="_Toc401208434"/>
      <w:r w:rsidRPr="00E735FA">
        <w:rPr>
          <w:b/>
          <w:bCs/>
          <w:iCs/>
          <w:sz w:val="24"/>
          <w:szCs w:val="24"/>
          <w:lang w:val="x-none"/>
        </w:rPr>
        <w:lastRenderedPageBreak/>
        <w:t>VZOREC FINANČNEGA ZAVAROVANJA ZA DOBRO IZVEDBO POGODBENIH OBVEZNOSTI PO EPGP-758</w:t>
      </w:r>
      <w:bookmarkEnd w:id="242"/>
    </w:p>
    <w:p w14:paraId="375F0442" w14:textId="77777777" w:rsidR="000B00C7" w:rsidRPr="00D2267A" w:rsidRDefault="000B00C7" w:rsidP="00D37134"/>
    <w:p w14:paraId="53331E5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14:paraId="6B1F9238"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35396B6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14:paraId="76DA080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2573354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FCF05B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vrsta zavarovanja: kavcijsko zavarovanje/bančna garancija)</w:t>
      </w:r>
    </w:p>
    <w:p w14:paraId="541ADDB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5B7F9EA"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številka zavarovanja)</w:t>
      </w:r>
    </w:p>
    <w:p w14:paraId="1DFB505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D45D44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zavarovalnice/banke v kraju izdaje)</w:t>
      </w:r>
    </w:p>
    <w:p w14:paraId="0AED63E4"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01DC8D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14:paraId="21AFB87A"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D44F34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14:paraId="09355478"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62E4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14:paraId="485A137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14:paraId="42AA770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20A43DFA"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7EA66C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14:paraId="5675BAA8"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D869B1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2FF9B0C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19009FB0"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47FAD60A"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CF212D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14:paraId="6DC916A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676AAA8"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217DCC78"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14:paraId="7219DE7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6578C1B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4AC69C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4562475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6657A4DA" w14:textId="77777777"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5C2DA4" w14:textId="77777777" w:rsidR="00E735FA" w:rsidRPr="00DA6ECA" w:rsidRDefault="00E735FA" w:rsidP="00E735FA">
      <w:pPr>
        <w:spacing w:line="240" w:lineRule="auto"/>
        <w:rPr>
          <w:sz w:val="16"/>
          <w:szCs w:val="16"/>
          <w:lang w:eastAsia="en-US"/>
        </w:rPr>
      </w:pPr>
    </w:p>
    <w:p w14:paraId="2A4FBC61" w14:textId="77777777"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14:paraId="4FFA99DF" w14:textId="77777777" w:rsidR="00E735FA" w:rsidRPr="00DA6ECA" w:rsidRDefault="00E735FA" w:rsidP="00E735FA">
      <w:pPr>
        <w:spacing w:line="240" w:lineRule="auto"/>
        <w:rPr>
          <w:sz w:val="16"/>
          <w:szCs w:val="16"/>
          <w:lang w:eastAsia="en-US"/>
        </w:rPr>
      </w:pPr>
    </w:p>
    <w:p w14:paraId="5BEDE889"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50FEB885" w14:textId="77777777" w:rsidR="00E735FA" w:rsidRPr="00DA6ECA" w:rsidRDefault="00E735FA" w:rsidP="00E735FA">
      <w:pPr>
        <w:spacing w:line="240" w:lineRule="auto"/>
        <w:rPr>
          <w:sz w:val="16"/>
          <w:szCs w:val="16"/>
          <w:lang w:eastAsia="en-US"/>
        </w:rPr>
      </w:pPr>
    </w:p>
    <w:p w14:paraId="56F99D9B"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4120349A" w14:textId="77777777" w:rsidR="00E735FA" w:rsidRPr="00DA6ECA" w:rsidRDefault="00E735FA" w:rsidP="00E735FA">
      <w:pPr>
        <w:spacing w:line="240" w:lineRule="auto"/>
        <w:rPr>
          <w:sz w:val="16"/>
          <w:szCs w:val="16"/>
          <w:lang w:eastAsia="en-US"/>
        </w:rPr>
      </w:pPr>
    </w:p>
    <w:p w14:paraId="0B8EC400" w14:textId="77777777" w:rsidR="00E735FA" w:rsidRPr="00DA6ECA" w:rsidRDefault="00E735FA" w:rsidP="00E735FA">
      <w:pPr>
        <w:spacing w:line="240" w:lineRule="auto"/>
        <w:rPr>
          <w:sz w:val="16"/>
          <w:szCs w:val="16"/>
          <w:lang w:eastAsia="en-US"/>
        </w:rPr>
      </w:pPr>
    </w:p>
    <w:p w14:paraId="7F01F57C" w14:textId="77777777"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09338CD0" w14:textId="77777777"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14:paraId="06CACABF" w14:textId="77777777" w:rsidR="00943160" w:rsidRPr="00943160" w:rsidRDefault="00943160" w:rsidP="00943160">
      <w:pPr>
        <w:rPr>
          <w:u w:val="single"/>
        </w:rPr>
      </w:pPr>
      <w:r w:rsidRPr="0060389C">
        <w:rPr>
          <w:u w:val="single"/>
        </w:rPr>
        <w:t>S podpisom ESPD ponudnik potrdi, da sprejema vsebino vzorca zavarovanja za dobro izvedbo pogodbenih obveznosti.</w:t>
      </w:r>
      <w:r w:rsidRPr="00943160">
        <w:rPr>
          <w:u w:val="single"/>
        </w:rPr>
        <w:t xml:space="preserve"> </w:t>
      </w:r>
    </w:p>
    <w:p w14:paraId="385D86C6" w14:textId="77777777" w:rsidR="00E735FA" w:rsidRPr="00943160" w:rsidRDefault="00E735FA" w:rsidP="00E735FA">
      <w:pPr>
        <w:keepLines/>
        <w:widowControl w:val="0"/>
        <w:tabs>
          <w:tab w:val="left" w:pos="2155"/>
        </w:tabs>
        <w:adjustRightInd w:val="0"/>
        <w:spacing w:line="260" w:lineRule="atLeast"/>
        <w:textAlignment w:val="baseline"/>
        <w:rPr>
          <w:kern w:val="16"/>
          <w:u w:val="single"/>
        </w:rPr>
      </w:pPr>
    </w:p>
    <w:p w14:paraId="77081B30" w14:textId="7F204799" w:rsidR="00E735FA" w:rsidRDefault="00E735FA" w:rsidP="00E735FA">
      <w:pPr>
        <w:keepLines/>
        <w:widowControl w:val="0"/>
        <w:tabs>
          <w:tab w:val="left" w:pos="2155"/>
        </w:tabs>
        <w:adjustRightInd w:val="0"/>
        <w:spacing w:line="260" w:lineRule="atLeast"/>
        <w:textAlignment w:val="baseline"/>
        <w:rPr>
          <w:kern w:val="16"/>
          <w:u w:val="single"/>
          <w:lang w:val="pl-PL"/>
        </w:rPr>
      </w:pPr>
    </w:p>
    <w:p w14:paraId="1467BA49" w14:textId="77777777" w:rsidR="004A0DE0" w:rsidRDefault="004A0DE0" w:rsidP="00E735FA">
      <w:pPr>
        <w:keepLines/>
        <w:widowControl w:val="0"/>
        <w:tabs>
          <w:tab w:val="left" w:pos="2155"/>
        </w:tabs>
        <w:adjustRightInd w:val="0"/>
        <w:spacing w:line="260" w:lineRule="atLeast"/>
        <w:textAlignment w:val="baseline"/>
        <w:rPr>
          <w:kern w:val="16"/>
          <w:u w:val="single"/>
          <w:lang w:val="pl-PL"/>
        </w:rPr>
      </w:pPr>
    </w:p>
    <w:p w14:paraId="6C71988B" w14:textId="74AE7D21"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14:paraId="286FB338" w14:textId="77777777" w:rsidR="00943160" w:rsidRDefault="00943160" w:rsidP="00943160"/>
    <w:p w14:paraId="603B2B68" w14:textId="21DCD8BE" w:rsidR="00943160" w:rsidRPr="00252509" w:rsidRDefault="00943160" w:rsidP="005E5C22">
      <w:pPr>
        <w:keepNext/>
        <w:pBdr>
          <w:top w:val="single" w:sz="4" w:space="0" w:color="auto"/>
          <w:left w:val="single" w:sz="4" w:space="4" w:color="auto"/>
          <w:bottom w:val="single" w:sz="4" w:space="1" w:color="auto"/>
          <w:right w:val="single" w:sz="4" w:space="4" w:color="auto"/>
        </w:pBdr>
        <w:jc w:val="center"/>
        <w:outlineLvl w:val="1"/>
        <w:rPr>
          <w:b/>
          <w:bCs/>
          <w:iCs/>
          <w:sz w:val="24"/>
          <w:szCs w:val="24"/>
        </w:rPr>
      </w:pPr>
      <w:bookmarkStart w:id="245" w:name="_Toc64367422"/>
      <w:r w:rsidRPr="00252509">
        <w:rPr>
          <w:b/>
          <w:bCs/>
          <w:iCs/>
          <w:sz w:val="24"/>
          <w:szCs w:val="24"/>
        </w:rPr>
        <w:lastRenderedPageBreak/>
        <w:t xml:space="preserve">TEHNIČNE </w:t>
      </w:r>
      <w:r w:rsidR="005E5C22" w:rsidRPr="00252509">
        <w:rPr>
          <w:b/>
          <w:bCs/>
          <w:iCs/>
          <w:sz w:val="24"/>
          <w:szCs w:val="24"/>
        </w:rPr>
        <w:t>ZAHTEVE HITREGA ANTIGENSKEGA TESTA IN KONTROLNEGA MATERIALA</w:t>
      </w:r>
      <w:bookmarkEnd w:id="245"/>
    </w:p>
    <w:p w14:paraId="58FD1A3C" w14:textId="77777777" w:rsidR="00943160" w:rsidRPr="00252509" w:rsidRDefault="00943160" w:rsidP="00943160"/>
    <w:p w14:paraId="5FA8921A" w14:textId="77777777" w:rsidR="005E5C22" w:rsidRPr="00252509" w:rsidRDefault="005E5C22" w:rsidP="00252509">
      <w:pPr>
        <w:autoSpaceDE w:val="0"/>
        <w:autoSpaceDN w:val="0"/>
        <w:adjustRightInd w:val="0"/>
        <w:spacing w:line="276" w:lineRule="auto"/>
        <w:rPr>
          <w:b/>
        </w:rPr>
      </w:pPr>
      <w:r w:rsidRPr="00252509">
        <w:rPr>
          <w:b/>
        </w:rPr>
        <w:t>Hitri testi Ag-SARS-CoV-2 in kontrolni material s kompatibilno pozitivno in negativno kontrolo za izvedbo notranje kontrole kakovosti morajo biti skladni z veljavnimi predpisi EU, ki veljajo na področju in vitro diagnostike.</w:t>
      </w:r>
    </w:p>
    <w:p w14:paraId="26D7A747" w14:textId="77777777" w:rsidR="00C20730" w:rsidRPr="00252509" w:rsidRDefault="00C20730" w:rsidP="00252509">
      <w:pPr>
        <w:autoSpaceDE w:val="0"/>
        <w:autoSpaceDN w:val="0"/>
        <w:adjustRightInd w:val="0"/>
        <w:spacing w:line="276" w:lineRule="auto"/>
        <w:rPr>
          <w:b/>
          <w:bCs/>
        </w:rPr>
      </w:pPr>
    </w:p>
    <w:p w14:paraId="129ADEE4" w14:textId="77777777" w:rsidR="00252509" w:rsidRPr="00252509" w:rsidRDefault="00252509" w:rsidP="004B3AD4">
      <w:pPr>
        <w:numPr>
          <w:ilvl w:val="0"/>
          <w:numId w:val="41"/>
        </w:numPr>
        <w:spacing w:line="276" w:lineRule="auto"/>
        <w:rPr>
          <w:szCs w:val="24"/>
        </w:rPr>
      </w:pPr>
      <w:bookmarkStart w:id="246" w:name="_Hlk58585656"/>
      <w:r w:rsidRPr="00252509">
        <w:rPr>
          <w:szCs w:val="24"/>
        </w:rPr>
        <w:t xml:space="preserve">Hitri testi Ag-SARS-CoV-2 morajo </w:t>
      </w:r>
      <w:bookmarkEnd w:id="246"/>
      <w:r w:rsidRPr="00252509">
        <w:rPr>
          <w:szCs w:val="24"/>
        </w:rPr>
        <w:t xml:space="preserve">omogočati kvalitativno določitev </w:t>
      </w:r>
      <w:proofErr w:type="spellStart"/>
      <w:r w:rsidRPr="00252509">
        <w:rPr>
          <w:szCs w:val="24"/>
        </w:rPr>
        <w:t>nukleokapsidnega</w:t>
      </w:r>
      <w:proofErr w:type="spellEnd"/>
      <w:r w:rsidRPr="00252509">
        <w:rPr>
          <w:szCs w:val="24"/>
        </w:rPr>
        <w:t xml:space="preserve"> proteina virusa z </w:t>
      </w:r>
      <w:proofErr w:type="spellStart"/>
      <w:r w:rsidRPr="00252509">
        <w:rPr>
          <w:szCs w:val="24"/>
        </w:rPr>
        <w:t>imunokromatografsko</w:t>
      </w:r>
      <w:proofErr w:type="spellEnd"/>
      <w:r w:rsidRPr="00252509">
        <w:rPr>
          <w:szCs w:val="24"/>
        </w:rPr>
        <w:t xml:space="preserve"> metodo na testni ploščici in možnostjo vizualnega vrednotenja rezultatov.</w:t>
      </w:r>
    </w:p>
    <w:p w14:paraId="5A659071" w14:textId="77777777" w:rsidR="00252509" w:rsidRPr="00252509" w:rsidRDefault="00252509" w:rsidP="004B3AD4">
      <w:pPr>
        <w:numPr>
          <w:ilvl w:val="0"/>
          <w:numId w:val="41"/>
        </w:numPr>
        <w:spacing w:line="276" w:lineRule="auto"/>
        <w:rPr>
          <w:szCs w:val="24"/>
        </w:rPr>
      </w:pPr>
      <w:r w:rsidRPr="00252509">
        <w:rPr>
          <w:szCs w:val="24"/>
        </w:rPr>
        <w:t xml:space="preserve">Reakcija na testni ploščici lahko traja največ 15 minut. </w:t>
      </w:r>
    </w:p>
    <w:p w14:paraId="05632110" w14:textId="77777777" w:rsidR="00252509" w:rsidRPr="00252509" w:rsidRDefault="00252509" w:rsidP="004B3AD4">
      <w:pPr>
        <w:numPr>
          <w:ilvl w:val="0"/>
          <w:numId w:val="41"/>
        </w:numPr>
        <w:spacing w:line="276" w:lineRule="auto"/>
        <w:rPr>
          <w:szCs w:val="24"/>
        </w:rPr>
      </w:pPr>
      <w:r w:rsidRPr="00252509">
        <w:rPr>
          <w:szCs w:val="24"/>
        </w:rPr>
        <w:t xml:space="preserve">Časovni interval za </w:t>
      </w:r>
      <w:proofErr w:type="spellStart"/>
      <w:r w:rsidRPr="00252509">
        <w:rPr>
          <w:szCs w:val="24"/>
        </w:rPr>
        <w:t>odčitanje</w:t>
      </w:r>
      <w:proofErr w:type="spellEnd"/>
      <w:r w:rsidRPr="00252509">
        <w:rPr>
          <w:szCs w:val="24"/>
        </w:rPr>
        <w:t xml:space="preserve"> rezultata je najmanj 5 minut. </w:t>
      </w:r>
    </w:p>
    <w:p w14:paraId="46F80667" w14:textId="77777777" w:rsidR="00252509" w:rsidRPr="00252509" w:rsidRDefault="00252509" w:rsidP="004B3AD4">
      <w:pPr>
        <w:numPr>
          <w:ilvl w:val="0"/>
          <w:numId w:val="41"/>
        </w:numPr>
        <w:spacing w:line="276" w:lineRule="auto"/>
        <w:rPr>
          <w:szCs w:val="24"/>
        </w:rPr>
      </w:pPr>
      <w:r w:rsidRPr="00252509">
        <w:rPr>
          <w:szCs w:val="24"/>
        </w:rPr>
        <w:t>Test je namenjen za profesionalno uporabo.</w:t>
      </w:r>
    </w:p>
    <w:p w14:paraId="341A81F9" w14:textId="77777777" w:rsidR="00252509" w:rsidRPr="00252509" w:rsidRDefault="00252509" w:rsidP="004B3AD4">
      <w:pPr>
        <w:numPr>
          <w:ilvl w:val="0"/>
          <w:numId w:val="41"/>
        </w:numPr>
        <w:spacing w:line="276" w:lineRule="auto"/>
        <w:rPr>
          <w:szCs w:val="24"/>
        </w:rPr>
      </w:pPr>
      <w:r w:rsidRPr="00252509">
        <w:rPr>
          <w:szCs w:val="24"/>
        </w:rPr>
        <w:t xml:space="preserve">Vzorec: suhi bris </w:t>
      </w:r>
      <w:proofErr w:type="spellStart"/>
      <w:r w:rsidRPr="00252509">
        <w:rPr>
          <w:szCs w:val="24"/>
        </w:rPr>
        <w:t>nazofarinksa</w:t>
      </w:r>
      <w:proofErr w:type="spellEnd"/>
      <w:r w:rsidRPr="00252509">
        <w:rPr>
          <w:szCs w:val="24"/>
        </w:rPr>
        <w:t>.</w:t>
      </w:r>
    </w:p>
    <w:p w14:paraId="77F8FE27" w14:textId="77777777" w:rsidR="00252509" w:rsidRPr="00252509" w:rsidRDefault="00252509" w:rsidP="004B3AD4">
      <w:pPr>
        <w:numPr>
          <w:ilvl w:val="0"/>
          <w:numId w:val="41"/>
        </w:numPr>
        <w:spacing w:line="276" w:lineRule="auto"/>
        <w:rPr>
          <w:szCs w:val="24"/>
        </w:rPr>
      </w:pPr>
      <w:r w:rsidRPr="00252509">
        <w:rPr>
          <w:szCs w:val="24"/>
        </w:rPr>
        <w:t>Po podatkih proizvajalca mora biti  občutljivost testa ≥ 95 % in specifičnost testa  ≥ 97  % v primerjavi s PCR testi.</w:t>
      </w:r>
    </w:p>
    <w:p w14:paraId="263B1010" w14:textId="77777777" w:rsidR="00252509" w:rsidRPr="00252509" w:rsidRDefault="00252509" w:rsidP="004B3AD4">
      <w:pPr>
        <w:numPr>
          <w:ilvl w:val="0"/>
          <w:numId w:val="41"/>
        </w:numPr>
        <w:spacing w:line="276" w:lineRule="auto"/>
        <w:rPr>
          <w:szCs w:val="24"/>
        </w:rPr>
      </w:pPr>
      <w:r w:rsidRPr="00252509">
        <w:rPr>
          <w:szCs w:val="24"/>
        </w:rPr>
        <w:t xml:space="preserve">Ekstrakcijski pufer mora biti že odmerjen v vsaki ekstrakcijski epruveti za analizo posameznega vzorca. </w:t>
      </w:r>
    </w:p>
    <w:p w14:paraId="42E3ECE3" w14:textId="77777777" w:rsidR="00252509" w:rsidRPr="00252509" w:rsidRDefault="00252509" w:rsidP="004B3AD4">
      <w:pPr>
        <w:numPr>
          <w:ilvl w:val="0"/>
          <w:numId w:val="41"/>
        </w:numPr>
        <w:spacing w:line="276" w:lineRule="auto"/>
        <w:rPr>
          <w:szCs w:val="24"/>
        </w:rPr>
      </w:pPr>
      <w:r w:rsidRPr="00252509">
        <w:rPr>
          <w:szCs w:val="24"/>
        </w:rPr>
        <w:t xml:space="preserve">Brisi za izvajanje </w:t>
      </w:r>
      <w:proofErr w:type="spellStart"/>
      <w:r w:rsidRPr="00252509">
        <w:rPr>
          <w:szCs w:val="24"/>
        </w:rPr>
        <w:t>nazofaringealnega</w:t>
      </w:r>
      <w:proofErr w:type="spellEnd"/>
      <w:r w:rsidRPr="00252509">
        <w:rPr>
          <w:szCs w:val="24"/>
        </w:rPr>
        <w:t xml:space="preserve"> brisa morajo biti sestavni del testnega kompleta in označeni v skladu z EU zakonodajo.</w:t>
      </w:r>
    </w:p>
    <w:p w14:paraId="3D038759" w14:textId="77777777" w:rsidR="00252509" w:rsidRPr="00252509" w:rsidRDefault="00252509" w:rsidP="004B3AD4">
      <w:pPr>
        <w:numPr>
          <w:ilvl w:val="0"/>
          <w:numId w:val="41"/>
        </w:numPr>
        <w:spacing w:line="276" w:lineRule="auto"/>
        <w:rPr>
          <w:szCs w:val="24"/>
        </w:rPr>
      </w:pPr>
      <w:r w:rsidRPr="00252509">
        <w:rPr>
          <w:szCs w:val="24"/>
        </w:rPr>
        <w:t xml:space="preserve">Nanos </w:t>
      </w:r>
      <w:proofErr w:type="spellStart"/>
      <w:r w:rsidRPr="00252509">
        <w:rPr>
          <w:szCs w:val="24"/>
        </w:rPr>
        <w:t>ekstrahiranega</w:t>
      </w:r>
      <w:proofErr w:type="spellEnd"/>
      <w:r w:rsidRPr="00252509">
        <w:rPr>
          <w:szCs w:val="24"/>
        </w:rPr>
        <w:t xml:space="preserve"> vzorca je lahko največ 5 kapljic.</w:t>
      </w:r>
    </w:p>
    <w:p w14:paraId="4B6C34BA" w14:textId="77777777" w:rsidR="00252509" w:rsidRPr="00252509" w:rsidRDefault="00252509" w:rsidP="004B3AD4">
      <w:pPr>
        <w:numPr>
          <w:ilvl w:val="0"/>
          <w:numId w:val="41"/>
        </w:numPr>
        <w:spacing w:line="276" w:lineRule="auto"/>
        <w:rPr>
          <w:szCs w:val="24"/>
        </w:rPr>
      </w:pPr>
      <w:r w:rsidRPr="00252509">
        <w:rPr>
          <w:szCs w:val="24"/>
        </w:rPr>
        <w:t xml:space="preserve">Dobavitelj mora ponuditi kontrolni material s kompatibilno pozitivno in negativno kontrolo za izvedbo notranje kontrole kakovosti. </w:t>
      </w:r>
    </w:p>
    <w:p w14:paraId="112FA3C8" w14:textId="77777777" w:rsidR="00252509" w:rsidRPr="00252509" w:rsidRDefault="00252509" w:rsidP="004B3AD4">
      <w:pPr>
        <w:numPr>
          <w:ilvl w:val="0"/>
          <w:numId w:val="41"/>
        </w:numPr>
        <w:spacing w:line="276" w:lineRule="auto"/>
        <w:rPr>
          <w:szCs w:val="24"/>
        </w:rPr>
      </w:pPr>
      <w:r w:rsidRPr="00252509">
        <w:rPr>
          <w:szCs w:val="24"/>
        </w:rPr>
        <w:t>Predpisana temperatura za transport in shranjevanje mora biti 2-30 °C.</w:t>
      </w:r>
    </w:p>
    <w:p w14:paraId="6BAAEBD2" w14:textId="77777777" w:rsidR="00252509" w:rsidRPr="00252509" w:rsidRDefault="00252509" w:rsidP="004B3AD4">
      <w:pPr>
        <w:numPr>
          <w:ilvl w:val="0"/>
          <w:numId w:val="41"/>
        </w:numPr>
        <w:spacing w:line="276" w:lineRule="auto"/>
        <w:rPr>
          <w:szCs w:val="24"/>
        </w:rPr>
      </w:pPr>
      <w:r w:rsidRPr="00252509">
        <w:rPr>
          <w:szCs w:val="24"/>
        </w:rPr>
        <w:t>Testni komplet in kontrolni material morata imeti veljaven rok uporabe še najmanj 6 mesecev od datuma dobave.</w:t>
      </w:r>
    </w:p>
    <w:p w14:paraId="1725D206" w14:textId="77777777" w:rsidR="00252509" w:rsidRPr="00252509" w:rsidRDefault="00252509" w:rsidP="004B3AD4">
      <w:pPr>
        <w:numPr>
          <w:ilvl w:val="0"/>
          <w:numId w:val="41"/>
        </w:numPr>
        <w:spacing w:line="276" w:lineRule="auto"/>
        <w:rPr>
          <w:szCs w:val="24"/>
        </w:rPr>
      </w:pPr>
      <w:r w:rsidRPr="00252509">
        <w:rPr>
          <w:szCs w:val="24"/>
        </w:rPr>
        <w:t>Navodilo za uporabo testa mora biti v slovenskem jeziku.</w:t>
      </w:r>
    </w:p>
    <w:p w14:paraId="20F6F80A" w14:textId="77777777" w:rsidR="00252509" w:rsidRPr="00252509" w:rsidRDefault="00252509" w:rsidP="004B3AD4">
      <w:pPr>
        <w:numPr>
          <w:ilvl w:val="0"/>
          <w:numId w:val="41"/>
        </w:numPr>
        <w:spacing w:line="276" w:lineRule="auto"/>
        <w:rPr>
          <w:szCs w:val="24"/>
        </w:rPr>
      </w:pPr>
      <w:r w:rsidRPr="00252509">
        <w:rPr>
          <w:szCs w:val="24"/>
        </w:rPr>
        <w:t xml:space="preserve">Navodilo za izvedbo notranje kontrole mora biti v slovenskem jeziku. </w:t>
      </w:r>
    </w:p>
    <w:p w14:paraId="3D965287" w14:textId="77777777" w:rsidR="00252509" w:rsidRPr="00252509" w:rsidRDefault="00252509" w:rsidP="004B3AD4">
      <w:pPr>
        <w:numPr>
          <w:ilvl w:val="0"/>
          <w:numId w:val="41"/>
        </w:numPr>
        <w:spacing w:line="276" w:lineRule="auto"/>
        <w:rPr>
          <w:szCs w:val="24"/>
        </w:rPr>
      </w:pPr>
      <w:r w:rsidRPr="00252509">
        <w:rPr>
          <w:szCs w:val="24"/>
        </w:rPr>
        <w:t>V navodilih za uporabo testa morajo biti navedeni podatki o navzkrižni reaktivnosti in seznam snovi, ki bi potencialno lahko motile potek reakcije.</w:t>
      </w:r>
    </w:p>
    <w:p w14:paraId="4AE8D60A" w14:textId="77777777" w:rsidR="00252509" w:rsidRPr="00252509" w:rsidRDefault="00252509" w:rsidP="004B3AD4">
      <w:pPr>
        <w:numPr>
          <w:ilvl w:val="0"/>
          <w:numId w:val="41"/>
        </w:numPr>
        <w:spacing w:line="276" w:lineRule="auto"/>
        <w:rPr>
          <w:szCs w:val="24"/>
        </w:rPr>
      </w:pPr>
      <w:r w:rsidRPr="00252509">
        <w:rPr>
          <w:szCs w:val="24"/>
        </w:rPr>
        <w:t>Testni komplet in kontrolni material morata imeti CE oznako.</w:t>
      </w:r>
    </w:p>
    <w:p w14:paraId="61682508" w14:textId="75C08B78" w:rsidR="00252509" w:rsidRPr="00252509" w:rsidRDefault="00252509" w:rsidP="004B3AD4">
      <w:pPr>
        <w:numPr>
          <w:ilvl w:val="0"/>
          <w:numId w:val="41"/>
        </w:numPr>
        <w:spacing w:line="276" w:lineRule="auto"/>
        <w:rPr>
          <w:szCs w:val="24"/>
        </w:rPr>
      </w:pPr>
      <w:r w:rsidRPr="00252509">
        <w:rPr>
          <w:szCs w:val="24"/>
        </w:rPr>
        <w:t>Ponudnik mora predložiti Izjavo ES o skladnosti (</w:t>
      </w:r>
      <w:proofErr w:type="spellStart"/>
      <w:r w:rsidRPr="00252509">
        <w:rPr>
          <w:szCs w:val="24"/>
        </w:rPr>
        <w:t>Declaration</w:t>
      </w:r>
      <w:proofErr w:type="spellEnd"/>
      <w:r w:rsidRPr="00252509">
        <w:rPr>
          <w:szCs w:val="24"/>
        </w:rPr>
        <w:t xml:space="preserve"> </w:t>
      </w:r>
      <w:proofErr w:type="spellStart"/>
      <w:r w:rsidRPr="00252509">
        <w:rPr>
          <w:szCs w:val="24"/>
        </w:rPr>
        <w:t>of</w:t>
      </w:r>
      <w:proofErr w:type="spellEnd"/>
      <w:r w:rsidRPr="00252509">
        <w:rPr>
          <w:szCs w:val="24"/>
        </w:rPr>
        <w:t xml:space="preserve"> </w:t>
      </w:r>
      <w:proofErr w:type="spellStart"/>
      <w:r w:rsidR="0021632D">
        <w:rPr>
          <w:szCs w:val="24"/>
        </w:rPr>
        <w:t>C</w:t>
      </w:r>
      <w:r w:rsidRPr="00252509">
        <w:rPr>
          <w:szCs w:val="24"/>
        </w:rPr>
        <w:t>onformity</w:t>
      </w:r>
      <w:proofErr w:type="spellEnd"/>
      <w:r w:rsidRPr="00252509">
        <w:rPr>
          <w:szCs w:val="24"/>
        </w:rPr>
        <w:t>), s katero zagotavlja, da je test skladen z zahtevami Direktive sveta 98/79/ES oziroma zagotavlja, da je test varen in učinkovit</w:t>
      </w:r>
    </w:p>
    <w:p w14:paraId="73619738" w14:textId="77777777" w:rsidR="00252509" w:rsidRPr="00252509" w:rsidRDefault="00252509" w:rsidP="004B3AD4">
      <w:pPr>
        <w:numPr>
          <w:ilvl w:val="0"/>
          <w:numId w:val="41"/>
        </w:numPr>
        <w:spacing w:line="276" w:lineRule="auto"/>
        <w:rPr>
          <w:szCs w:val="24"/>
        </w:rPr>
      </w:pPr>
      <w:r w:rsidRPr="00252509">
        <w:rPr>
          <w:szCs w:val="24"/>
        </w:rPr>
        <w:t>Test mora biti enostaven za izvedbo in primeren za izvajanje preiskave ob pacientu.</w:t>
      </w:r>
    </w:p>
    <w:p w14:paraId="01F32E18" w14:textId="77777777" w:rsidR="00252509" w:rsidRPr="00252509" w:rsidRDefault="00252509" w:rsidP="004B3AD4">
      <w:pPr>
        <w:numPr>
          <w:ilvl w:val="0"/>
          <w:numId w:val="41"/>
        </w:numPr>
        <w:spacing w:line="276" w:lineRule="auto"/>
        <w:rPr>
          <w:szCs w:val="24"/>
        </w:rPr>
      </w:pPr>
      <w:r w:rsidRPr="00252509">
        <w:rPr>
          <w:szCs w:val="24"/>
        </w:rPr>
        <w:t>Proizvajalec testa mora biti registriran za proizvodnjo IVD.</w:t>
      </w:r>
    </w:p>
    <w:p w14:paraId="693BEDD0" w14:textId="77777777" w:rsidR="00252509" w:rsidRPr="00252509" w:rsidRDefault="00252509" w:rsidP="004B3AD4">
      <w:pPr>
        <w:numPr>
          <w:ilvl w:val="0"/>
          <w:numId w:val="41"/>
        </w:numPr>
        <w:spacing w:line="276" w:lineRule="auto"/>
        <w:rPr>
          <w:szCs w:val="24"/>
        </w:rPr>
      </w:pPr>
      <w:r w:rsidRPr="00252509">
        <w:rPr>
          <w:szCs w:val="24"/>
        </w:rPr>
        <w:t>Proizvajalec testa mora imeti uveden sistem zagotavljanja kakovosti (npr. ISO 13485).</w:t>
      </w:r>
    </w:p>
    <w:p w14:paraId="5203966E" w14:textId="6FA710BA" w:rsidR="00252509" w:rsidRDefault="00252509" w:rsidP="004B3AD4">
      <w:pPr>
        <w:numPr>
          <w:ilvl w:val="0"/>
          <w:numId w:val="41"/>
        </w:numPr>
        <w:spacing w:line="276" w:lineRule="auto"/>
        <w:rPr>
          <w:szCs w:val="24"/>
        </w:rPr>
      </w:pPr>
      <w:r w:rsidRPr="00252509">
        <w:rPr>
          <w:szCs w:val="24"/>
        </w:rPr>
        <w:t>Ponudnik mora predložiti verifikacijo neodvisnega laboratorija</w:t>
      </w:r>
      <w:r w:rsidR="00F633B3">
        <w:rPr>
          <w:szCs w:val="24"/>
        </w:rPr>
        <w:t xml:space="preserve"> </w:t>
      </w:r>
      <w:r w:rsidRPr="00252509">
        <w:rPr>
          <w:szCs w:val="24"/>
        </w:rPr>
        <w:t xml:space="preserve"> - Test mora imeti narejeno </w:t>
      </w:r>
      <w:proofErr w:type="spellStart"/>
      <w:r w:rsidRPr="00252509">
        <w:rPr>
          <w:szCs w:val="24"/>
        </w:rPr>
        <w:t>prospektivno</w:t>
      </w:r>
      <w:proofErr w:type="spellEnd"/>
      <w:r w:rsidRPr="00252509">
        <w:rPr>
          <w:szCs w:val="24"/>
        </w:rPr>
        <w:t xml:space="preserve"> klinično validacijo na vsaj 300 vzorcih v</w:t>
      </w:r>
      <w:r w:rsidR="00F633B3">
        <w:rPr>
          <w:szCs w:val="24"/>
        </w:rPr>
        <w:t xml:space="preserve"> katerikoli državi</w:t>
      </w:r>
      <w:r w:rsidRPr="00252509">
        <w:rPr>
          <w:szCs w:val="24"/>
        </w:rPr>
        <w:t xml:space="preserve"> Evropsk</w:t>
      </w:r>
      <w:r w:rsidR="00F633B3">
        <w:rPr>
          <w:szCs w:val="24"/>
        </w:rPr>
        <w:t>e</w:t>
      </w:r>
      <w:r w:rsidRPr="00252509">
        <w:rPr>
          <w:szCs w:val="24"/>
        </w:rPr>
        <w:t xml:space="preserve"> unij</w:t>
      </w:r>
      <w:r w:rsidR="00F633B3">
        <w:rPr>
          <w:szCs w:val="24"/>
        </w:rPr>
        <w:t>e,</w:t>
      </w:r>
      <w:r w:rsidRPr="00252509">
        <w:rPr>
          <w:szCs w:val="24"/>
        </w:rPr>
        <w:t xml:space="preserve"> kjer se je primerjalo Ag test proti rt-PCR z vsaj 2 genoma. Validacija mora biti narejena v skladu s Pravilnikom o pogojih, ki jih morajo izpolnjevati laboratoriji za izvajanje preiskav na področju laboratorijske medicine - </w:t>
      </w:r>
      <w:hyperlink r:id="rId19" w:history="1">
        <w:r w:rsidRPr="00F633B3">
          <w:rPr>
            <w:rStyle w:val="Hiperpovezava"/>
            <w:szCs w:val="24"/>
          </w:rPr>
          <w:t>http://pisrs.si/Pis.web/pregledPredpisa?id=PRAV5602</w:t>
        </w:r>
      </w:hyperlink>
      <w:r w:rsidRPr="00252509">
        <w:rPr>
          <w:szCs w:val="24"/>
        </w:rPr>
        <w:t xml:space="preserve"> in priporočili ECDC z dne 19. 11. 2020 - </w:t>
      </w:r>
      <w:hyperlink r:id="rId20" w:history="1">
        <w:r w:rsidRPr="00F633B3">
          <w:rPr>
            <w:rStyle w:val="Hiperpovezava"/>
            <w:szCs w:val="24"/>
          </w:rPr>
          <w:t>https://www.ecdc.europa.eu/sites/default/files/documents/Options-use-of-rapid-antigen-tests-for-COVID-19.pdf</w:t>
        </w:r>
      </w:hyperlink>
      <w:r w:rsidRPr="00252509">
        <w:rPr>
          <w:szCs w:val="24"/>
        </w:rPr>
        <w:t xml:space="preserve"> (ponudnik predloži dokazilo v okviru ponudbene dokumentacije, kjer je jasno razvidno, kako je bila validacija izvedena, kdo je bila odgovorna oseba in kje je bila validacija izvedena).</w:t>
      </w:r>
    </w:p>
    <w:p w14:paraId="773991F3" w14:textId="1FA6B5AF" w:rsidR="00D82869" w:rsidRPr="00252509" w:rsidRDefault="00D82869" w:rsidP="00D82869">
      <w:pPr>
        <w:numPr>
          <w:ilvl w:val="0"/>
          <w:numId w:val="41"/>
        </w:numPr>
        <w:spacing w:line="276" w:lineRule="auto"/>
        <w:rPr>
          <w:szCs w:val="24"/>
        </w:rPr>
      </w:pPr>
      <w:r w:rsidRPr="00252509">
        <w:rPr>
          <w:szCs w:val="24"/>
        </w:rPr>
        <w:t>Ponudnik mora k ponudbi priložiti dokumentacijo, iz katere je razvidno, da test izpolnjuje tehnične zahteve ter v dokumentaciji označiti dokazilo o izpolnjevanju posamezne zahteve.</w:t>
      </w:r>
    </w:p>
    <w:p w14:paraId="06674A56" w14:textId="77777777" w:rsidR="00353E54" w:rsidRPr="00603936" w:rsidRDefault="00353E54">
      <w:pPr>
        <w:spacing w:line="240" w:lineRule="auto"/>
        <w:jc w:val="left"/>
        <w:rPr>
          <w:color w:val="FF0000"/>
          <w:szCs w:val="24"/>
        </w:rPr>
      </w:pPr>
      <w:r>
        <w:rPr>
          <w:color w:val="FF0000"/>
        </w:rPr>
        <w:br w:type="page"/>
      </w:r>
    </w:p>
    <w:p w14:paraId="05B7392D" w14:textId="29381853" w:rsidR="000B00C7"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lang w:val="x-none"/>
        </w:rPr>
      </w:pPr>
      <w:bookmarkStart w:id="247" w:name="_Toc392226349"/>
      <w:bookmarkStart w:id="248" w:name="_Toc406052561"/>
      <w:bookmarkStart w:id="249" w:name="_Toc422906034"/>
      <w:bookmarkStart w:id="250" w:name="_Toc442170038"/>
      <w:bookmarkStart w:id="251" w:name="_Toc474238298"/>
      <w:bookmarkStart w:id="252" w:name="_Toc64367423"/>
      <w:r w:rsidRPr="00E735FA">
        <w:rPr>
          <w:b/>
          <w:bCs/>
          <w:iCs/>
          <w:sz w:val="24"/>
          <w:szCs w:val="24"/>
          <w:lang w:val="x-none"/>
        </w:rPr>
        <w:lastRenderedPageBreak/>
        <w:t>OSNUTEK</w:t>
      </w:r>
      <w:r w:rsidR="000B00C7" w:rsidRPr="00E735FA">
        <w:rPr>
          <w:b/>
          <w:bCs/>
          <w:iCs/>
          <w:sz w:val="24"/>
          <w:szCs w:val="24"/>
          <w:lang w:val="x-none"/>
        </w:rPr>
        <w:t xml:space="preserve"> POGODBE</w:t>
      </w:r>
      <w:bookmarkEnd w:id="247"/>
      <w:bookmarkEnd w:id="248"/>
      <w:bookmarkEnd w:id="249"/>
      <w:bookmarkEnd w:id="250"/>
      <w:bookmarkEnd w:id="251"/>
      <w:bookmarkEnd w:id="252"/>
    </w:p>
    <w:p w14:paraId="229EA217" w14:textId="32E06E21" w:rsidR="00A33C47" w:rsidRPr="003F43E5" w:rsidRDefault="003F43E5" w:rsidP="00A33C47">
      <w:pPr>
        <w:rPr>
          <w:i/>
          <w:iCs/>
        </w:rPr>
      </w:pPr>
      <w:r w:rsidRPr="003F43E5">
        <w:rPr>
          <w:i/>
          <w:iCs/>
        </w:rPr>
        <w:t>/</w:t>
      </w:r>
      <w:r w:rsidR="00A33C47" w:rsidRPr="003F43E5">
        <w:rPr>
          <w:i/>
          <w:iCs/>
        </w:rPr>
        <w:t>S podpisom ESPD ponudnik potrdi, da sprejema vsebino vzorca pogodbe.</w:t>
      </w:r>
      <w:r w:rsidRPr="003F43E5">
        <w:rPr>
          <w:i/>
          <w:iCs/>
        </w:rPr>
        <w:t>/</w:t>
      </w:r>
      <w:r w:rsidR="00A33C47" w:rsidRPr="003F43E5">
        <w:rPr>
          <w:i/>
          <w:iCs/>
        </w:rPr>
        <w:t xml:space="preserve"> </w:t>
      </w:r>
    </w:p>
    <w:p w14:paraId="1B5830D2" w14:textId="77777777" w:rsidR="000B00C7" w:rsidRPr="00D2267A" w:rsidRDefault="000B00C7"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14:paraId="10F07F3C" w14:textId="77777777" w:rsidTr="00A33C47">
        <w:trPr>
          <w:gridAfter w:val="1"/>
          <w:wAfter w:w="7" w:type="dxa"/>
        </w:trPr>
        <w:tc>
          <w:tcPr>
            <w:tcW w:w="2687" w:type="dxa"/>
          </w:tcPr>
          <w:p w14:paraId="2155A92E" w14:textId="77777777" w:rsidR="00FA629C" w:rsidRPr="00DC3DCD" w:rsidRDefault="00FA629C" w:rsidP="007549DA">
            <w:pPr>
              <w:rPr>
                <w:b/>
              </w:rPr>
            </w:pPr>
            <w:r w:rsidRPr="00DC3DCD">
              <w:rPr>
                <w:b/>
              </w:rPr>
              <w:t xml:space="preserve">NAROČNIK: </w:t>
            </w:r>
          </w:p>
          <w:p w14:paraId="6E4808B9" w14:textId="77777777" w:rsidR="00FA629C" w:rsidRPr="00DC3DCD" w:rsidRDefault="00FA629C" w:rsidP="007549DA">
            <w:pPr>
              <w:rPr>
                <w:b/>
              </w:rPr>
            </w:pPr>
          </w:p>
          <w:p w14:paraId="5C839831" w14:textId="77777777" w:rsidR="00FA629C" w:rsidRPr="00DC3DCD" w:rsidRDefault="00FA629C" w:rsidP="007549DA">
            <w:pPr>
              <w:rPr>
                <w:b/>
              </w:rPr>
            </w:pPr>
          </w:p>
          <w:p w14:paraId="3F727AB9" w14:textId="77777777" w:rsidR="00FA629C" w:rsidRPr="00DC3DCD" w:rsidRDefault="00FA629C" w:rsidP="007549DA">
            <w:pPr>
              <w:rPr>
                <w:b/>
              </w:rPr>
            </w:pPr>
          </w:p>
          <w:p w14:paraId="25DAECC4" w14:textId="77777777" w:rsidR="00FA629C" w:rsidRPr="00DC3DCD" w:rsidRDefault="00FA629C" w:rsidP="007549DA">
            <w:pPr>
              <w:rPr>
                <w:b/>
              </w:rPr>
            </w:pPr>
          </w:p>
          <w:p w14:paraId="0C67C881" w14:textId="4767471C" w:rsidR="00FA629C" w:rsidRPr="00DC3DCD" w:rsidRDefault="00FA629C" w:rsidP="007549DA">
            <w:pPr>
              <w:rPr>
                <w:b/>
              </w:rPr>
            </w:pPr>
          </w:p>
        </w:tc>
        <w:tc>
          <w:tcPr>
            <w:tcW w:w="6913" w:type="dxa"/>
          </w:tcPr>
          <w:p w14:paraId="0483BC7B" w14:textId="77777777" w:rsidR="00FA629C" w:rsidRPr="007A5A03" w:rsidRDefault="00FA629C" w:rsidP="007549DA">
            <w:pPr>
              <w:rPr>
                <w:b/>
              </w:rPr>
            </w:pPr>
            <w:r w:rsidRPr="007A5A03">
              <w:rPr>
                <w:b/>
              </w:rPr>
              <w:t>REPUBLIKA SLOVENIJA, MINISTRSTVO ZA ZDRAVJE</w:t>
            </w:r>
          </w:p>
          <w:p w14:paraId="4CE27653" w14:textId="77777777" w:rsidR="00FA629C" w:rsidRDefault="00FA629C" w:rsidP="007549DA">
            <w:r w:rsidRPr="007A5A03">
              <w:rPr>
                <w:b/>
              </w:rPr>
              <w:t>Štefanova</w:t>
            </w:r>
            <w:r w:rsidR="002768B6">
              <w:rPr>
                <w:b/>
              </w:rPr>
              <w:t xml:space="preserve"> ulica</w:t>
            </w:r>
            <w:r w:rsidRPr="007A5A03">
              <w:rPr>
                <w:b/>
              </w:rPr>
              <w:t xml:space="preserve"> 5, 1000  L</w:t>
            </w:r>
            <w:r w:rsidR="00742887" w:rsidRPr="007A5A03">
              <w:rPr>
                <w:b/>
              </w:rPr>
              <w:t>jubljana</w:t>
            </w:r>
            <w:r>
              <w:t xml:space="preserve">, </w:t>
            </w:r>
          </w:p>
          <w:p w14:paraId="26E23E79" w14:textId="77777777" w:rsidR="00FA629C" w:rsidRDefault="00FA629C" w:rsidP="007549DA">
            <w:r>
              <w:t>ki ga zastopa ____________________</w:t>
            </w:r>
          </w:p>
          <w:p w14:paraId="50836626" w14:textId="77777777" w:rsidR="00FA629C" w:rsidRDefault="00FA629C" w:rsidP="007549DA">
            <w:r>
              <w:t>Matična številka: 5030544,</w:t>
            </w:r>
          </w:p>
          <w:p w14:paraId="5BF29080" w14:textId="77777777" w:rsidR="00FA629C" w:rsidRDefault="00FA629C" w:rsidP="007549DA">
            <w:r>
              <w:t>ID številka: SI96395265</w:t>
            </w:r>
          </w:p>
          <w:p w14:paraId="1EA3E763" w14:textId="66EDAF8B" w:rsidR="00FA629C" w:rsidRDefault="00FA629C" w:rsidP="003F43E5">
            <w:r>
              <w:t>(v nadaljnjem besedilu: naročnik)</w:t>
            </w:r>
          </w:p>
        </w:tc>
      </w:tr>
      <w:tr w:rsidR="00FA629C" w:rsidRPr="001F2F2D" w14:paraId="4C98DAF5" w14:textId="77777777" w:rsidTr="00A33C47">
        <w:trPr>
          <w:gridAfter w:val="1"/>
          <w:wAfter w:w="7" w:type="dxa"/>
        </w:trPr>
        <w:tc>
          <w:tcPr>
            <w:tcW w:w="2687" w:type="dxa"/>
          </w:tcPr>
          <w:p w14:paraId="754DD219" w14:textId="334135D3" w:rsidR="00FA629C" w:rsidRPr="00BB37F4" w:rsidRDefault="00A33C47" w:rsidP="007549DA">
            <w:r>
              <w:t>in</w:t>
            </w:r>
          </w:p>
          <w:p w14:paraId="4581F6DA" w14:textId="77777777" w:rsidR="00FA629C" w:rsidRPr="001F2F2D" w:rsidRDefault="00FA629C" w:rsidP="007549DA"/>
        </w:tc>
        <w:tc>
          <w:tcPr>
            <w:tcW w:w="6913" w:type="dxa"/>
          </w:tcPr>
          <w:p w14:paraId="25E7E715" w14:textId="77777777" w:rsidR="00FA629C" w:rsidRPr="001F2F2D" w:rsidRDefault="00FA629C" w:rsidP="007549DA"/>
        </w:tc>
      </w:tr>
      <w:tr w:rsidR="00FA629C" w14:paraId="3A4D8739" w14:textId="77777777" w:rsidTr="00A33C47">
        <w:trPr>
          <w:gridAfter w:val="1"/>
          <w:wAfter w:w="7" w:type="dxa"/>
        </w:trPr>
        <w:tc>
          <w:tcPr>
            <w:tcW w:w="2687" w:type="dxa"/>
          </w:tcPr>
          <w:p w14:paraId="1F14CA0A" w14:textId="76E61246" w:rsidR="00FA629C" w:rsidRPr="00DC3DCD" w:rsidRDefault="00A33C47" w:rsidP="007549DA">
            <w:pPr>
              <w:rPr>
                <w:b/>
              </w:rPr>
            </w:pPr>
            <w:r>
              <w:rPr>
                <w:b/>
              </w:rPr>
              <w:t>DOBAVITELJ</w:t>
            </w:r>
            <w:r w:rsidR="00FA629C" w:rsidRPr="00DC3DCD">
              <w:rPr>
                <w:b/>
              </w:rPr>
              <w:t>:</w:t>
            </w:r>
          </w:p>
        </w:tc>
        <w:tc>
          <w:tcPr>
            <w:tcW w:w="6913" w:type="dxa"/>
          </w:tcPr>
          <w:p w14:paraId="7B979DB9" w14:textId="77777777" w:rsidR="00FA629C" w:rsidRPr="0053063E" w:rsidRDefault="00FA629C" w:rsidP="007549DA">
            <w:pPr>
              <w:rPr>
                <w:highlight w:val="lightGray"/>
              </w:rPr>
            </w:pPr>
            <w:r w:rsidRPr="0053063E">
              <w:rPr>
                <w:highlight w:val="lightGray"/>
              </w:rPr>
              <w:t>firma: __________________</w:t>
            </w:r>
          </w:p>
          <w:p w14:paraId="028AB5FA" w14:textId="77777777" w:rsidR="00FA629C" w:rsidRPr="0053063E" w:rsidRDefault="00FA629C" w:rsidP="007549DA">
            <w:pPr>
              <w:rPr>
                <w:highlight w:val="lightGray"/>
              </w:rPr>
            </w:pPr>
            <w:r w:rsidRPr="0053063E">
              <w:rPr>
                <w:highlight w:val="lightGray"/>
              </w:rPr>
              <w:t>naslov: __________________</w:t>
            </w:r>
          </w:p>
          <w:p w14:paraId="1E73DD5D" w14:textId="77777777" w:rsidR="00FA629C" w:rsidRPr="0053063E" w:rsidRDefault="00FA629C" w:rsidP="007549DA">
            <w:pPr>
              <w:rPr>
                <w:highlight w:val="lightGray"/>
              </w:rPr>
            </w:pPr>
            <w:r w:rsidRPr="0053063E">
              <w:rPr>
                <w:highlight w:val="lightGray"/>
              </w:rPr>
              <w:t xml:space="preserve">pošta: ___________________, </w:t>
            </w:r>
          </w:p>
          <w:p w14:paraId="5DFFEC56" w14:textId="77777777" w:rsidR="00FA629C" w:rsidRPr="0053063E" w:rsidRDefault="00FA629C" w:rsidP="007549DA">
            <w:pPr>
              <w:rPr>
                <w:highlight w:val="lightGray"/>
              </w:rPr>
            </w:pPr>
            <w:r w:rsidRPr="0053063E">
              <w:rPr>
                <w:bCs/>
                <w:highlight w:val="lightGray"/>
              </w:rPr>
              <w:t>ki ga zastopa</w:t>
            </w:r>
            <w:r w:rsidRPr="0053063E">
              <w:rPr>
                <w:highlight w:val="lightGray"/>
              </w:rPr>
              <w:t xml:space="preserve"> _________ _________________</w:t>
            </w:r>
          </w:p>
          <w:p w14:paraId="3E1A8EE3" w14:textId="77777777" w:rsidR="00FA629C" w:rsidRPr="0053063E" w:rsidRDefault="00FA629C" w:rsidP="007549DA">
            <w:pPr>
              <w:rPr>
                <w:highlight w:val="lightGray"/>
              </w:rPr>
            </w:pPr>
            <w:r w:rsidRPr="0053063E">
              <w:rPr>
                <w:highlight w:val="lightGray"/>
              </w:rPr>
              <w:t>Matična številka: ___________</w:t>
            </w:r>
          </w:p>
          <w:p w14:paraId="1BE866AB" w14:textId="77777777" w:rsidR="00FA629C" w:rsidRPr="0053063E" w:rsidRDefault="00FA629C" w:rsidP="007549DA">
            <w:pPr>
              <w:rPr>
                <w:highlight w:val="lightGray"/>
              </w:rPr>
            </w:pPr>
            <w:r w:rsidRPr="0053063E">
              <w:rPr>
                <w:highlight w:val="lightGray"/>
              </w:rPr>
              <w:t>ID številka: ____________</w:t>
            </w:r>
          </w:p>
          <w:p w14:paraId="3DB77D8C" w14:textId="77777777" w:rsidR="00FA629C" w:rsidRPr="0053063E" w:rsidRDefault="00FA629C" w:rsidP="007549DA">
            <w:pPr>
              <w:rPr>
                <w:highlight w:val="lightGray"/>
              </w:rPr>
            </w:pPr>
            <w:r w:rsidRPr="0053063E">
              <w:rPr>
                <w:highlight w:val="lightGray"/>
              </w:rPr>
              <w:t xml:space="preserve">Transakcijski račun štev.:  _____-___________ </w:t>
            </w:r>
          </w:p>
          <w:p w14:paraId="43582C04" w14:textId="77777777" w:rsidR="00FA629C" w:rsidRDefault="00FA629C" w:rsidP="007549DA">
            <w:r w:rsidRPr="0053063E">
              <w:rPr>
                <w:highlight w:val="lightGray"/>
              </w:rPr>
              <w:t>odprt pri _________________</w:t>
            </w:r>
          </w:p>
          <w:p w14:paraId="289D6C39" w14:textId="141A1C6C" w:rsidR="00FA629C" w:rsidRDefault="00FA629C" w:rsidP="007549DA">
            <w:r>
              <w:t xml:space="preserve">(v nadaljnjem besedilu: </w:t>
            </w:r>
            <w:r w:rsidR="00A33C47">
              <w:t>dobavitelj</w:t>
            </w:r>
            <w:r>
              <w:t>)</w:t>
            </w:r>
          </w:p>
        </w:tc>
      </w:tr>
      <w:tr w:rsidR="00FA629C" w:rsidRPr="000111D3" w14:paraId="27C0D9CD" w14:textId="77777777" w:rsidTr="00A33C47">
        <w:tblPrEx>
          <w:tblLook w:val="0000" w:firstRow="0" w:lastRow="0" w:firstColumn="0" w:lastColumn="0" w:noHBand="0" w:noVBand="0"/>
        </w:tblPrEx>
        <w:tc>
          <w:tcPr>
            <w:tcW w:w="2687" w:type="dxa"/>
          </w:tcPr>
          <w:p w14:paraId="4B49583E" w14:textId="77777777" w:rsidR="00FA629C" w:rsidRPr="000111D3" w:rsidRDefault="00FA629C" w:rsidP="007549DA"/>
        </w:tc>
        <w:tc>
          <w:tcPr>
            <w:tcW w:w="6920" w:type="dxa"/>
            <w:gridSpan w:val="2"/>
          </w:tcPr>
          <w:p w14:paraId="57CB27C0" w14:textId="77777777" w:rsidR="00FA629C" w:rsidRPr="000111D3" w:rsidRDefault="00FA629C" w:rsidP="007549DA"/>
        </w:tc>
      </w:tr>
    </w:tbl>
    <w:p w14:paraId="2C705A47" w14:textId="30E1AC41" w:rsidR="006D1632" w:rsidRPr="00D2267A" w:rsidRDefault="00FA629C" w:rsidP="00D37134">
      <w:r>
        <w:t>sklepa</w:t>
      </w:r>
      <w:r w:rsidR="00A33C47">
        <w:t>ta</w:t>
      </w:r>
    </w:p>
    <w:p w14:paraId="6D44103C" w14:textId="77777777" w:rsidR="006D1632" w:rsidRPr="00D2267A" w:rsidRDefault="006D1632" w:rsidP="00D37134"/>
    <w:p w14:paraId="672FC1B5" w14:textId="77777777" w:rsidR="00524344" w:rsidRPr="00D2267A" w:rsidRDefault="006D1632" w:rsidP="00DC3DCD">
      <w:pPr>
        <w:jc w:val="center"/>
        <w:rPr>
          <w:b/>
        </w:rPr>
      </w:pPr>
      <w:r w:rsidRPr="00D2267A">
        <w:rPr>
          <w:b/>
        </w:rPr>
        <w:t>POGODBO</w:t>
      </w:r>
      <w:r w:rsidR="00801FE1" w:rsidRPr="00D2267A">
        <w:rPr>
          <w:b/>
        </w:rPr>
        <w:t xml:space="preserve"> ŠT……………………….</w:t>
      </w:r>
    </w:p>
    <w:p w14:paraId="4E6F4A3D" w14:textId="5F02FAD7" w:rsidR="00B16109" w:rsidRDefault="00A33C47" w:rsidP="00A33C47">
      <w:pPr>
        <w:jc w:val="center"/>
        <w:rPr>
          <w:b/>
        </w:rPr>
      </w:pPr>
      <w:r>
        <w:rPr>
          <w:b/>
          <w:bCs/>
        </w:rPr>
        <w:t>za n</w:t>
      </w:r>
      <w:r w:rsidRPr="00856FFC">
        <w:rPr>
          <w:b/>
          <w:bCs/>
        </w:rPr>
        <w:t>akup hitrih antigenskih testov (HAGT) za diagnostiko COVID-19</w:t>
      </w:r>
    </w:p>
    <w:p w14:paraId="105DE2F9" w14:textId="77777777" w:rsidR="00A33C47" w:rsidRPr="00D2267A" w:rsidRDefault="00A33C47" w:rsidP="00A33C47">
      <w:pPr>
        <w:jc w:val="center"/>
      </w:pPr>
    </w:p>
    <w:p w14:paraId="1E7FD463" w14:textId="77777777" w:rsidR="00524344" w:rsidRDefault="00B16109" w:rsidP="00AB7807">
      <w:pPr>
        <w:pStyle w:val="Odstavekseznama"/>
        <w:numPr>
          <w:ilvl w:val="2"/>
          <w:numId w:val="7"/>
        </w:numPr>
        <w:ind w:left="567" w:hanging="283"/>
        <w:rPr>
          <w:b/>
        </w:rPr>
      </w:pPr>
      <w:r w:rsidRPr="00B16109">
        <w:rPr>
          <w:b/>
        </w:rPr>
        <w:t>UGOTOVITVENE</w:t>
      </w:r>
      <w:r w:rsidR="00524344" w:rsidRPr="00B16109">
        <w:rPr>
          <w:b/>
        </w:rPr>
        <w:t xml:space="preserve"> DOLOČBE</w:t>
      </w:r>
    </w:p>
    <w:p w14:paraId="2903A5B8" w14:textId="77777777" w:rsidR="00F67F30" w:rsidRPr="00D2267A" w:rsidRDefault="00F67F30" w:rsidP="00AB7807">
      <w:pPr>
        <w:numPr>
          <w:ilvl w:val="0"/>
          <w:numId w:val="4"/>
        </w:numPr>
        <w:jc w:val="center"/>
      </w:pPr>
      <w:r w:rsidRPr="00D2267A">
        <w:t>člen</w:t>
      </w:r>
    </w:p>
    <w:p w14:paraId="0BF94FD3" w14:textId="77777777" w:rsidR="00524344" w:rsidRPr="00D2267A" w:rsidRDefault="00524344" w:rsidP="00D37134"/>
    <w:p w14:paraId="76780C2B" w14:textId="77777777" w:rsidR="000144EE" w:rsidRPr="00C20A5B" w:rsidRDefault="009121A6" w:rsidP="009121A6">
      <w:r w:rsidRPr="00C20A5B">
        <w:t>Pogodbene stranke uvodoma ugotovijo, da:</w:t>
      </w:r>
    </w:p>
    <w:p w14:paraId="7677C880" w14:textId="17F2D6AB" w:rsidR="000144EE" w:rsidRPr="00044B39" w:rsidRDefault="000144EE" w:rsidP="000144EE">
      <w:pPr>
        <w:pStyle w:val="Odstavekseznama"/>
        <w:numPr>
          <w:ilvl w:val="0"/>
          <w:numId w:val="1"/>
        </w:numPr>
        <w:rPr>
          <w:szCs w:val="20"/>
          <w:lang w:val="sl-SI"/>
        </w:rPr>
      </w:pPr>
      <w:r w:rsidRPr="00044B39">
        <w:rPr>
          <w:szCs w:val="20"/>
          <w:lang w:val="sl-SI"/>
        </w:rPr>
        <w:t>sklepajo pogodbo na podlagi oddanega javnega naročila po izvedenem o</w:t>
      </w:r>
      <w:r w:rsidR="00AD356F">
        <w:rPr>
          <w:szCs w:val="20"/>
          <w:lang w:val="sl-SI"/>
        </w:rPr>
        <w:t xml:space="preserve">dprtem postopku, z oznako </w:t>
      </w:r>
      <w:r w:rsidR="00C55C11">
        <w:rPr>
          <w:szCs w:val="20"/>
          <w:lang w:val="sl-SI"/>
        </w:rPr>
        <w:t>V1-21/B</w:t>
      </w:r>
      <w:r w:rsidRPr="00044B39">
        <w:rPr>
          <w:szCs w:val="20"/>
          <w:lang w:val="sl-SI"/>
        </w:rPr>
        <w:t xml:space="preserve"> in nazivom </w:t>
      </w:r>
      <w:r w:rsidR="00A33C47" w:rsidRPr="00A33C47">
        <w:rPr>
          <w:b/>
          <w:lang w:val="sl-SI"/>
        </w:rPr>
        <w:t>»</w:t>
      </w:r>
      <w:r w:rsidR="00A33C47" w:rsidRPr="00A33C47">
        <w:rPr>
          <w:b/>
          <w:bCs/>
          <w:lang w:val="sl-SI"/>
        </w:rPr>
        <w:t>Nakup hitrih antigenskih testov (HAGT) za diagnostiko COVID-19</w:t>
      </w:r>
      <w:r w:rsidR="00A33C47" w:rsidRPr="00A33C47">
        <w:rPr>
          <w:b/>
          <w:lang w:val="sl-SI"/>
        </w:rPr>
        <w:t>«</w:t>
      </w:r>
      <w:r w:rsidRPr="00044B39">
        <w:rPr>
          <w:szCs w:val="20"/>
          <w:lang w:val="sl-SI"/>
        </w:rPr>
        <w:t>, objavljenem v Uradnem listu EU, št. objave ______ z dne __________ in na Portalu javnih naročil RS, št. objave ______ z dne __________ (sklep o začetku postopka odd</w:t>
      </w:r>
      <w:r w:rsidR="00467770">
        <w:rPr>
          <w:szCs w:val="20"/>
          <w:lang w:val="sl-SI"/>
        </w:rPr>
        <w:t xml:space="preserve">aje javnega naročila, št. </w:t>
      </w:r>
      <w:bookmarkStart w:id="253" w:name="_Hlk54870322"/>
      <w:r w:rsidR="00BE78A5" w:rsidRPr="00BE78A5">
        <w:rPr>
          <w:szCs w:val="20"/>
          <w:lang w:val="sl-SI"/>
        </w:rPr>
        <w:t>4</w:t>
      </w:r>
      <w:r w:rsidR="00A33C47">
        <w:rPr>
          <w:szCs w:val="20"/>
          <w:lang w:val="sl-SI"/>
        </w:rPr>
        <w:t>30</w:t>
      </w:r>
      <w:r w:rsidR="00BE78A5" w:rsidRPr="00BE78A5">
        <w:rPr>
          <w:szCs w:val="20"/>
          <w:lang w:val="sl-SI"/>
        </w:rPr>
        <w:t>0-</w:t>
      </w:r>
      <w:r w:rsidR="00A33C47">
        <w:rPr>
          <w:szCs w:val="20"/>
          <w:lang w:val="sl-SI"/>
        </w:rPr>
        <w:t>10</w:t>
      </w:r>
      <w:r w:rsidR="00BE78A5" w:rsidRPr="00BE78A5">
        <w:rPr>
          <w:szCs w:val="20"/>
          <w:lang w:val="sl-SI"/>
        </w:rPr>
        <w:t>/2020</w:t>
      </w:r>
      <w:bookmarkEnd w:id="253"/>
      <w:r w:rsidR="00BE78A5" w:rsidRPr="00BE78A5">
        <w:rPr>
          <w:szCs w:val="20"/>
          <w:lang w:val="sl-SI"/>
        </w:rPr>
        <w:t>/2</w:t>
      </w:r>
      <w:r w:rsidR="00BE78A5">
        <w:rPr>
          <w:szCs w:val="20"/>
          <w:lang w:val="sl-SI"/>
        </w:rPr>
        <w:t xml:space="preserve"> </w:t>
      </w:r>
      <w:r w:rsidRPr="00044B39">
        <w:rPr>
          <w:szCs w:val="20"/>
          <w:lang w:val="sl-SI"/>
        </w:rPr>
        <w:t xml:space="preserve">z dne </w:t>
      </w:r>
      <w:r w:rsidR="00A33C47" w:rsidRPr="00044B39">
        <w:rPr>
          <w:szCs w:val="20"/>
          <w:lang w:val="sl-SI"/>
        </w:rPr>
        <w:t>___</w:t>
      </w:r>
      <w:r w:rsidRPr="00044B39">
        <w:rPr>
          <w:szCs w:val="20"/>
          <w:lang w:val="sl-SI"/>
        </w:rPr>
        <w:t xml:space="preserve">, odločitev o oddaji javnega naročila, št. </w:t>
      </w:r>
      <w:r w:rsidR="00BE78A5" w:rsidRPr="00BE78A5">
        <w:rPr>
          <w:szCs w:val="20"/>
          <w:lang w:val="sl-SI"/>
        </w:rPr>
        <w:t>4</w:t>
      </w:r>
      <w:r w:rsidR="00A33C47">
        <w:rPr>
          <w:szCs w:val="20"/>
          <w:lang w:val="sl-SI"/>
        </w:rPr>
        <w:t>30</w:t>
      </w:r>
      <w:r w:rsidR="00BE78A5" w:rsidRPr="00BE78A5">
        <w:rPr>
          <w:szCs w:val="20"/>
          <w:lang w:val="sl-SI"/>
        </w:rPr>
        <w:t>0-</w:t>
      </w:r>
      <w:r w:rsidR="00A33C47">
        <w:rPr>
          <w:szCs w:val="20"/>
          <w:lang w:val="sl-SI"/>
        </w:rPr>
        <w:t>10</w:t>
      </w:r>
      <w:r w:rsidR="00BE78A5" w:rsidRPr="00BE78A5">
        <w:rPr>
          <w:szCs w:val="20"/>
          <w:lang w:val="sl-SI"/>
        </w:rPr>
        <w:t>/2020</w:t>
      </w:r>
      <w:r w:rsidRPr="00044B39">
        <w:rPr>
          <w:szCs w:val="20"/>
          <w:lang w:val="sl-SI"/>
        </w:rPr>
        <w:t>/___, z dne ___);</w:t>
      </w:r>
    </w:p>
    <w:p w14:paraId="6C53D281" w14:textId="77777777" w:rsidR="002D0E63" w:rsidRPr="005D773C" w:rsidRDefault="002D0E63" w:rsidP="002D0E63">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66BF9061" w14:textId="77777777" w:rsidR="002D0E63" w:rsidRPr="005D773C" w:rsidRDefault="002D0E63" w:rsidP="002D0E63">
      <w:pPr>
        <w:numPr>
          <w:ilvl w:val="0"/>
          <w:numId w:val="1"/>
        </w:numPr>
      </w:pPr>
      <w:r w:rsidRPr="005D773C">
        <w:t>v primeru</w:t>
      </w:r>
      <w:r w:rsidR="00FF52C0" w:rsidRPr="005D773C">
        <w:t xml:space="preserve"> neskladja ali</w:t>
      </w:r>
      <w:r w:rsidRPr="005D773C">
        <w:t xml:space="preserve"> nasprotja med to pogodbo, dokumentacijo in ponudbo, veljajo najprej določbe te pogodbe, nato določbe dokumentacije, nato ponudba, če ni v tej pogodbi izrecno navedeno drugače;</w:t>
      </w:r>
    </w:p>
    <w:p w14:paraId="5E12BA45" w14:textId="6EF48FC4" w:rsidR="00F162FA" w:rsidRPr="00C20A5B" w:rsidRDefault="00F162FA" w:rsidP="00D943E6">
      <w:pPr>
        <w:numPr>
          <w:ilvl w:val="0"/>
          <w:numId w:val="1"/>
        </w:numPr>
      </w:pPr>
      <w:r w:rsidRPr="00CC0D9D">
        <w:t xml:space="preserve">je </w:t>
      </w:r>
      <w:r w:rsidR="00EC189B">
        <w:t>dobavitelj</w:t>
      </w:r>
      <w:r w:rsidRPr="00CC0D9D">
        <w:t xml:space="preserve"> v roku 8 dni od prejema poziva, št. </w:t>
      </w:r>
      <w:r w:rsidR="00BE78A5" w:rsidRPr="00BE78A5">
        <w:t>4</w:t>
      </w:r>
      <w:r w:rsidR="00A33C47">
        <w:t>300-10</w:t>
      </w:r>
      <w:r w:rsidR="00BE78A5" w:rsidRPr="00BE78A5">
        <w:t>/2020</w:t>
      </w:r>
      <w:r w:rsidR="00A872BF">
        <w:t>/__ z dne ________</w:t>
      </w:r>
      <w:r w:rsidRPr="00CC0D9D">
        <w:t>, naročniku posredoval podatke iz šestega odstavka 91. člena Zakona o javnem naroč</w:t>
      </w:r>
      <w:r>
        <w:t>anju (Uradni list RS, št. 91/15 in 14/18</w:t>
      </w:r>
      <w:r w:rsidR="0081558F">
        <w:t>; v nadaljnjem besedilu: ZJN-3</w:t>
      </w:r>
      <w:r w:rsidRPr="00CC0D9D">
        <w:t>);</w:t>
      </w:r>
    </w:p>
    <w:p w14:paraId="0F80CB87" w14:textId="4774533E" w:rsidR="00EC55F5" w:rsidRDefault="009121A6" w:rsidP="00BE78A5">
      <w:pPr>
        <w:numPr>
          <w:ilvl w:val="0"/>
          <w:numId w:val="1"/>
        </w:numPr>
      </w:pPr>
      <w:r w:rsidRPr="00495E2E">
        <w:t xml:space="preserve">so sredstva zagotovljena </w:t>
      </w:r>
      <w:r w:rsidR="00BE78A5" w:rsidRPr="00495E2E">
        <w:t xml:space="preserve">v Načrtu razvojnih programov na proračunskih postavkah </w:t>
      </w:r>
      <w:r w:rsidR="00495E2E" w:rsidRPr="00856FFC">
        <w:t>200532 in 200533</w:t>
      </w:r>
      <w:r w:rsidR="00BE78A5" w:rsidRPr="00495E2E">
        <w:t>.</w:t>
      </w:r>
    </w:p>
    <w:p w14:paraId="54AA5301" w14:textId="253F3345" w:rsidR="003F43E5" w:rsidRDefault="003F43E5" w:rsidP="003F43E5"/>
    <w:p w14:paraId="049E92BF" w14:textId="52705119" w:rsidR="003F43E5" w:rsidRDefault="003F43E5" w:rsidP="003F43E5"/>
    <w:p w14:paraId="39E41043" w14:textId="7D50AE8E" w:rsidR="003F43E5" w:rsidRDefault="003F43E5" w:rsidP="003F43E5"/>
    <w:p w14:paraId="1B458416" w14:textId="54E8F544" w:rsidR="003F43E5" w:rsidRDefault="003F43E5" w:rsidP="003F43E5"/>
    <w:p w14:paraId="0816112A" w14:textId="77777777" w:rsidR="003F43E5" w:rsidRPr="00495E2E" w:rsidRDefault="003F43E5" w:rsidP="003F43E5"/>
    <w:p w14:paraId="35691B79" w14:textId="77777777" w:rsidR="00C20730" w:rsidRPr="003F43E5" w:rsidRDefault="00C20730" w:rsidP="003F43E5">
      <w:pPr>
        <w:pStyle w:val="Odstavekseznama"/>
        <w:numPr>
          <w:ilvl w:val="2"/>
          <w:numId w:val="7"/>
        </w:numPr>
        <w:spacing w:line="260" w:lineRule="exact"/>
        <w:ind w:left="567" w:hanging="283"/>
        <w:rPr>
          <w:b/>
        </w:rPr>
      </w:pPr>
      <w:r w:rsidRPr="003F43E5">
        <w:rPr>
          <w:b/>
        </w:rPr>
        <w:lastRenderedPageBreak/>
        <w:t>PREDMET POGODBE</w:t>
      </w:r>
    </w:p>
    <w:p w14:paraId="1C4FBE23" w14:textId="37769A97" w:rsidR="00C20730" w:rsidRPr="003F43E5" w:rsidRDefault="00C20730" w:rsidP="003F43E5">
      <w:pPr>
        <w:numPr>
          <w:ilvl w:val="0"/>
          <w:numId w:val="4"/>
        </w:numPr>
        <w:jc w:val="center"/>
      </w:pPr>
      <w:r w:rsidRPr="003F43E5">
        <w:t>člen</w:t>
      </w:r>
    </w:p>
    <w:p w14:paraId="31A66468" w14:textId="77777777" w:rsidR="003F43E5" w:rsidRDefault="003F43E5" w:rsidP="003F43E5">
      <w:pPr>
        <w:ind w:right="708"/>
        <w:rPr>
          <w:rFonts w:eastAsia="Calibri"/>
          <w:noProof/>
          <w:lang w:eastAsia="en-US"/>
        </w:rPr>
      </w:pPr>
    </w:p>
    <w:p w14:paraId="55EB1631" w14:textId="77777777" w:rsidR="003F43E5" w:rsidRDefault="00C20730" w:rsidP="003F43E5">
      <w:pPr>
        <w:ind w:right="-2"/>
        <w:rPr>
          <w:rFonts w:eastAsia="Calibri"/>
          <w:noProof/>
          <w:lang w:eastAsia="en-US"/>
        </w:rPr>
      </w:pPr>
      <w:r w:rsidRPr="003F350A">
        <w:rPr>
          <w:rFonts w:eastAsia="Calibri"/>
          <w:noProof/>
          <w:lang w:eastAsia="en-US"/>
        </w:rPr>
        <w:t xml:space="preserve">Predmet pogodbe je </w:t>
      </w:r>
      <w:r w:rsidR="003F43E5">
        <w:rPr>
          <w:rFonts w:eastAsia="Calibri"/>
          <w:noProof/>
          <w:lang w:eastAsia="en-US"/>
        </w:rPr>
        <w:t>nakup 1 milijona hitrih</w:t>
      </w:r>
      <w:r w:rsidRPr="003F350A">
        <w:rPr>
          <w:rFonts w:eastAsia="Calibri"/>
          <w:noProof/>
          <w:lang w:eastAsia="en-US"/>
        </w:rPr>
        <w:t xml:space="preserve"> antigenskih testov</w:t>
      </w:r>
      <w:r>
        <w:rPr>
          <w:rFonts w:eastAsia="Calibri"/>
          <w:noProof/>
          <w:lang w:eastAsia="en-US"/>
        </w:rPr>
        <w:t xml:space="preserve"> (HAGT).</w:t>
      </w:r>
      <w:r w:rsidRPr="003F350A">
        <w:rPr>
          <w:rFonts w:eastAsia="Calibri"/>
          <w:noProof/>
          <w:lang w:eastAsia="en-US"/>
        </w:rPr>
        <w:t xml:space="preserve"> Vrsta, lastnosti, kakovost in opis predmeta pogodbe so opredeljeni v </w:t>
      </w:r>
      <w:r w:rsidR="003F43E5">
        <w:rPr>
          <w:rFonts w:eastAsia="Calibri"/>
          <w:noProof/>
          <w:lang w:eastAsia="en-US"/>
        </w:rPr>
        <w:t>tehničnih specifikacijah oziroma tehničnih zahtevah za hitri antigenski test (HAGT), ki so priloga te pogodbe.</w:t>
      </w:r>
    </w:p>
    <w:p w14:paraId="76EB7B85" w14:textId="77777777" w:rsidR="00C20730" w:rsidRPr="003F350A" w:rsidRDefault="00C20730" w:rsidP="003F43E5">
      <w:pPr>
        <w:ind w:right="4"/>
        <w:rPr>
          <w:rFonts w:eastAsia="Calibri"/>
          <w:lang w:eastAsia="en-US"/>
        </w:rPr>
      </w:pPr>
    </w:p>
    <w:p w14:paraId="6451EFED" w14:textId="66F49A3D" w:rsidR="00BE2F64" w:rsidRPr="00BE2F64" w:rsidRDefault="00C20730" w:rsidP="00BE2F64">
      <w:pPr>
        <w:pStyle w:val="Odstavekseznama"/>
        <w:numPr>
          <w:ilvl w:val="2"/>
          <w:numId w:val="7"/>
        </w:numPr>
        <w:spacing w:line="260" w:lineRule="exact"/>
        <w:ind w:left="567" w:hanging="283"/>
        <w:rPr>
          <w:b/>
        </w:rPr>
      </w:pPr>
      <w:r w:rsidRPr="003F43E5">
        <w:rPr>
          <w:b/>
        </w:rPr>
        <w:t>KOLIČINE, CENE IN IZVEDBENI POGOJI</w:t>
      </w:r>
    </w:p>
    <w:p w14:paraId="5762C5F5" w14:textId="2ADE913D" w:rsidR="00C20730" w:rsidRPr="003F43E5" w:rsidRDefault="00C20730" w:rsidP="003F43E5">
      <w:pPr>
        <w:numPr>
          <w:ilvl w:val="0"/>
          <w:numId w:val="4"/>
        </w:numPr>
        <w:jc w:val="center"/>
      </w:pPr>
      <w:r w:rsidRPr="003F43E5">
        <w:t>člen</w:t>
      </w:r>
    </w:p>
    <w:p w14:paraId="743D6B56" w14:textId="77777777" w:rsidR="003F43E5" w:rsidRDefault="003F43E5" w:rsidP="003F43E5">
      <w:pPr>
        <w:ind w:right="566"/>
        <w:rPr>
          <w:rFonts w:eastAsia="Calibri"/>
          <w:noProof/>
          <w:lang w:eastAsia="en-US"/>
        </w:rPr>
      </w:pPr>
    </w:p>
    <w:p w14:paraId="0351388D" w14:textId="2EBD7956" w:rsidR="00C20730" w:rsidRPr="003F350A" w:rsidRDefault="00C20730" w:rsidP="003F43E5">
      <w:pPr>
        <w:ind w:right="566"/>
        <w:rPr>
          <w:rFonts w:eastAsia="Calibri"/>
          <w:noProof/>
          <w:lang w:eastAsia="en-US"/>
        </w:rPr>
      </w:pPr>
      <w:r w:rsidRPr="00D21DD0">
        <w:rPr>
          <w:rFonts w:eastAsia="Calibri"/>
          <w:noProof/>
          <w:lang w:eastAsia="en-US"/>
        </w:rPr>
        <w:t xml:space="preserve">Cena za en (1) test je ___ </w:t>
      </w:r>
      <w:r w:rsidRPr="00D21DD0">
        <w:rPr>
          <w:rFonts w:eastAsia="Calibri"/>
          <w:lang w:val="x-none" w:eastAsia="en-US"/>
        </w:rPr>
        <w:t>EUR</w:t>
      </w:r>
      <w:r w:rsidRPr="00D21DD0">
        <w:rPr>
          <w:rFonts w:eastAsia="Calibri"/>
          <w:lang w:eastAsia="en-US"/>
        </w:rPr>
        <w:t xml:space="preserve"> </w:t>
      </w:r>
      <w:r w:rsidRPr="00142DDD">
        <w:rPr>
          <w:rFonts w:eastAsia="Calibri"/>
          <w:lang w:eastAsia="en-US"/>
        </w:rPr>
        <w:t>brez DDV oziroma _____ EUR z DDV</w:t>
      </w:r>
      <w:r w:rsidRPr="00142DDD">
        <w:rPr>
          <w:rFonts w:eastAsia="Calibri"/>
          <w:lang w:val="x-none" w:eastAsia="en-US"/>
        </w:rPr>
        <w:t>.</w:t>
      </w:r>
    </w:p>
    <w:p w14:paraId="3BA11C0A" w14:textId="77777777" w:rsidR="003F43E5" w:rsidRDefault="003F43E5" w:rsidP="003F43E5"/>
    <w:p w14:paraId="6D3F54A8" w14:textId="78038F65" w:rsidR="003F43E5" w:rsidRPr="00E450A9" w:rsidRDefault="003F43E5" w:rsidP="003F43E5">
      <w:pPr>
        <w:rPr>
          <w:i/>
          <w:color w:val="FF0000"/>
        </w:rPr>
      </w:pPr>
      <w:r w:rsidRPr="00E450A9">
        <w:t>Pogodbena vrednost za predviden obseg pogodbenih obveznosti iz 2. člena znaša</w:t>
      </w:r>
      <w:r w:rsidRPr="00E450A9">
        <w:rPr>
          <w:i/>
        </w:rPr>
        <w:t xml:space="preserve">: </w:t>
      </w:r>
    </w:p>
    <w:p w14:paraId="319F90B7" w14:textId="77777777" w:rsidR="003F43E5" w:rsidRPr="00E450A9" w:rsidRDefault="003F43E5" w:rsidP="003F43E5">
      <w:pPr>
        <w:numPr>
          <w:ilvl w:val="0"/>
          <w:numId w:val="35"/>
        </w:numPr>
      </w:pPr>
      <w:r w:rsidRPr="00E450A9">
        <w:t xml:space="preserve">Ponudbena cena brez DDV: </w:t>
      </w:r>
      <w:r w:rsidRPr="00E450A9">
        <w:tab/>
      </w:r>
      <w:r w:rsidRPr="00E450A9">
        <w:tab/>
        <w:t xml:space="preserve">            …………………………………. EUR</w:t>
      </w:r>
    </w:p>
    <w:p w14:paraId="517F94AC" w14:textId="77777777" w:rsidR="003F43E5" w:rsidRPr="00E450A9" w:rsidRDefault="003F43E5" w:rsidP="003F43E5">
      <w:pPr>
        <w:numPr>
          <w:ilvl w:val="0"/>
          <w:numId w:val="35"/>
        </w:numPr>
      </w:pPr>
      <w:r w:rsidRPr="00E450A9">
        <w:t>Znesek DDV:</w:t>
      </w:r>
      <w:r w:rsidRPr="00E450A9">
        <w:tab/>
      </w:r>
      <w:r w:rsidRPr="00E450A9">
        <w:tab/>
      </w:r>
      <w:r w:rsidRPr="00E450A9">
        <w:tab/>
      </w:r>
      <w:r w:rsidRPr="00E450A9">
        <w:tab/>
      </w:r>
      <w:r w:rsidRPr="00E450A9">
        <w:tab/>
        <w:t>…………………………………. EUR</w:t>
      </w:r>
    </w:p>
    <w:p w14:paraId="26775C4F" w14:textId="77777777" w:rsidR="003F43E5" w:rsidRPr="00E450A9" w:rsidRDefault="003F43E5" w:rsidP="003F43E5">
      <w:pPr>
        <w:numPr>
          <w:ilvl w:val="0"/>
          <w:numId w:val="35"/>
        </w:numPr>
      </w:pPr>
      <w:r w:rsidRPr="00E450A9">
        <w:t>Skupna ponudbena cena z DDV:</w:t>
      </w:r>
      <w:r w:rsidRPr="00E450A9">
        <w:tab/>
        <w:t xml:space="preserve"> </w:t>
      </w:r>
      <w:r w:rsidRPr="00E450A9">
        <w:tab/>
        <w:t>…………………………………. EUR</w:t>
      </w:r>
    </w:p>
    <w:p w14:paraId="4C1D03A9" w14:textId="77777777" w:rsidR="003F43E5" w:rsidRPr="00E450A9" w:rsidRDefault="003F43E5" w:rsidP="003F43E5">
      <w:r w:rsidRPr="00E450A9">
        <w:t xml:space="preserve">(z besedo: ________________________________________ ...../100 EUR z DDV) </w:t>
      </w:r>
    </w:p>
    <w:p w14:paraId="102256BE" w14:textId="77777777" w:rsidR="003F43E5" w:rsidRPr="00E450A9" w:rsidRDefault="003F43E5" w:rsidP="003F43E5"/>
    <w:p w14:paraId="10668387" w14:textId="68979E1D" w:rsidR="003F43E5" w:rsidRPr="00E450A9" w:rsidRDefault="003F43E5" w:rsidP="003F43E5">
      <w:r w:rsidRPr="00E450A9">
        <w:t>Cena na enoto mere je nespremenljiva do konca izvedbe vseh pogodbenih obveznosti in mora vključevati vse stroške povezane z realizacijo naročil</w:t>
      </w:r>
      <w:r>
        <w:t>a</w:t>
      </w:r>
      <w:r w:rsidRPr="00E450A9">
        <w:t>.</w:t>
      </w:r>
    </w:p>
    <w:p w14:paraId="5DF325F4" w14:textId="77777777" w:rsidR="00C20730" w:rsidRPr="003F350A" w:rsidRDefault="00C20730" w:rsidP="00B3052D">
      <w:pPr>
        <w:spacing w:line="260" w:lineRule="atLeast"/>
        <w:rPr>
          <w:rFonts w:eastAsia="Calibri"/>
          <w:b/>
          <w:noProof/>
          <w:lang w:eastAsia="en-US"/>
        </w:rPr>
      </w:pPr>
    </w:p>
    <w:p w14:paraId="5403EC57" w14:textId="77777777" w:rsidR="00C20730" w:rsidRPr="00B3052D" w:rsidRDefault="00C20730" w:rsidP="00B3052D">
      <w:pPr>
        <w:pStyle w:val="Odstavekseznama"/>
        <w:numPr>
          <w:ilvl w:val="2"/>
          <w:numId w:val="7"/>
        </w:numPr>
        <w:ind w:left="567" w:hanging="283"/>
        <w:rPr>
          <w:b/>
        </w:rPr>
      </w:pPr>
      <w:r w:rsidRPr="00B3052D">
        <w:rPr>
          <w:b/>
        </w:rPr>
        <w:t>PLAČILNI ROK / NAČIN FINANCIRANJA</w:t>
      </w:r>
    </w:p>
    <w:p w14:paraId="358EA943" w14:textId="55A80BEE" w:rsidR="00C20730" w:rsidRPr="00B3052D" w:rsidRDefault="00C20730" w:rsidP="00B3052D">
      <w:pPr>
        <w:numPr>
          <w:ilvl w:val="0"/>
          <w:numId w:val="4"/>
        </w:numPr>
        <w:spacing w:line="260" w:lineRule="atLeast"/>
        <w:jc w:val="center"/>
      </w:pPr>
      <w:r w:rsidRPr="00B3052D">
        <w:t>člen</w:t>
      </w:r>
    </w:p>
    <w:p w14:paraId="12D48381" w14:textId="77777777" w:rsidR="00B3052D" w:rsidRDefault="00B3052D" w:rsidP="00B3052D">
      <w:pPr>
        <w:kinsoku w:val="0"/>
        <w:overflowPunct w:val="0"/>
        <w:spacing w:line="260" w:lineRule="atLeast"/>
        <w:ind w:right="425"/>
        <w:rPr>
          <w:rFonts w:eastAsia="Calibri"/>
          <w:noProof/>
          <w:lang w:val="x-none" w:eastAsia="en-US"/>
        </w:rPr>
      </w:pPr>
    </w:p>
    <w:p w14:paraId="3D003925" w14:textId="134D1205" w:rsidR="00C20730" w:rsidRDefault="00C20730" w:rsidP="00EC189B">
      <w:pPr>
        <w:kinsoku w:val="0"/>
        <w:overflowPunct w:val="0"/>
        <w:ind w:right="140"/>
        <w:rPr>
          <w:rFonts w:eastAsia="Calibri"/>
          <w:noProof/>
          <w:lang w:eastAsia="en-US"/>
        </w:rPr>
      </w:pPr>
      <w:r w:rsidRPr="008E60BE">
        <w:rPr>
          <w:rFonts w:eastAsia="Calibri"/>
          <w:noProof/>
          <w:lang w:val="x-none" w:eastAsia="en-US"/>
        </w:rPr>
        <w:t xml:space="preserve">Naročnik se zavezuje naročeno blago plačati </w:t>
      </w:r>
      <w:r w:rsidRPr="008E60BE">
        <w:rPr>
          <w:rFonts w:eastAsia="Calibri"/>
          <w:noProof/>
          <w:lang w:eastAsia="en-US"/>
        </w:rPr>
        <w:t>najkasneje v roku 30 dni</w:t>
      </w:r>
      <w:r w:rsidRPr="008E60BE">
        <w:rPr>
          <w:rFonts w:eastAsia="Calibri"/>
          <w:noProof/>
          <w:lang w:val="x-none" w:eastAsia="en-US"/>
        </w:rPr>
        <w:t xml:space="preserve"> od dneva prejema pravilno izstavljenega e-računa, ki </w:t>
      </w:r>
      <w:r w:rsidRPr="008E60BE">
        <w:rPr>
          <w:rFonts w:eastAsia="Calibri"/>
          <w:noProof/>
          <w:lang w:eastAsia="en-US"/>
        </w:rPr>
        <w:t>ga dobavitelj</w:t>
      </w:r>
      <w:r w:rsidRPr="008E60BE">
        <w:rPr>
          <w:rFonts w:eastAsia="Calibri"/>
          <w:noProof/>
          <w:lang w:val="x-none" w:eastAsia="en-US"/>
        </w:rPr>
        <w:t xml:space="preserve"> izstavi</w:t>
      </w:r>
      <w:r w:rsidRPr="008E60BE">
        <w:rPr>
          <w:rFonts w:eastAsia="Calibri"/>
          <w:noProof/>
          <w:lang w:eastAsia="en-US"/>
        </w:rPr>
        <w:t xml:space="preserve"> za količino hitrih antigenskih testov (HAGT),</w:t>
      </w:r>
      <w:r w:rsidR="00B3052D">
        <w:rPr>
          <w:rFonts w:eastAsia="Calibri"/>
          <w:noProof/>
          <w:lang w:eastAsia="en-US"/>
        </w:rPr>
        <w:t xml:space="preserve"> </w:t>
      </w:r>
      <w:r w:rsidRPr="008E60BE">
        <w:rPr>
          <w:rFonts w:eastAsia="Calibri"/>
          <w:noProof/>
          <w:lang w:eastAsia="en-US"/>
        </w:rPr>
        <w:t>in sicer iz proračunskih postavk 200532 PN9.1 - Medicinska in varovalna oprema-14-20-V-EU-COVID-19 in 200533 PN9.1 - Medicinska in varovalna oprema-14-20-Z-EU-COVID-19  oz. 200535 PN9.1-Medicinska in varovalna oprema-14-20-Z-EU-COVID-19-L2020 in 200536 PN9.1-Medicinska in varovalna oprema-14-20-V-EU-COVID-19-L2020, št. projekta 2711-20-0014 oz</w:t>
      </w:r>
      <w:r w:rsidR="00EC189B">
        <w:rPr>
          <w:rFonts w:eastAsia="Calibri"/>
          <w:noProof/>
          <w:lang w:eastAsia="en-US"/>
        </w:rPr>
        <w:t>iroma</w:t>
      </w:r>
      <w:r w:rsidRPr="008E60BE">
        <w:rPr>
          <w:rFonts w:eastAsia="Calibri"/>
          <w:noProof/>
          <w:lang w:eastAsia="en-US"/>
        </w:rPr>
        <w:t xml:space="preserve"> druge ustrezne namenske postavke.</w:t>
      </w:r>
    </w:p>
    <w:p w14:paraId="11506E66" w14:textId="77777777" w:rsidR="00B3052D" w:rsidRPr="008E60BE" w:rsidRDefault="00B3052D" w:rsidP="00EC189B">
      <w:pPr>
        <w:kinsoku w:val="0"/>
        <w:overflowPunct w:val="0"/>
        <w:ind w:right="140"/>
        <w:rPr>
          <w:rFonts w:eastAsia="Calibri"/>
          <w:noProof/>
          <w:lang w:eastAsia="en-US"/>
        </w:rPr>
      </w:pPr>
    </w:p>
    <w:p w14:paraId="4C9D170F" w14:textId="0B7BB9B4" w:rsidR="00C20730" w:rsidRDefault="00C20730" w:rsidP="00EC189B">
      <w:pPr>
        <w:kinsoku w:val="0"/>
        <w:overflowPunct w:val="0"/>
        <w:ind w:right="140"/>
        <w:rPr>
          <w:rFonts w:eastAsia="Calibri"/>
          <w:i/>
          <w:iCs/>
          <w:noProof/>
          <w:lang w:eastAsia="en-US"/>
        </w:rPr>
      </w:pPr>
      <w:bookmarkStart w:id="254" w:name="_Hlk57807005"/>
      <w:r w:rsidRPr="008E60BE">
        <w:rPr>
          <w:rFonts w:eastAsia="Calibri"/>
          <w:noProof/>
          <w:lang w:eastAsia="en-US"/>
        </w:rPr>
        <w:t xml:space="preserve">Pogodba o izvedbi javnega naročila je sklenjena pod odložnim pogojem. Odložni pogoj je izpolnjen in pogodba začne učinkovati, ko je naročniku izdana spremenjena odločitev o podpori za neposredno potrditev operacije »COVID19 Zagotovitev ključne medicinske in osebne varovalne opreme zaradi epidemije«. </w:t>
      </w:r>
      <w:r w:rsidRPr="008E60BE">
        <w:rPr>
          <w:rFonts w:eastAsia="Calibri"/>
          <w:i/>
          <w:iCs/>
          <w:noProof/>
          <w:lang w:eastAsia="en-US"/>
        </w:rPr>
        <w:t>/Odložni pogoj velja izključno v relaciji do zagotovitve vira financiranja s strani EU/</w:t>
      </w:r>
    </w:p>
    <w:p w14:paraId="36D85B5B" w14:textId="77777777" w:rsidR="00B3052D" w:rsidRDefault="00B3052D" w:rsidP="00EC189B"/>
    <w:p w14:paraId="44AFC825" w14:textId="7F1A811E" w:rsidR="00B3052D" w:rsidRPr="00B3052D" w:rsidRDefault="00B3052D" w:rsidP="00EC189B">
      <w:r w:rsidRPr="00B3052D">
        <w:t>Od neupravičeno in/ali nepravočasno plačanih zneskov pripadajo izvajalcu oziroma podizvajalcem zakonite zamudne obresti.</w:t>
      </w:r>
    </w:p>
    <w:p w14:paraId="269DFE12" w14:textId="77777777" w:rsidR="00B3052D" w:rsidRPr="00B3052D" w:rsidRDefault="00B3052D" w:rsidP="00EC189B"/>
    <w:p w14:paraId="1628CF16" w14:textId="2B9CD6B4" w:rsidR="00B3052D" w:rsidRPr="00B3052D" w:rsidRDefault="00B3052D" w:rsidP="00EC189B">
      <w:r w:rsidRPr="00B3052D">
        <w:t>Pogodben</w:t>
      </w:r>
      <w:r>
        <w:t>i</w:t>
      </w:r>
      <w:r w:rsidRPr="00B3052D">
        <w:t xml:space="preserve"> strank</w:t>
      </w:r>
      <w:r>
        <w:t>i</w:t>
      </w:r>
      <w:r w:rsidRPr="00B3052D">
        <w:t xml:space="preserve"> s</w:t>
      </w:r>
      <w:r>
        <w:t>ta</w:t>
      </w:r>
      <w:r w:rsidRPr="00B3052D">
        <w:t xml:space="preserve"> soglasn</w:t>
      </w:r>
      <w:r>
        <w:t>i</w:t>
      </w:r>
      <w:r w:rsidRPr="00B3052D">
        <w:t>, da je izpolnitev te pogodbe vezana na proračunske zmogljivosti naročnika v let</w:t>
      </w:r>
      <w:r w:rsidR="00142DDD">
        <w:t>u</w:t>
      </w:r>
      <w:r w:rsidRPr="00B3052D">
        <w:t xml:space="preserve"> 202</w:t>
      </w:r>
      <w:r>
        <w:t>1</w:t>
      </w:r>
      <w:r w:rsidRPr="00B3052D">
        <w:t>. Če pride do spremembe v proračunu ali programu dela naročnika / uporabnika oziroma do proračunskih ukrepov, ki neposredno vplivajo na to pogodbo, s</w:t>
      </w:r>
      <w:r>
        <w:t>ta</w:t>
      </w:r>
      <w:r w:rsidRPr="00B3052D">
        <w:t xml:space="preserve"> strank</w:t>
      </w:r>
      <w:r>
        <w:t>i</w:t>
      </w:r>
      <w:r w:rsidRPr="00B3052D">
        <w:t xml:space="preserve"> soglasn</w:t>
      </w:r>
      <w:r>
        <w:t>i</w:t>
      </w:r>
      <w:r w:rsidRPr="00B3052D">
        <w:t>, da s sklenitvijo dodatka k tej pogodbi to pogodbo ustrezno spremenijo.</w:t>
      </w:r>
    </w:p>
    <w:p w14:paraId="369D2A9A" w14:textId="77777777" w:rsidR="00B3052D" w:rsidRPr="00B3052D" w:rsidRDefault="00B3052D" w:rsidP="00B3052D"/>
    <w:bookmarkEnd w:id="254"/>
    <w:p w14:paraId="418A7364" w14:textId="77777777" w:rsidR="00C20730" w:rsidRPr="00B3052D" w:rsidRDefault="00C20730" w:rsidP="00B3052D">
      <w:pPr>
        <w:numPr>
          <w:ilvl w:val="0"/>
          <w:numId w:val="4"/>
        </w:numPr>
        <w:spacing w:line="260" w:lineRule="atLeast"/>
        <w:jc w:val="center"/>
      </w:pPr>
      <w:r w:rsidRPr="00B3052D">
        <w:t>člen</w:t>
      </w:r>
    </w:p>
    <w:p w14:paraId="41AEF46C" w14:textId="77777777" w:rsidR="00B3052D" w:rsidRDefault="00B3052D" w:rsidP="00B3052D">
      <w:pPr>
        <w:spacing w:line="260" w:lineRule="atLeast"/>
        <w:ind w:right="425"/>
        <w:rPr>
          <w:noProof/>
          <w:lang w:eastAsia="en-US"/>
        </w:rPr>
      </w:pPr>
    </w:p>
    <w:p w14:paraId="77798E1A" w14:textId="26E626BF" w:rsidR="00C20730" w:rsidRDefault="00C20730" w:rsidP="00B3052D">
      <w:pPr>
        <w:spacing w:line="260" w:lineRule="atLeast"/>
        <w:ind w:right="140"/>
        <w:rPr>
          <w:noProof/>
          <w:lang w:eastAsia="en-US"/>
        </w:rPr>
      </w:pPr>
      <w:r w:rsidRPr="003F350A">
        <w:rPr>
          <w:noProof/>
          <w:lang w:eastAsia="en-US"/>
        </w:rPr>
        <w:t>Končna cena blaga velja za</w:t>
      </w:r>
      <w:r>
        <w:rPr>
          <w:noProof/>
          <w:lang w:eastAsia="en-US"/>
        </w:rPr>
        <w:t xml:space="preserve"> dobavljene teste</w:t>
      </w:r>
      <w:r w:rsidRPr="003F350A">
        <w:rPr>
          <w:noProof/>
          <w:lang w:eastAsia="en-US"/>
        </w:rPr>
        <w:t xml:space="preserve"> in vključuje nabavno vrednost blaga z vsemi stroški, popusti, davkom na dodano vrednost in drugimi dajatvami. </w:t>
      </w:r>
    </w:p>
    <w:p w14:paraId="666933BE" w14:textId="77777777" w:rsidR="00B3052D" w:rsidRPr="003F350A" w:rsidRDefault="00B3052D" w:rsidP="00B3052D">
      <w:pPr>
        <w:spacing w:line="260" w:lineRule="atLeast"/>
        <w:ind w:right="140"/>
        <w:rPr>
          <w:noProof/>
          <w:lang w:eastAsia="en-US"/>
        </w:rPr>
      </w:pPr>
    </w:p>
    <w:p w14:paraId="0D4D864A" w14:textId="6CF2FADE" w:rsidR="00C20730" w:rsidRDefault="00C20730" w:rsidP="00B3052D">
      <w:pPr>
        <w:spacing w:line="260" w:lineRule="atLeast"/>
        <w:ind w:right="140"/>
        <w:rPr>
          <w:bCs/>
          <w:noProof/>
          <w:lang w:eastAsia="en-US"/>
        </w:rPr>
      </w:pPr>
      <w:r w:rsidRPr="003F350A">
        <w:rPr>
          <w:bCs/>
          <w:noProof/>
          <w:lang w:eastAsia="en-US"/>
        </w:rPr>
        <w:t>V primeru spremembe zakona, ki ureja davek na dodano vrednost, s katerim se spremeni davčna stopnja za vrste blaga iz ponudbe v času trajanja pogodbe, se lahko cene iz ponudbe korigirajo izključno v višini nastale davčne spremembe.</w:t>
      </w:r>
    </w:p>
    <w:p w14:paraId="408EFBF4" w14:textId="77777777" w:rsidR="00B3052D" w:rsidRPr="003F350A" w:rsidRDefault="00B3052D" w:rsidP="00B3052D">
      <w:pPr>
        <w:spacing w:line="260" w:lineRule="atLeast"/>
        <w:ind w:right="425"/>
        <w:rPr>
          <w:noProof/>
          <w:lang w:eastAsia="en-US"/>
        </w:rPr>
      </w:pPr>
    </w:p>
    <w:p w14:paraId="72258EAF" w14:textId="77777777" w:rsidR="00C20730" w:rsidRPr="00B3052D" w:rsidRDefault="00C20730" w:rsidP="00B3052D">
      <w:pPr>
        <w:pStyle w:val="Odstavekseznama"/>
        <w:numPr>
          <w:ilvl w:val="2"/>
          <w:numId w:val="7"/>
        </w:numPr>
        <w:ind w:left="567" w:hanging="283"/>
        <w:rPr>
          <w:b/>
        </w:rPr>
      </w:pPr>
      <w:r w:rsidRPr="00B3052D">
        <w:rPr>
          <w:b/>
        </w:rPr>
        <w:t>ROKI</w:t>
      </w:r>
    </w:p>
    <w:p w14:paraId="25DFCC8E" w14:textId="77777777" w:rsidR="00C20730" w:rsidRPr="00B3052D" w:rsidRDefault="00C20730" w:rsidP="00B3052D">
      <w:pPr>
        <w:numPr>
          <w:ilvl w:val="0"/>
          <w:numId w:val="4"/>
        </w:numPr>
        <w:spacing w:line="260" w:lineRule="atLeast"/>
        <w:jc w:val="center"/>
      </w:pPr>
      <w:r w:rsidRPr="00B3052D">
        <w:t xml:space="preserve"> člen</w:t>
      </w:r>
    </w:p>
    <w:p w14:paraId="0DE7D5D0" w14:textId="77777777" w:rsidR="00B3052D" w:rsidRDefault="00B3052D" w:rsidP="00B3052D">
      <w:pPr>
        <w:kinsoku w:val="0"/>
        <w:overflowPunct w:val="0"/>
        <w:spacing w:line="260" w:lineRule="atLeast"/>
        <w:ind w:right="-2"/>
        <w:rPr>
          <w:rFonts w:eastAsia="Calibri"/>
          <w:lang w:val="x-none" w:eastAsia="en-US"/>
        </w:rPr>
      </w:pPr>
    </w:p>
    <w:p w14:paraId="69E85745" w14:textId="428A2DB6" w:rsidR="00EC189B" w:rsidRDefault="00EC189B" w:rsidP="00B3052D">
      <w:pPr>
        <w:kinsoku w:val="0"/>
        <w:overflowPunct w:val="0"/>
        <w:spacing w:line="260" w:lineRule="atLeast"/>
        <w:ind w:right="-2"/>
        <w:rPr>
          <w:rFonts w:eastAsia="Calibri"/>
          <w:lang w:eastAsia="en-US"/>
        </w:rPr>
      </w:pPr>
      <w:r w:rsidRPr="00142DDD">
        <w:rPr>
          <w:rFonts w:eastAsia="Calibri"/>
          <w:lang w:eastAsia="en-US"/>
        </w:rPr>
        <w:t>Rok izvedbe pogodbenih obveznosti je najkasneje do</w:t>
      </w:r>
      <w:r>
        <w:rPr>
          <w:rFonts w:eastAsia="Calibri"/>
          <w:lang w:eastAsia="en-US"/>
        </w:rPr>
        <w:t xml:space="preserve"> </w:t>
      </w:r>
      <w:r w:rsidR="003B3D76">
        <w:t>izvedenega nakupa oz. dobave predvidene količine, navedene v 2. členu z dopustnim odstopanjem +/- 30 % oziroma najkasneje do 1.12.2021</w:t>
      </w:r>
    </w:p>
    <w:p w14:paraId="3E0B881F" w14:textId="77777777" w:rsidR="00EC189B" w:rsidRPr="00EC189B" w:rsidRDefault="00EC189B" w:rsidP="00B3052D">
      <w:pPr>
        <w:kinsoku w:val="0"/>
        <w:overflowPunct w:val="0"/>
        <w:spacing w:line="260" w:lineRule="atLeast"/>
        <w:ind w:right="-2"/>
        <w:rPr>
          <w:rFonts w:eastAsia="Calibri"/>
          <w:lang w:eastAsia="en-US"/>
        </w:rPr>
      </w:pPr>
    </w:p>
    <w:p w14:paraId="1872C720" w14:textId="47F616E1" w:rsidR="00B3052D" w:rsidRDefault="00C20730" w:rsidP="00B3052D">
      <w:pPr>
        <w:kinsoku w:val="0"/>
        <w:overflowPunct w:val="0"/>
        <w:spacing w:line="260" w:lineRule="atLeast"/>
        <w:ind w:right="-2"/>
        <w:rPr>
          <w:rFonts w:eastAsia="Calibri"/>
          <w:lang w:eastAsia="en-US"/>
        </w:rPr>
      </w:pPr>
      <w:r w:rsidRPr="003F350A">
        <w:rPr>
          <w:rFonts w:eastAsia="Calibri"/>
          <w:lang w:val="x-none" w:eastAsia="en-US"/>
        </w:rPr>
        <w:t>Naročnik bo dobavitelju posredoval naročil</w:t>
      </w:r>
      <w:r w:rsidR="0081558F">
        <w:rPr>
          <w:rFonts w:eastAsia="Calibri"/>
          <w:lang w:eastAsia="en-US"/>
        </w:rPr>
        <w:t>o</w:t>
      </w:r>
      <w:r w:rsidRPr="003F350A">
        <w:rPr>
          <w:rFonts w:eastAsia="Calibri"/>
          <w:lang w:val="x-none" w:eastAsia="en-US"/>
        </w:rPr>
        <w:t xml:space="preserve"> za blago na njegov</w:t>
      </w:r>
      <w:r w:rsidRPr="003F350A">
        <w:rPr>
          <w:rFonts w:eastAsia="Calibri"/>
          <w:spacing w:val="26"/>
          <w:lang w:val="x-none" w:eastAsia="en-US"/>
        </w:rPr>
        <w:t xml:space="preserve"> </w:t>
      </w:r>
      <w:r w:rsidRPr="003F350A">
        <w:rPr>
          <w:rFonts w:eastAsia="Calibri"/>
          <w:lang w:val="x-none" w:eastAsia="en-US"/>
        </w:rPr>
        <w:t>elektronski naslov _____________________</w:t>
      </w:r>
      <w:r w:rsidR="00B3052D">
        <w:rPr>
          <w:rFonts w:eastAsia="Calibri"/>
          <w:lang w:eastAsia="en-US"/>
        </w:rPr>
        <w:t>.</w:t>
      </w:r>
    </w:p>
    <w:p w14:paraId="15B73C87" w14:textId="09302E74" w:rsidR="00C20730" w:rsidRPr="003F350A" w:rsidRDefault="00C20730" w:rsidP="00B3052D">
      <w:pPr>
        <w:kinsoku w:val="0"/>
        <w:overflowPunct w:val="0"/>
        <w:spacing w:line="260" w:lineRule="atLeast"/>
        <w:ind w:right="-2"/>
        <w:rPr>
          <w:rFonts w:eastAsia="Calibri"/>
          <w:lang w:val="x-none" w:eastAsia="en-US"/>
        </w:rPr>
      </w:pPr>
      <w:r w:rsidRPr="003F350A">
        <w:rPr>
          <w:rFonts w:eastAsia="Calibri"/>
          <w:lang w:val="x-none" w:eastAsia="en-US"/>
        </w:rPr>
        <w:t xml:space="preserve"> </w:t>
      </w:r>
    </w:p>
    <w:p w14:paraId="3199D1D3" w14:textId="7A5F67E8" w:rsidR="00C20730" w:rsidRDefault="00C20730" w:rsidP="00B3052D">
      <w:pPr>
        <w:kinsoku w:val="0"/>
        <w:overflowPunct w:val="0"/>
        <w:spacing w:line="260" w:lineRule="atLeast"/>
        <w:ind w:right="-2"/>
        <w:rPr>
          <w:rFonts w:eastAsia="Calibri"/>
          <w:lang w:val="x-none" w:eastAsia="en-US"/>
        </w:rPr>
      </w:pPr>
      <w:r w:rsidRPr="003F350A">
        <w:rPr>
          <w:rFonts w:eastAsia="Calibri"/>
          <w:lang w:val="x-none" w:eastAsia="en-US"/>
        </w:rPr>
        <w:t>V</w:t>
      </w:r>
      <w:r w:rsidRPr="003F350A">
        <w:rPr>
          <w:rFonts w:eastAsia="Calibri"/>
          <w:spacing w:val="16"/>
          <w:lang w:val="x-none" w:eastAsia="en-US"/>
        </w:rPr>
        <w:t xml:space="preserve"> </w:t>
      </w:r>
      <w:r w:rsidRPr="003F350A">
        <w:rPr>
          <w:rFonts w:eastAsia="Calibri"/>
          <w:lang w:val="x-none" w:eastAsia="en-US"/>
        </w:rPr>
        <w:t>primeru</w:t>
      </w:r>
      <w:r w:rsidRPr="003F350A">
        <w:rPr>
          <w:rFonts w:eastAsia="Calibri"/>
          <w:spacing w:val="16"/>
          <w:lang w:val="x-none" w:eastAsia="en-US"/>
        </w:rPr>
        <w:t xml:space="preserve"> </w:t>
      </w:r>
      <w:r w:rsidRPr="003F350A">
        <w:rPr>
          <w:rFonts w:eastAsia="Calibri"/>
          <w:lang w:val="x-none" w:eastAsia="en-US"/>
        </w:rPr>
        <w:t>pošiljanja</w:t>
      </w:r>
      <w:r w:rsidRPr="003F350A">
        <w:rPr>
          <w:rFonts w:eastAsia="Calibri"/>
          <w:spacing w:val="16"/>
          <w:lang w:val="x-none" w:eastAsia="en-US"/>
        </w:rPr>
        <w:t xml:space="preserve"> </w:t>
      </w:r>
      <w:r w:rsidRPr="003F350A">
        <w:rPr>
          <w:rFonts w:eastAsia="Calibri"/>
          <w:lang w:val="x-none" w:eastAsia="en-US"/>
        </w:rPr>
        <w:t>naročila</w:t>
      </w:r>
      <w:r w:rsidRPr="003F350A">
        <w:rPr>
          <w:rFonts w:eastAsia="Calibri"/>
          <w:spacing w:val="16"/>
          <w:lang w:val="x-none" w:eastAsia="en-US"/>
        </w:rPr>
        <w:t xml:space="preserve"> </w:t>
      </w:r>
      <w:r>
        <w:rPr>
          <w:rFonts w:eastAsia="Calibri"/>
          <w:spacing w:val="16"/>
          <w:lang w:eastAsia="en-US"/>
        </w:rPr>
        <w:t>po</w:t>
      </w:r>
      <w:r w:rsidRPr="003F350A">
        <w:rPr>
          <w:rFonts w:eastAsia="Calibri"/>
          <w:lang w:eastAsia="en-US"/>
        </w:rPr>
        <w:t xml:space="preserve"> </w:t>
      </w:r>
      <w:r w:rsidRPr="003F350A">
        <w:rPr>
          <w:rFonts w:eastAsia="Calibri"/>
          <w:lang w:val="x-none" w:eastAsia="en-US"/>
        </w:rPr>
        <w:t>elektronski</w:t>
      </w:r>
      <w:r w:rsidRPr="003F350A">
        <w:rPr>
          <w:rFonts w:eastAsia="Calibri"/>
          <w:spacing w:val="16"/>
          <w:lang w:val="x-none" w:eastAsia="en-US"/>
        </w:rPr>
        <w:t xml:space="preserve"> </w:t>
      </w:r>
      <w:r w:rsidRPr="003F350A">
        <w:rPr>
          <w:rFonts w:eastAsia="Calibri"/>
          <w:lang w:val="x-none" w:eastAsia="en-US"/>
        </w:rPr>
        <w:t>pošti</w:t>
      </w:r>
      <w:r w:rsidRPr="003F350A">
        <w:rPr>
          <w:rFonts w:eastAsia="Calibri"/>
          <w:spacing w:val="16"/>
          <w:lang w:val="x-none" w:eastAsia="en-US"/>
        </w:rPr>
        <w:t xml:space="preserve"> </w:t>
      </w:r>
      <w:r w:rsidRPr="003F350A">
        <w:rPr>
          <w:rFonts w:eastAsia="Calibri"/>
          <w:lang w:val="x-none" w:eastAsia="en-US"/>
        </w:rPr>
        <w:t>se</w:t>
      </w:r>
      <w:r w:rsidRPr="003F350A">
        <w:rPr>
          <w:rFonts w:eastAsia="Calibri"/>
          <w:spacing w:val="16"/>
          <w:lang w:val="x-none" w:eastAsia="en-US"/>
        </w:rPr>
        <w:t xml:space="preserve"> </w:t>
      </w:r>
      <w:r w:rsidRPr="003F350A">
        <w:rPr>
          <w:rFonts w:eastAsia="Calibri"/>
          <w:lang w:val="x-none" w:eastAsia="en-US"/>
        </w:rPr>
        <w:t>šteje,</w:t>
      </w:r>
      <w:r w:rsidRPr="003F350A">
        <w:rPr>
          <w:rFonts w:eastAsia="Calibri"/>
          <w:spacing w:val="18"/>
          <w:lang w:val="x-none" w:eastAsia="en-US"/>
        </w:rPr>
        <w:t xml:space="preserve"> </w:t>
      </w:r>
      <w:r w:rsidRPr="003F350A">
        <w:rPr>
          <w:rFonts w:eastAsia="Calibri"/>
          <w:lang w:val="x-none" w:eastAsia="en-US"/>
        </w:rPr>
        <w:t>da</w:t>
      </w:r>
      <w:r w:rsidRPr="003F350A">
        <w:rPr>
          <w:rFonts w:eastAsia="Calibri"/>
          <w:spacing w:val="14"/>
          <w:lang w:val="x-none" w:eastAsia="en-US"/>
        </w:rPr>
        <w:t xml:space="preserve"> </w:t>
      </w:r>
      <w:r w:rsidRPr="003F350A">
        <w:rPr>
          <w:rFonts w:eastAsia="Calibri"/>
          <w:lang w:val="x-none" w:eastAsia="en-US"/>
        </w:rPr>
        <w:t>je</w:t>
      </w:r>
      <w:r w:rsidRPr="003F350A">
        <w:rPr>
          <w:rFonts w:eastAsia="Calibri"/>
          <w:spacing w:val="16"/>
          <w:lang w:val="x-none" w:eastAsia="en-US"/>
        </w:rPr>
        <w:t xml:space="preserve"> </w:t>
      </w:r>
      <w:r w:rsidRPr="003F350A">
        <w:rPr>
          <w:rFonts w:eastAsia="Calibri"/>
          <w:lang w:val="x-none" w:eastAsia="en-US"/>
        </w:rPr>
        <w:t>dobavitelj</w:t>
      </w:r>
      <w:r w:rsidRPr="003F350A">
        <w:rPr>
          <w:rFonts w:eastAsia="Calibri"/>
          <w:spacing w:val="19"/>
          <w:lang w:val="x-none" w:eastAsia="en-US"/>
        </w:rPr>
        <w:t xml:space="preserve"> </w:t>
      </w:r>
      <w:r w:rsidRPr="003F350A">
        <w:rPr>
          <w:rFonts w:eastAsia="Calibri"/>
          <w:lang w:val="x-none" w:eastAsia="en-US"/>
        </w:rPr>
        <w:t>naročilo prejel,</w:t>
      </w:r>
      <w:r w:rsidRPr="003F350A">
        <w:rPr>
          <w:rFonts w:eastAsia="Calibri"/>
          <w:spacing w:val="40"/>
          <w:lang w:val="x-none" w:eastAsia="en-US"/>
        </w:rPr>
        <w:t xml:space="preserve"> </w:t>
      </w:r>
      <w:r w:rsidRPr="003F350A">
        <w:rPr>
          <w:rFonts w:eastAsia="Calibri"/>
          <w:lang w:val="x-none" w:eastAsia="en-US"/>
        </w:rPr>
        <w:t>če</w:t>
      </w:r>
      <w:r w:rsidRPr="003F350A">
        <w:rPr>
          <w:rFonts w:eastAsia="Calibri"/>
          <w:spacing w:val="39"/>
          <w:lang w:val="x-none" w:eastAsia="en-US"/>
        </w:rPr>
        <w:t xml:space="preserve"> </w:t>
      </w:r>
      <w:r w:rsidRPr="003F350A">
        <w:rPr>
          <w:rFonts w:eastAsia="Calibri"/>
          <w:lang w:val="x-none" w:eastAsia="en-US"/>
        </w:rPr>
        <w:t>naročnik</w:t>
      </w:r>
      <w:r w:rsidRPr="003F350A">
        <w:rPr>
          <w:rFonts w:eastAsia="Calibri"/>
          <w:spacing w:val="42"/>
          <w:lang w:val="x-none" w:eastAsia="en-US"/>
        </w:rPr>
        <w:t xml:space="preserve"> </w:t>
      </w:r>
      <w:r w:rsidRPr="003F350A">
        <w:rPr>
          <w:rFonts w:eastAsia="Calibri"/>
          <w:lang w:val="x-none" w:eastAsia="en-US"/>
        </w:rPr>
        <w:t>prejme</w:t>
      </w:r>
      <w:r w:rsidRPr="003F350A">
        <w:rPr>
          <w:rFonts w:eastAsia="Calibri"/>
          <w:spacing w:val="40"/>
          <w:lang w:val="x-none" w:eastAsia="en-US"/>
        </w:rPr>
        <w:t xml:space="preserve"> </w:t>
      </w:r>
      <w:r w:rsidRPr="003F350A">
        <w:rPr>
          <w:rFonts w:eastAsia="Calibri"/>
          <w:lang w:val="x-none" w:eastAsia="en-US"/>
        </w:rPr>
        <w:t>potrdilo</w:t>
      </w:r>
      <w:r w:rsidRPr="003F350A">
        <w:rPr>
          <w:rFonts w:eastAsia="Calibri"/>
          <w:spacing w:val="39"/>
          <w:lang w:val="x-none" w:eastAsia="en-US"/>
        </w:rPr>
        <w:t xml:space="preserve"> </w:t>
      </w:r>
      <w:r w:rsidRPr="003F350A">
        <w:rPr>
          <w:rFonts w:eastAsia="Calibri"/>
          <w:lang w:val="x-none" w:eastAsia="en-US"/>
        </w:rPr>
        <w:t>o</w:t>
      </w:r>
      <w:r w:rsidRPr="003F350A">
        <w:rPr>
          <w:rFonts w:eastAsia="Calibri"/>
          <w:spacing w:val="39"/>
          <w:lang w:val="x-none" w:eastAsia="en-US"/>
        </w:rPr>
        <w:t xml:space="preserve"> </w:t>
      </w:r>
      <w:r w:rsidRPr="003F350A">
        <w:rPr>
          <w:rFonts w:eastAsia="Calibri"/>
          <w:lang w:val="x-none" w:eastAsia="en-US"/>
        </w:rPr>
        <w:t>prejemu elektronske pošte s strani</w:t>
      </w:r>
      <w:r w:rsidRPr="003F350A">
        <w:rPr>
          <w:rFonts w:eastAsia="Calibri"/>
          <w:spacing w:val="-16"/>
          <w:lang w:val="x-none" w:eastAsia="en-US"/>
        </w:rPr>
        <w:t xml:space="preserve"> </w:t>
      </w:r>
      <w:r w:rsidRPr="003F350A">
        <w:rPr>
          <w:rFonts w:eastAsia="Calibri"/>
          <w:lang w:val="x-none" w:eastAsia="en-US"/>
        </w:rPr>
        <w:t>prejemnika.</w:t>
      </w:r>
    </w:p>
    <w:p w14:paraId="3922375A" w14:textId="77777777" w:rsidR="00B3052D" w:rsidRPr="003F350A" w:rsidRDefault="00B3052D" w:rsidP="00B3052D">
      <w:pPr>
        <w:kinsoku w:val="0"/>
        <w:overflowPunct w:val="0"/>
        <w:spacing w:line="260" w:lineRule="atLeast"/>
        <w:ind w:right="-2"/>
        <w:rPr>
          <w:rFonts w:eastAsia="Calibri"/>
          <w:lang w:val="x-none" w:eastAsia="en-US"/>
        </w:rPr>
      </w:pPr>
    </w:p>
    <w:p w14:paraId="751349C4" w14:textId="0BD60C6D" w:rsidR="00C20730" w:rsidRPr="00B3052D" w:rsidRDefault="00C20730" w:rsidP="00B3052D">
      <w:pPr>
        <w:kinsoku w:val="0"/>
        <w:overflowPunct w:val="0"/>
        <w:spacing w:line="260" w:lineRule="atLeast"/>
        <w:ind w:right="566"/>
        <w:rPr>
          <w:rFonts w:eastAsia="Calibri"/>
          <w:lang w:val="x-none" w:eastAsia="en-US"/>
        </w:rPr>
      </w:pPr>
      <w:r w:rsidRPr="00B3052D">
        <w:rPr>
          <w:rFonts w:eastAsia="Calibri"/>
          <w:lang w:val="x-none" w:eastAsia="en-US"/>
        </w:rPr>
        <w:t>Od že oddanega naročila lahko naročnik odstopi le v soglasju z</w:t>
      </w:r>
      <w:r w:rsidRPr="00B3052D">
        <w:rPr>
          <w:rFonts w:eastAsia="Calibri"/>
          <w:spacing w:val="-27"/>
          <w:lang w:val="x-none" w:eastAsia="en-US"/>
        </w:rPr>
        <w:t xml:space="preserve"> </w:t>
      </w:r>
      <w:r w:rsidRPr="00B3052D">
        <w:rPr>
          <w:rFonts w:eastAsia="Calibri"/>
          <w:lang w:val="x-none" w:eastAsia="en-US"/>
        </w:rPr>
        <w:t>dobaviteljem.</w:t>
      </w:r>
    </w:p>
    <w:p w14:paraId="2DA756D7" w14:textId="77777777" w:rsidR="00B3052D" w:rsidRPr="00B3052D" w:rsidRDefault="00B3052D" w:rsidP="00B3052D">
      <w:pPr>
        <w:kinsoku w:val="0"/>
        <w:overflowPunct w:val="0"/>
        <w:spacing w:line="260" w:lineRule="atLeast"/>
        <w:ind w:right="566"/>
        <w:rPr>
          <w:rFonts w:eastAsia="Calibri"/>
          <w:lang w:val="x-none" w:eastAsia="en-US"/>
        </w:rPr>
      </w:pPr>
    </w:p>
    <w:p w14:paraId="0001D44D" w14:textId="7671EE76" w:rsidR="00C20730" w:rsidRPr="00B3052D" w:rsidRDefault="00C20730" w:rsidP="00B3052D">
      <w:pPr>
        <w:kinsoku w:val="0"/>
        <w:overflowPunct w:val="0"/>
        <w:spacing w:line="260" w:lineRule="atLeast"/>
        <w:ind w:right="566"/>
        <w:rPr>
          <w:rFonts w:eastAsia="Calibri"/>
          <w:lang w:eastAsia="en-US"/>
        </w:rPr>
      </w:pPr>
      <w:r w:rsidRPr="00B3052D">
        <w:rPr>
          <w:rFonts w:eastAsia="Calibri"/>
          <w:lang w:val="x-none" w:eastAsia="en-US"/>
        </w:rPr>
        <w:t>Dobavitelj</w:t>
      </w:r>
      <w:r w:rsidRPr="00B3052D">
        <w:rPr>
          <w:rFonts w:eastAsia="Calibri"/>
          <w:spacing w:val="37"/>
          <w:lang w:val="x-none" w:eastAsia="en-US"/>
        </w:rPr>
        <w:t xml:space="preserve"> </w:t>
      </w:r>
      <w:r w:rsidRPr="00B3052D">
        <w:rPr>
          <w:rFonts w:eastAsia="Calibri"/>
          <w:lang w:val="x-none" w:eastAsia="en-US"/>
        </w:rPr>
        <w:t>se</w:t>
      </w:r>
      <w:r w:rsidRPr="00B3052D">
        <w:rPr>
          <w:rFonts w:eastAsia="Calibri"/>
          <w:spacing w:val="38"/>
          <w:lang w:val="x-none" w:eastAsia="en-US"/>
        </w:rPr>
        <w:t xml:space="preserve"> </w:t>
      </w:r>
      <w:r w:rsidRPr="00B3052D">
        <w:rPr>
          <w:rFonts w:eastAsia="Calibri"/>
          <w:lang w:val="x-none" w:eastAsia="en-US"/>
        </w:rPr>
        <w:t>zaveže</w:t>
      </w:r>
      <w:r w:rsidRPr="00B3052D">
        <w:rPr>
          <w:rFonts w:eastAsia="Calibri"/>
          <w:spacing w:val="35"/>
          <w:lang w:val="x-none" w:eastAsia="en-US"/>
        </w:rPr>
        <w:t xml:space="preserve"> </w:t>
      </w:r>
      <w:r w:rsidRPr="00B3052D">
        <w:rPr>
          <w:rFonts w:eastAsia="Calibri"/>
          <w:lang w:val="x-none" w:eastAsia="en-US"/>
        </w:rPr>
        <w:t>blago</w:t>
      </w:r>
      <w:r w:rsidRPr="00B3052D">
        <w:rPr>
          <w:rFonts w:eastAsia="Calibri"/>
          <w:spacing w:val="35"/>
          <w:lang w:val="x-none" w:eastAsia="en-US"/>
        </w:rPr>
        <w:t xml:space="preserve"> </w:t>
      </w:r>
      <w:r w:rsidRPr="00B3052D">
        <w:rPr>
          <w:rFonts w:eastAsia="Calibri"/>
          <w:lang w:val="x-none" w:eastAsia="en-US"/>
        </w:rPr>
        <w:t>dobaviti</w:t>
      </w:r>
      <w:r w:rsidRPr="00B3052D">
        <w:rPr>
          <w:rFonts w:eastAsia="Calibri"/>
          <w:spacing w:val="35"/>
          <w:lang w:val="x-none" w:eastAsia="en-US"/>
        </w:rPr>
        <w:t xml:space="preserve"> </w:t>
      </w:r>
      <w:r w:rsidRPr="00B3052D">
        <w:rPr>
          <w:rFonts w:eastAsia="Calibri"/>
          <w:lang w:val="x-none" w:eastAsia="en-US"/>
        </w:rPr>
        <w:t>najkasneje</w:t>
      </w:r>
      <w:r w:rsidRPr="00B3052D">
        <w:rPr>
          <w:rFonts w:eastAsia="Calibri"/>
          <w:spacing w:val="35"/>
          <w:lang w:val="x-none" w:eastAsia="en-US"/>
        </w:rPr>
        <w:t xml:space="preserve"> </w:t>
      </w:r>
      <w:r w:rsidRPr="00B3052D">
        <w:rPr>
          <w:rFonts w:eastAsia="Calibri"/>
          <w:lang w:val="x-none" w:eastAsia="en-US"/>
        </w:rPr>
        <w:t>v</w:t>
      </w:r>
      <w:r w:rsidRPr="00B3052D">
        <w:rPr>
          <w:rFonts w:eastAsia="Calibri"/>
          <w:spacing w:val="33"/>
          <w:lang w:val="x-none" w:eastAsia="en-US"/>
        </w:rPr>
        <w:t xml:space="preserve"> </w:t>
      </w:r>
      <w:r w:rsidRPr="00B3052D">
        <w:rPr>
          <w:rFonts w:eastAsia="Calibri"/>
          <w:lang w:val="x-none" w:eastAsia="en-US"/>
        </w:rPr>
        <w:t>roku</w:t>
      </w:r>
      <w:r w:rsidRPr="00B3052D">
        <w:rPr>
          <w:rFonts w:eastAsia="Calibri"/>
          <w:lang w:eastAsia="en-US"/>
        </w:rPr>
        <w:t xml:space="preserve"> 4 delovnih dni</w:t>
      </w:r>
      <w:r w:rsidRPr="00B3052D">
        <w:rPr>
          <w:rFonts w:eastAsia="Calibri"/>
          <w:spacing w:val="35"/>
          <w:lang w:val="x-none" w:eastAsia="en-US"/>
        </w:rPr>
        <w:t xml:space="preserve"> </w:t>
      </w:r>
      <w:r w:rsidRPr="00B3052D">
        <w:rPr>
          <w:rFonts w:eastAsia="Calibri"/>
          <w:lang w:val="x-none" w:eastAsia="en-US"/>
        </w:rPr>
        <w:t>od</w:t>
      </w:r>
      <w:r w:rsidRPr="00B3052D">
        <w:rPr>
          <w:rFonts w:eastAsia="Calibri"/>
          <w:spacing w:val="-1"/>
          <w:lang w:val="x-none" w:eastAsia="en-US"/>
        </w:rPr>
        <w:t xml:space="preserve"> </w:t>
      </w:r>
      <w:r w:rsidRPr="00B3052D">
        <w:rPr>
          <w:rFonts w:eastAsia="Calibri"/>
          <w:lang w:val="x-none" w:eastAsia="en-US"/>
        </w:rPr>
        <w:t>prejema</w:t>
      </w:r>
      <w:r w:rsidRPr="00B3052D">
        <w:rPr>
          <w:rFonts w:eastAsia="Calibri"/>
          <w:spacing w:val="-8"/>
          <w:lang w:val="x-none" w:eastAsia="en-US"/>
        </w:rPr>
        <w:t xml:space="preserve"> </w:t>
      </w:r>
      <w:r w:rsidRPr="00B3052D">
        <w:rPr>
          <w:rFonts w:eastAsia="Calibri"/>
          <w:lang w:val="x-none" w:eastAsia="en-US"/>
        </w:rPr>
        <w:t>naročila.</w:t>
      </w:r>
      <w:r w:rsidRPr="00B3052D">
        <w:rPr>
          <w:rFonts w:eastAsia="Calibri"/>
          <w:lang w:eastAsia="en-US"/>
        </w:rPr>
        <w:t xml:space="preserve"> </w:t>
      </w:r>
    </w:p>
    <w:p w14:paraId="2D48A3E6" w14:textId="77777777" w:rsidR="00C20730" w:rsidRPr="00B3052D" w:rsidRDefault="00C20730" w:rsidP="00B3052D">
      <w:pPr>
        <w:kinsoku w:val="0"/>
        <w:overflowPunct w:val="0"/>
        <w:spacing w:line="260" w:lineRule="atLeast"/>
        <w:ind w:right="4"/>
        <w:rPr>
          <w:rFonts w:eastAsia="Calibri"/>
          <w:lang w:val="x-none" w:eastAsia="en-US"/>
        </w:rPr>
      </w:pPr>
    </w:p>
    <w:p w14:paraId="56C48758" w14:textId="77777777" w:rsidR="00C20730" w:rsidRPr="00142DDD" w:rsidRDefault="00C20730" w:rsidP="00B3052D">
      <w:pPr>
        <w:pStyle w:val="Odstavekseznama"/>
        <w:numPr>
          <w:ilvl w:val="2"/>
          <w:numId w:val="7"/>
        </w:numPr>
        <w:ind w:left="567" w:hanging="283"/>
        <w:rPr>
          <w:b/>
          <w:szCs w:val="20"/>
        </w:rPr>
      </w:pPr>
      <w:r w:rsidRPr="00142DDD">
        <w:rPr>
          <w:b/>
          <w:szCs w:val="20"/>
        </w:rPr>
        <w:t>KOLIČINSKI IN KAKOVOSTNI PREVZEM, REKLAMACIJE</w:t>
      </w:r>
    </w:p>
    <w:p w14:paraId="4C891E2C" w14:textId="77777777" w:rsidR="00C20730" w:rsidRPr="00142DDD" w:rsidRDefault="00C20730" w:rsidP="00B3052D">
      <w:pPr>
        <w:numPr>
          <w:ilvl w:val="0"/>
          <w:numId w:val="4"/>
        </w:numPr>
        <w:spacing w:line="260" w:lineRule="atLeast"/>
        <w:jc w:val="center"/>
      </w:pPr>
      <w:r w:rsidRPr="00142DDD">
        <w:rPr>
          <w:bCs/>
          <w:noProof/>
          <w:lang w:eastAsia="en-US"/>
        </w:rPr>
        <w:t xml:space="preserve"> </w:t>
      </w:r>
      <w:r w:rsidRPr="00142DDD">
        <w:t>člen</w:t>
      </w:r>
    </w:p>
    <w:p w14:paraId="20D2F45E" w14:textId="77777777" w:rsidR="00B3052D" w:rsidRPr="00142DDD" w:rsidRDefault="00B3052D" w:rsidP="00B3052D">
      <w:pPr>
        <w:spacing w:line="260" w:lineRule="atLeast"/>
        <w:ind w:right="425"/>
        <w:rPr>
          <w:noProof/>
          <w:lang w:eastAsia="en-US"/>
        </w:rPr>
      </w:pPr>
    </w:p>
    <w:p w14:paraId="43576AB5" w14:textId="3D41CFF0" w:rsidR="00C20730" w:rsidRPr="00142DDD" w:rsidRDefault="00C20730" w:rsidP="00B3052D">
      <w:pPr>
        <w:spacing w:line="260" w:lineRule="atLeast"/>
        <w:ind w:right="425"/>
        <w:rPr>
          <w:noProof/>
          <w:lang w:eastAsia="en-US"/>
        </w:rPr>
      </w:pPr>
      <w:r w:rsidRPr="00142DDD">
        <w:rPr>
          <w:noProof/>
          <w:lang w:eastAsia="en-US"/>
        </w:rPr>
        <w:t xml:space="preserve">Dobavitelj bo naročniku sukcesivno dobavljal naročilo za dobavo hitrih antigenskih testov. </w:t>
      </w:r>
    </w:p>
    <w:p w14:paraId="02386E3A" w14:textId="77777777" w:rsidR="00B3052D" w:rsidRPr="00142DDD" w:rsidRDefault="00B3052D" w:rsidP="00B3052D">
      <w:pPr>
        <w:spacing w:line="260" w:lineRule="atLeast"/>
        <w:ind w:right="425"/>
        <w:rPr>
          <w:noProof/>
          <w:lang w:eastAsia="en-US"/>
        </w:rPr>
      </w:pPr>
    </w:p>
    <w:p w14:paraId="0BA56ABD" w14:textId="46D89DAA" w:rsidR="00C20730" w:rsidRPr="00142DDD" w:rsidRDefault="00C20730" w:rsidP="0081558F">
      <w:pPr>
        <w:spacing w:line="260" w:lineRule="atLeast"/>
        <w:ind w:right="-2"/>
        <w:rPr>
          <w:noProof/>
          <w:lang w:eastAsia="en-US"/>
        </w:rPr>
      </w:pPr>
      <w:r w:rsidRPr="00142DDD">
        <w:rPr>
          <w:noProof/>
          <w:lang w:eastAsia="en-US"/>
        </w:rPr>
        <w:t xml:space="preserve">Dobavljeno blago mora ustrezati dogovorjeni kvaliteti skladno s </w:t>
      </w:r>
      <w:r w:rsidR="00B3052D" w:rsidRPr="00142DDD">
        <w:rPr>
          <w:noProof/>
          <w:lang w:eastAsia="en-US"/>
        </w:rPr>
        <w:t>tehničnimi specifikacijami oziroma tehničnimi zahtevami za hitri antgenski test (HAGT)</w:t>
      </w:r>
      <w:r w:rsidRPr="00142DDD">
        <w:rPr>
          <w:noProof/>
          <w:lang w:eastAsia="en-US"/>
        </w:rPr>
        <w:t xml:space="preserve">. Če dobava ne ustreza </w:t>
      </w:r>
      <w:r w:rsidR="00B3052D" w:rsidRPr="00142DDD">
        <w:rPr>
          <w:noProof/>
          <w:lang w:eastAsia="en-US"/>
        </w:rPr>
        <w:t>kakovosti,</w:t>
      </w:r>
      <w:r w:rsidRPr="00142DDD">
        <w:rPr>
          <w:noProof/>
          <w:lang w:eastAsia="en-US"/>
        </w:rPr>
        <w:t xml:space="preserve"> določeni v prilogi te pogodbe, je dobavitelj dolžan pomanjkljivosti nemudoma odpraviti.</w:t>
      </w:r>
    </w:p>
    <w:p w14:paraId="7F255A1F" w14:textId="77777777" w:rsidR="0081558F" w:rsidRPr="00142DDD" w:rsidRDefault="0081558F" w:rsidP="0081558F">
      <w:pPr>
        <w:tabs>
          <w:tab w:val="left" w:pos="8929"/>
        </w:tabs>
        <w:spacing w:line="260" w:lineRule="atLeast"/>
        <w:ind w:right="425"/>
        <w:rPr>
          <w:noProof/>
          <w:lang w:eastAsia="en-US"/>
        </w:rPr>
      </w:pPr>
    </w:p>
    <w:p w14:paraId="63FC84FD" w14:textId="3AE5822B" w:rsidR="00C20730" w:rsidRPr="00142DDD" w:rsidRDefault="00C20730" w:rsidP="0081558F">
      <w:pPr>
        <w:spacing w:line="260" w:lineRule="atLeast"/>
        <w:ind w:right="-2"/>
        <w:rPr>
          <w:noProof/>
          <w:lang w:eastAsia="en-US"/>
        </w:rPr>
      </w:pPr>
      <w:r w:rsidRPr="00142DDD">
        <w:rPr>
          <w:noProof/>
          <w:lang w:eastAsia="en-US"/>
        </w:rPr>
        <w:t>Količin in posameznega materiala, ki jih bo naročal naročnik, v naprej ni mogoče določiti, prav tako ni</w:t>
      </w:r>
      <w:r w:rsidR="0081558F" w:rsidRPr="00142DDD">
        <w:rPr>
          <w:noProof/>
          <w:lang w:eastAsia="en-US"/>
        </w:rPr>
        <w:t xml:space="preserve"> </w:t>
      </w:r>
      <w:r w:rsidRPr="00142DDD">
        <w:rPr>
          <w:noProof/>
          <w:lang w:eastAsia="en-US"/>
        </w:rPr>
        <w:t xml:space="preserve"> mogoče določiti pogostosti posameznih naročil, predvidoma tedensko. Pogodbeni stranki sta soglasni, da so vse količine iz dokumentacije in ponudbe dobavitelja okvirne ter da bo naročnik blago v času trajanja te pogodbe naročal glede na dejanske potrebe. Naročnik se ne zavezuje, da bo naročal vse blago, ki je bilo del dokumentacije in ponudbe dobavitelja.</w:t>
      </w:r>
    </w:p>
    <w:p w14:paraId="53F46C17" w14:textId="77777777" w:rsidR="00B3052D" w:rsidRPr="00142DDD" w:rsidRDefault="00B3052D" w:rsidP="00B3052D">
      <w:pPr>
        <w:kinsoku w:val="0"/>
        <w:overflowPunct w:val="0"/>
        <w:spacing w:line="260" w:lineRule="atLeast"/>
        <w:ind w:right="425"/>
        <w:rPr>
          <w:noProof/>
          <w:lang w:val="x-none" w:eastAsia="en-US"/>
        </w:rPr>
      </w:pPr>
    </w:p>
    <w:p w14:paraId="6986BDD1" w14:textId="77777777" w:rsidR="00C20730" w:rsidRPr="00142DDD" w:rsidRDefault="00C20730" w:rsidP="00B3052D">
      <w:pPr>
        <w:numPr>
          <w:ilvl w:val="0"/>
          <w:numId w:val="4"/>
        </w:numPr>
        <w:spacing w:line="260" w:lineRule="atLeast"/>
        <w:jc w:val="center"/>
      </w:pPr>
      <w:r w:rsidRPr="00142DDD">
        <w:t>člen</w:t>
      </w:r>
    </w:p>
    <w:p w14:paraId="32BEF466" w14:textId="77777777" w:rsidR="0081558F" w:rsidRDefault="0081558F" w:rsidP="00B3052D">
      <w:pPr>
        <w:kinsoku w:val="0"/>
        <w:overflowPunct w:val="0"/>
        <w:spacing w:line="260" w:lineRule="atLeast"/>
        <w:ind w:right="425"/>
        <w:rPr>
          <w:shd w:val="clear" w:color="auto" w:fill="FFFFFF"/>
        </w:rPr>
      </w:pPr>
    </w:p>
    <w:p w14:paraId="712CE7F2" w14:textId="436C7485" w:rsidR="00C20730" w:rsidRDefault="00C20730" w:rsidP="0081558F">
      <w:pPr>
        <w:kinsoku w:val="0"/>
        <w:overflowPunct w:val="0"/>
        <w:spacing w:line="260" w:lineRule="atLeast"/>
        <w:ind w:right="-2"/>
        <w:rPr>
          <w:shd w:val="clear" w:color="auto" w:fill="FFFFFF"/>
        </w:rPr>
      </w:pPr>
      <w:r w:rsidRPr="00B3052D">
        <w:rPr>
          <w:shd w:val="clear" w:color="auto" w:fill="FFFFFF"/>
        </w:rPr>
        <w:t>V primeru, da dobavitelj dobave oziroma dobav naročenih oziroma posamično naročenih količin hitrih antigenskih (HAGT) testov ne izpolni pravočasno, jih lahko naročnik kupi zaradi kritja ter zahteva razliko med kupnino, ki je določena v pogodbi in kupnino pri kritnem kupu.</w:t>
      </w:r>
    </w:p>
    <w:p w14:paraId="51D22AF6" w14:textId="77777777" w:rsidR="00B3052D" w:rsidRPr="00B3052D" w:rsidRDefault="00B3052D" w:rsidP="0081558F">
      <w:pPr>
        <w:kinsoku w:val="0"/>
        <w:overflowPunct w:val="0"/>
        <w:spacing w:line="260" w:lineRule="atLeast"/>
        <w:ind w:right="-2"/>
        <w:rPr>
          <w:shd w:val="clear" w:color="auto" w:fill="FFFFFF"/>
        </w:rPr>
      </w:pPr>
    </w:p>
    <w:p w14:paraId="62CB13C4" w14:textId="06C6EE32" w:rsidR="00C20730" w:rsidRDefault="00C20730" w:rsidP="0081558F">
      <w:pPr>
        <w:kinsoku w:val="0"/>
        <w:overflowPunct w:val="0"/>
        <w:spacing w:line="260" w:lineRule="atLeast"/>
        <w:ind w:right="-2"/>
        <w:rPr>
          <w:shd w:val="clear" w:color="auto" w:fill="FFFFFF"/>
        </w:rPr>
      </w:pPr>
      <w:r w:rsidRPr="00B3052D">
        <w:rPr>
          <w:shd w:val="clear" w:color="auto" w:fill="FFFFFF"/>
        </w:rPr>
        <w:t xml:space="preserve">O nameravanem kupu se naročnik obvezuje obvestiti dobavitelja. </w:t>
      </w:r>
    </w:p>
    <w:p w14:paraId="18ACAAF0" w14:textId="77777777" w:rsidR="00B3052D" w:rsidRPr="00B3052D" w:rsidRDefault="00B3052D" w:rsidP="00B3052D">
      <w:pPr>
        <w:kinsoku w:val="0"/>
        <w:overflowPunct w:val="0"/>
        <w:spacing w:line="260" w:lineRule="atLeast"/>
        <w:ind w:right="425"/>
        <w:rPr>
          <w:shd w:val="clear" w:color="auto" w:fill="FFFFFF"/>
        </w:rPr>
      </w:pPr>
    </w:p>
    <w:p w14:paraId="23C232ED" w14:textId="77777777" w:rsidR="00C20730" w:rsidRPr="00B3052D" w:rsidRDefault="00C20730" w:rsidP="00B3052D">
      <w:pPr>
        <w:numPr>
          <w:ilvl w:val="0"/>
          <w:numId w:val="4"/>
        </w:numPr>
        <w:spacing w:line="260" w:lineRule="atLeast"/>
        <w:jc w:val="center"/>
      </w:pPr>
      <w:r w:rsidRPr="00B3052D">
        <w:t>člen</w:t>
      </w:r>
    </w:p>
    <w:p w14:paraId="15BC8224" w14:textId="77777777" w:rsidR="00B3052D" w:rsidRDefault="00B3052D" w:rsidP="00B3052D">
      <w:pPr>
        <w:spacing w:line="260" w:lineRule="atLeast"/>
        <w:ind w:right="566"/>
        <w:rPr>
          <w:noProof/>
          <w:lang w:eastAsia="en-US"/>
        </w:rPr>
      </w:pPr>
    </w:p>
    <w:p w14:paraId="6C287713" w14:textId="660CD7B7" w:rsidR="00C20730" w:rsidRDefault="00C20730" w:rsidP="0081558F">
      <w:pPr>
        <w:spacing w:line="260" w:lineRule="atLeast"/>
        <w:ind w:right="-2"/>
        <w:rPr>
          <w:noProof/>
          <w:lang w:eastAsia="en-US"/>
        </w:rPr>
      </w:pPr>
      <w:r w:rsidRPr="00B3052D">
        <w:rPr>
          <w:noProof/>
          <w:lang w:eastAsia="en-US"/>
        </w:rPr>
        <w:t>Naročeno  blago se prevzema na podlagi dobavnice. Podpisano dobavnico mora dobavitelj obvezno priložiti izstavljenemu računu.</w:t>
      </w:r>
    </w:p>
    <w:p w14:paraId="4B42C04C" w14:textId="77777777" w:rsidR="00B3052D" w:rsidRPr="00B3052D" w:rsidRDefault="00B3052D" w:rsidP="0081558F">
      <w:pPr>
        <w:spacing w:line="260" w:lineRule="atLeast"/>
        <w:ind w:right="-2"/>
        <w:rPr>
          <w:noProof/>
          <w:lang w:eastAsia="en-US"/>
        </w:rPr>
      </w:pPr>
    </w:p>
    <w:p w14:paraId="676D10F5" w14:textId="5D4C074B" w:rsidR="00C20730" w:rsidRDefault="00C20730" w:rsidP="0081558F">
      <w:pPr>
        <w:spacing w:line="260" w:lineRule="atLeast"/>
        <w:ind w:right="-2"/>
        <w:rPr>
          <w:noProof/>
          <w:lang w:eastAsia="en-US"/>
        </w:rPr>
      </w:pPr>
      <w:r w:rsidRPr="00B3052D">
        <w:rPr>
          <w:rFonts w:eastAsia="Calibri"/>
          <w:lang w:eastAsia="en-US"/>
        </w:rPr>
        <w:t>Ob dobavi se bo takoj ob prevzemu preverila količinska ustreznost dobavljenega</w:t>
      </w:r>
      <w:r w:rsidRPr="00B3052D">
        <w:rPr>
          <w:rFonts w:eastAsia="Calibri"/>
          <w:spacing w:val="27"/>
          <w:lang w:eastAsia="en-US"/>
        </w:rPr>
        <w:t xml:space="preserve"> </w:t>
      </w:r>
      <w:r w:rsidRPr="00B3052D">
        <w:rPr>
          <w:rFonts w:eastAsia="Calibri"/>
          <w:lang w:eastAsia="en-US"/>
        </w:rPr>
        <w:t>blaga</w:t>
      </w:r>
      <w:r w:rsidRPr="00B3052D">
        <w:rPr>
          <w:noProof/>
          <w:lang w:eastAsia="en-US"/>
        </w:rPr>
        <w:t>. O eventuelnih količinskih odstopanjih, ki jih ni bilo moč ugotoviti ob prevzemu, mora naročnik v 2 dneh od prejema posredovati prodajalcu pisno reklamacijo.</w:t>
      </w:r>
    </w:p>
    <w:p w14:paraId="2C3CA9C7" w14:textId="77777777" w:rsidR="00B3052D" w:rsidRPr="00B3052D" w:rsidRDefault="00B3052D" w:rsidP="00B3052D">
      <w:pPr>
        <w:spacing w:line="260" w:lineRule="atLeast"/>
        <w:ind w:right="566"/>
        <w:rPr>
          <w:noProof/>
          <w:lang w:eastAsia="en-US"/>
        </w:rPr>
      </w:pPr>
    </w:p>
    <w:p w14:paraId="5E3066FC" w14:textId="2E49FC74" w:rsidR="00C20730" w:rsidRDefault="00C20730" w:rsidP="0081558F">
      <w:pPr>
        <w:kinsoku w:val="0"/>
        <w:overflowPunct w:val="0"/>
        <w:spacing w:line="260" w:lineRule="atLeast"/>
        <w:ind w:right="-2"/>
        <w:rPr>
          <w:rFonts w:eastAsia="Calibri"/>
          <w:lang w:val="x-none" w:eastAsia="en-US"/>
        </w:rPr>
      </w:pPr>
      <w:r w:rsidRPr="00B3052D">
        <w:rPr>
          <w:rFonts w:eastAsia="Calibri"/>
          <w:lang w:val="x-none" w:eastAsia="en-US"/>
        </w:rPr>
        <w:t>Kakovostn</w:t>
      </w:r>
      <w:r w:rsidRPr="00B3052D">
        <w:rPr>
          <w:rFonts w:eastAsia="Calibri"/>
          <w:lang w:eastAsia="en-US"/>
        </w:rPr>
        <w:t>a</w:t>
      </w:r>
      <w:r w:rsidRPr="00B3052D">
        <w:rPr>
          <w:rFonts w:eastAsia="Calibri"/>
          <w:lang w:val="x-none" w:eastAsia="en-US"/>
        </w:rPr>
        <w:t xml:space="preserve"> ustreznost</w:t>
      </w:r>
      <w:r w:rsidRPr="00B3052D">
        <w:rPr>
          <w:rFonts w:eastAsia="Calibri"/>
          <w:lang w:eastAsia="en-US"/>
        </w:rPr>
        <w:t xml:space="preserve"> se</w:t>
      </w:r>
      <w:r w:rsidRPr="00B3052D">
        <w:rPr>
          <w:rFonts w:eastAsia="Calibri"/>
          <w:lang w:val="x-none" w:eastAsia="en-US"/>
        </w:rPr>
        <w:t xml:space="preserve"> bo ugotavljal</w:t>
      </w:r>
      <w:r w:rsidRPr="00B3052D">
        <w:rPr>
          <w:rFonts w:eastAsia="Calibri"/>
          <w:lang w:eastAsia="en-US"/>
        </w:rPr>
        <w:t>a</w:t>
      </w:r>
      <w:r w:rsidRPr="00B3052D">
        <w:rPr>
          <w:rFonts w:eastAsia="Calibri"/>
          <w:lang w:val="x-none" w:eastAsia="en-US"/>
        </w:rPr>
        <w:t xml:space="preserve"> ob uporabi in v pisni obliki </w:t>
      </w:r>
      <w:r w:rsidRPr="00B3052D">
        <w:rPr>
          <w:rFonts w:eastAsia="Calibri"/>
          <w:lang w:eastAsia="en-US"/>
        </w:rPr>
        <w:t>reklamirana</w:t>
      </w:r>
      <w:r w:rsidRPr="00B3052D">
        <w:rPr>
          <w:rFonts w:eastAsia="Calibri"/>
          <w:lang w:val="x-none" w:eastAsia="en-US"/>
        </w:rPr>
        <w:t xml:space="preserve"> dobavitelju morebitna kakovostna odstopanja. </w:t>
      </w:r>
    </w:p>
    <w:p w14:paraId="6766BAB7" w14:textId="77777777" w:rsidR="00B3052D" w:rsidRPr="00B3052D" w:rsidRDefault="00B3052D" w:rsidP="0081558F">
      <w:pPr>
        <w:kinsoku w:val="0"/>
        <w:overflowPunct w:val="0"/>
        <w:spacing w:line="260" w:lineRule="atLeast"/>
        <w:ind w:right="-2"/>
        <w:rPr>
          <w:rFonts w:eastAsia="Calibri"/>
          <w:lang w:val="x-none" w:eastAsia="en-US"/>
        </w:rPr>
      </w:pPr>
    </w:p>
    <w:p w14:paraId="01EBC58A" w14:textId="6B15F0BE" w:rsidR="00C20730" w:rsidRDefault="00C20730" w:rsidP="0081558F">
      <w:pPr>
        <w:kinsoku w:val="0"/>
        <w:overflowPunct w:val="0"/>
        <w:spacing w:line="260" w:lineRule="atLeast"/>
        <w:ind w:right="-2"/>
        <w:rPr>
          <w:rFonts w:eastAsia="Calibri"/>
          <w:lang w:val="x-none" w:eastAsia="en-US"/>
        </w:rPr>
      </w:pPr>
      <w:r w:rsidRPr="00B3052D">
        <w:rPr>
          <w:rFonts w:eastAsia="Calibri"/>
          <w:lang w:eastAsia="en-US"/>
        </w:rPr>
        <w:lastRenderedPageBreak/>
        <w:t>Dobavitelj</w:t>
      </w:r>
      <w:r w:rsidRPr="00B3052D">
        <w:rPr>
          <w:rFonts w:eastAsia="Calibri"/>
          <w:lang w:val="x-none" w:eastAsia="en-US"/>
        </w:rPr>
        <w:t xml:space="preserve"> se je dolžan odzvati na pisno reklamacijo količinske ali kakovostne ustreznosti v </w:t>
      </w:r>
      <w:r w:rsidRPr="00B3052D">
        <w:rPr>
          <w:rFonts w:eastAsia="Calibri"/>
          <w:lang w:eastAsia="en-US"/>
        </w:rPr>
        <w:t>2</w:t>
      </w:r>
      <w:r w:rsidRPr="00B3052D">
        <w:rPr>
          <w:rFonts w:eastAsia="Calibri"/>
          <w:lang w:val="x-none" w:eastAsia="en-US"/>
        </w:rPr>
        <w:t xml:space="preserve"> dneh od prejema reklamacije, tako da skupaj z naročnikom ugotovita upravičenost reklamacije.</w:t>
      </w:r>
    </w:p>
    <w:p w14:paraId="43C1A94D" w14:textId="77777777" w:rsidR="00B3052D" w:rsidRPr="00B3052D" w:rsidRDefault="00B3052D" w:rsidP="0081558F">
      <w:pPr>
        <w:kinsoku w:val="0"/>
        <w:overflowPunct w:val="0"/>
        <w:spacing w:line="260" w:lineRule="atLeast"/>
        <w:ind w:right="-2"/>
        <w:rPr>
          <w:rFonts w:eastAsia="Calibri"/>
          <w:lang w:val="x-none" w:eastAsia="en-US"/>
        </w:rPr>
      </w:pPr>
    </w:p>
    <w:p w14:paraId="4D05F980" w14:textId="7788C79C" w:rsidR="00C20730" w:rsidRDefault="00C20730" w:rsidP="0081558F">
      <w:pPr>
        <w:kinsoku w:val="0"/>
        <w:overflowPunct w:val="0"/>
        <w:spacing w:line="260" w:lineRule="atLeast"/>
        <w:ind w:right="-2"/>
        <w:rPr>
          <w:rFonts w:eastAsia="Calibri"/>
          <w:lang w:val="x-none" w:eastAsia="en-US"/>
        </w:rPr>
      </w:pPr>
      <w:r w:rsidRPr="00B3052D">
        <w:rPr>
          <w:rFonts w:eastAsia="Calibri"/>
          <w:lang w:val="x-none" w:eastAsia="en-US"/>
        </w:rPr>
        <w:t xml:space="preserve">V primeru, da se </w:t>
      </w:r>
      <w:r w:rsidRPr="00B3052D">
        <w:rPr>
          <w:rFonts w:eastAsia="Calibri"/>
          <w:lang w:eastAsia="en-US"/>
        </w:rPr>
        <w:t>dobavitelj</w:t>
      </w:r>
      <w:r w:rsidRPr="00B3052D">
        <w:rPr>
          <w:rFonts w:eastAsia="Calibri"/>
          <w:lang w:val="x-none" w:eastAsia="en-US"/>
        </w:rPr>
        <w:t xml:space="preserve"> v prejšnjem odstavku navedenem roku ne odzove na predpisan način, se smatra, da je reklamacijo priznal.</w:t>
      </w:r>
    </w:p>
    <w:p w14:paraId="555EA74D" w14:textId="77777777" w:rsidR="00B3052D" w:rsidRPr="00B3052D" w:rsidRDefault="00B3052D" w:rsidP="0081558F">
      <w:pPr>
        <w:kinsoku w:val="0"/>
        <w:overflowPunct w:val="0"/>
        <w:spacing w:line="260" w:lineRule="atLeast"/>
        <w:ind w:right="-2"/>
        <w:rPr>
          <w:rFonts w:eastAsia="Calibri"/>
          <w:lang w:val="x-none" w:eastAsia="en-US"/>
        </w:rPr>
      </w:pPr>
    </w:p>
    <w:p w14:paraId="79419072" w14:textId="77777777" w:rsidR="00C20730" w:rsidRPr="00B3052D" w:rsidRDefault="00C20730" w:rsidP="0081558F">
      <w:pPr>
        <w:kinsoku w:val="0"/>
        <w:overflowPunct w:val="0"/>
        <w:spacing w:line="260" w:lineRule="atLeast"/>
        <w:ind w:right="-2"/>
        <w:rPr>
          <w:rFonts w:eastAsia="Calibri"/>
          <w:lang w:val="x-none" w:eastAsia="en-US"/>
        </w:rPr>
      </w:pPr>
      <w:r w:rsidRPr="00B3052D">
        <w:rPr>
          <w:rFonts w:eastAsia="Calibri"/>
          <w:lang w:val="x-none" w:eastAsia="en-US"/>
        </w:rPr>
        <w:t>Dobavitelj</w:t>
      </w:r>
      <w:r w:rsidRPr="00B3052D">
        <w:rPr>
          <w:rFonts w:eastAsia="Calibri"/>
          <w:spacing w:val="22"/>
          <w:lang w:val="x-none" w:eastAsia="en-US"/>
        </w:rPr>
        <w:t xml:space="preserve"> </w:t>
      </w:r>
      <w:r w:rsidRPr="00B3052D">
        <w:rPr>
          <w:rFonts w:eastAsia="Calibri"/>
          <w:lang w:val="x-none" w:eastAsia="en-US"/>
        </w:rPr>
        <w:t>je</w:t>
      </w:r>
      <w:r w:rsidRPr="00B3052D">
        <w:rPr>
          <w:rFonts w:eastAsia="Calibri"/>
          <w:spacing w:val="20"/>
          <w:lang w:val="x-none" w:eastAsia="en-US"/>
        </w:rPr>
        <w:t xml:space="preserve"> </w:t>
      </w:r>
      <w:r w:rsidRPr="00B3052D">
        <w:rPr>
          <w:rFonts w:eastAsia="Calibri"/>
          <w:lang w:val="x-none" w:eastAsia="en-US"/>
        </w:rPr>
        <w:t>v</w:t>
      </w:r>
      <w:r w:rsidRPr="00B3052D">
        <w:rPr>
          <w:rFonts w:eastAsia="Calibri"/>
          <w:spacing w:val="18"/>
          <w:lang w:val="x-none" w:eastAsia="en-US"/>
        </w:rPr>
        <w:t xml:space="preserve"> </w:t>
      </w:r>
      <w:r w:rsidRPr="00B3052D">
        <w:rPr>
          <w:rFonts w:eastAsia="Calibri"/>
          <w:lang w:val="x-none" w:eastAsia="en-US"/>
        </w:rPr>
        <w:t>takšnem</w:t>
      </w:r>
      <w:r w:rsidRPr="00B3052D">
        <w:rPr>
          <w:rFonts w:eastAsia="Calibri"/>
          <w:spacing w:val="21"/>
          <w:lang w:val="x-none" w:eastAsia="en-US"/>
        </w:rPr>
        <w:t xml:space="preserve"> </w:t>
      </w:r>
      <w:r w:rsidRPr="00B3052D">
        <w:rPr>
          <w:rFonts w:eastAsia="Calibri"/>
          <w:lang w:val="x-none" w:eastAsia="en-US"/>
        </w:rPr>
        <w:t>primeru</w:t>
      </w:r>
      <w:r w:rsidRPr="00B3052D">
        <w:rPr>
          <w:rFonts w:eastAsia="Calibri"/>
          <w:spacing w:val="18"/>
          <w:lang w:val="x-none" w:eastAsia="en-US"/>
        </w:rPr>
        <w:t xml:space="preserve"> </w:t>
      </w:r>
      <w:r w:rsidRPr="00B3052D">
        <w:rPr>
          <w:rFonts w:eastAsia="Calibri"/>
          <w:lang w:val="x-none" w:eastAsia="en-US"/>
        </w:rPr>
        <w:t>dolžan</w:t>
      </w:r>
      <w:r w:rsidRPr="00B3052D">
        <w:rPr>
          <w:rFonts w:eastAsia="Calibri"/>
          <w:spacing w:val="20"/>
          <w:lang w:val="x-none" w:eastAsia="en-US"/>
        </w:rPr>
        <w:t xml:space="preserve"> </w:t>
      </w:r>
      <w:r w:rsidRPr="00B3052D">
        <w:rPr>
          <w:rFonts w:eastAsia="Calibri"/>
          <w:lang w:val="x-none" w:eastAsia="en-US"/>
        </w:rPr>
        <w:t>nemudoma,</w:t>
      </w:r>
      <w:r w:rsidRPr="00B3052D">
        <w:rPr>
          <w:rFonts w:eastAsia="Calibri"/>
          <w:spacing w:val="-1"/>
          <w:lang w:val="x-none" w:eastAsia="en-US"/>
        </w:rPr>
        <w:t xml:space="preserve"> </w:t>
      </w:r>
      <w:r w:rsidRPr="00B3052D">
        <w:rPr>
          <w:rFonts w:eastAsia="Calibri"/>
          <w:lang w:val="x-none" w:eastAsia="en-US"/>
        </w:rPr>
        <w:t>najkasneje pa naslednji delovni dan, dostaviti nov kos neustreznega blaga oziroma</w:t>
      </w:r>
      <w:r w:rsidRPr="00B3052D">
        <w:rPr>
          <w:rFonts w:eastAsia="Calibri"/>
          <w:spacing w:val="38"/>
          <w:lang w:val="x-none" w:eastAsia="en-US"/>
        </w:rPr>
        <w:t xml:space="preserve"> </w:t>
      </w:r>
      <w:r w:rsidRPr="00B3052D">
        <w:rPr>
          <w:rFonts w:eastAsia="Calibri"/>
          <w:lang w:val="x-none" w:eastAsia="en-US"/>
        </w:rPr>
        <w:t>izdati dobropis za vrednost blaga z</w:t>
      </w:r>
      <w:r w:rsidRPr="00B3052D">
        <w:rPr>
          <w:rFonts w:eastAsia="Calibri"/>
          <w:spacing w:val="-14"/>
          <w:lang w:val="x-none" w:eastAsia="en-US"/>
        </w:rPr>
        <w:t xml:space="preserve"> </w:t>
      </w:r>
      <w:r w:rsidRPr="00B3052D">
        <w:rPr>
          <w:rFonts w:eastAsia="Calibri"/>
          <w:lang w:val="x-none" w:eastAsia="en-US"/>
        </w:rPr>
        <w:t>napako.</w:t>
      </w:r>
    </w:p>
    <w:p w14:paraId="634F5A4D" w14:textId="77777777" w:rsidR="00C20730" w:rsidRPr="00B3052D" w:rsidRDefault="00C20730" w:rsidP="00B3052D">
      <w:pPr>
        <w:kinsoku w:val="0"/>
        <w:overflowPunct w:val="0"/>
        <w:spacing w:line="260" w:lineRule="atLeast"/>
        <w:ind w:right="566"/>
        <w:rPr>
          <w:rFonts w:eastAsia="Calibri"/>
          <w:lang w:val="x-none" w:eastAsia="en-US"/>
        </w:rPr>
      </w:pPr>
    </w:p>
    <w:p w14:paraId="76482398" w14:textId="77777777" w:rsidR="00C20730" w:rsidRPr="00B3052D" w:rsidRDefault="00C20730" w:rsidP="00B3052D">
      <w:pPr>
        <w:pStyle w:val="Odstavekseznama"/>
        <w:numPr>
          <w:ilvl w:val="2"/>
          <w:numId w:val="7"/>
        </w:numPr>
        <w:ind w:left="567" w:hanging="283"/>
        <w:rPr>
          <w:b/>
        </w:rPr>
      </w:pPr>
      <w:r w:rsidRPr="00B3052D">
        <w:rPr>
          <w:b/>
        </w:rPr>
        <w:t xml:space="preserve">OBVEZNOSTI DOBAVITELJA </w:t>
      </w:r>
    </w:p>
    <w:p w14:paraId="488A8670" w14:textId="38CEF8A0" w:rsidR="00C20730" w:rsidRPr="00B3052D" w:rsidRDefault="00C20730" w:rsidP="00B3052D">
      <w:pPr>
        <w:numPr>
          <w:ilvl w:val="0"/>
          <w:numId w:val="4"/>
        </w:numPr>
        <w:spacing w:line="260" w:lineRule="atLeast"/>
        <w:jc w:val="center"/>
      </w:pPr>
      <w:r w:rsidRPr="00B3052D">
        <w:t>člen</w:t>
      </w:r>
    </w:p>
    <w:p w14:paraId="680D2219" w14:textId="77777777" w:rsidR="00B3052D" w:rsidRDefault="00B3052D" w:rsidP="00B3052D">
      <w:pPr>
        <w:spacing w:line="260" w:lineRule="atLeast"/>
        <w:rPr>
          <w:noProof/>
          <w:lang w:eastAsia="en-US"/>
        </w:rPr>
      </w:pPr>
    </w:p>
    <w:p w14:paraId="05545939" w14:textId="467A975A" w:rsidR="00C20730" w:rsidRPr="00B3052D" w:rsidRDefault="00C20730" w:rsidP="00B3052D">
      <w:pPr>
        <w:spacing w:line="260" w:lineRule="atLeast"/>
        <w:rPr>
          <w:noProof/>
          <w:lang w:eastAsia="en-US"/>
        </w:rPr>
      </w:pPr>
      <w:r w:rsidRPr="00B3052D">
        <w:rPr>
          <w:noProof/>
          <w:lang w:eastAsia="en-US"/>
        </w:rPr>
        <w:t>Dobavitelj se obvezuje:</w:t>
      </w:r>
    </w:p>
    <w:p w14:paraId="0FEF8DB7" w14:textId="77777777" w:rsidR="00C20730" w:rsidRPr="00B3052D" w:rsidRDefault="00C20730" w:rsidP="00B3052D">
      <w:pPr>
        <w:widowControl w:val="0"/>
        <w:numPr>
          <w:ilvl w:val="0"/>
          <w:numId w:val="30"/>
        </w:numPr>
        <w:tabs>
          <w:tab w:val="left" w:pos="657"/>
        </w:tabs>
        <w:kinsoku w:val="0"/>
        <w:overflowPunct w:val="0"/>
        <w:autoSpaceDE w:val="0"/>
        <w:autoSpaceDN w:val="0"/>
        <w:adjustRightInd w:val="0"/>
        <w:spacing w:line="260" w:lineRule="atLeast"/>
        <w:ind w:right="4"/>
      </w:pPr>
      <w:r w:rsidRPr="00B3052D">
        <w:t>da je seznanjen z razpisnimi zahtevami oziroma vso</w:t>
      </w:r>
      <w:r w:rsidRPr="00B3052D">
        <w:rPr>
          <w:spacing w:val="-10"/>
        </w:rPr>
        <w:t xml:space="preserve"> </w:t>
      </w:r>
      <w:r w:rsidRPr="00B3052D">
        <w:t>dokumentacijo,</w:t>
      </w:r>
    </w:p>
    <w:p w14:paraId="741C6D2F" w14:textId="77777777" w:rsidR="00C20730" w:rsidRPr="00B3052D" w:rsidRDefault="00C20730" w:rsidP="00B3052D">
      <w:pPr>
        <w:widowControl w:val="0"/>
        <w:numPr>
          <w:ilvl w:val="0"/>
          <w:numId w:val="30"/>
        </w:numPr>
        <w:tabs>
          <w:tab w:val="left" w:pos="657"/>
        </w:tabs>
        <w:kinsoku w:val="0"/>
        <w:overflowPunct w:val="0"/>
        <w:autoSpaceDE w:val="0"/>
        <w:autoSpaceDN w:val="0"/>
        <w:adjustRightInd w:val="0"/>
        <w:spacing w:line="260" w:lineRule="atLeast"/>
        <w:ind w:right="4"/>
      </w:pPr>
      <w:r w:rsidRPr="00B3052D">
        <w:t>da mu je poznan predmet pogodbe in vsi riziki, ki bodo spremljali</w:t>
      </w:r>
      <w:r w:rsidRPr="00B3052D">
        <w:rPr>
          <w:spacing w:val="-16"/>
        </w:rPr>
        <w:t xml:space="preserve"> </w:t>
      </w:r>
      <w:r w:rsidRPr="00B3052D">
        <w:t>izvedbo,</w:t>
      </w:r>
    </w:p>
    <w:p w14:paraId="01959DC3" w14:textId="77777777" w:rsidR="00C20730" w:rsidRPr="00B3052D" w:rsidRDefault="00C20730" w:rsidP="00B3052D">
      <w:pPr>
        <w:widowControl w:val="0"/>
        <w:numPr>
          <w:ilvl w:val="0"/>
          <w:numId w:val="30"/>
        </w:numPr>
        <w:tabs>
          <w:tab w:val="left" w:pos="656"/>
        </w:tabs>
        <w:kinsoku w:val="0"/>
        <w:overflowPunct w:val="0"/>
        <w:autoSpaceDE w:val="0"/>
        <w:autoSpaceDN w:val="0"/>
        <w:adjustRightInd w:val="0"/>
        <w:spacing w:line="260" w:lineRule="atLeast"/>
        <w:ind w:right="4"/>
      </w:pPr>
      <w:r w:rsidRPr="00B3052D">
        <w:t>da so mu razumljivi in jasni pogoji in okoliščine za pravilno izpolnitev</w:t>
      </w:r>
      <w:r w:rsidRPr="00B3052D">
        <w:rPr>
          <w:spacing w:val="-18"/>
        </w:rPr>
        <w:t xml:space="preserve"> </w:t>
      </w:r>
      <w:r w:rsidRPr="00B3052D">
        <w:t>obveznosti,</w:t>
      </w:r>
    </w:p>
    <w:p w14:paraId="63D1F4B7" w14:textId="77777777" w:rsidR="00C20730" w:rsidRPr="00B3052D" w:rsidRDefault="00C20730" w:rsidP="00B3052D">
      <w:pPr>
        <w:widowControl w:val="0"/>
        <w:numPr>
          <w:ilvl w:val="0"/>
          <w:numId w:val="30"/>
        </w:numPr>
        <w:tabs>
          <w:tab w:val="left" w:pos="656"/>
        </w:tabs>
        <w:kinsoku w:val="0"/>
        <w:overflowPunct w:val="0"/>
        <w:autoSpaceDE w:val="0"/>
        <w:autoSpaceDN w:val="0"/>
        <w:adjustRightInd w:val="0"/>
        <w:spacing w:line="260" w:lineRule="atLeast"/>
        <w:ind w:right="4"/>
      </w:pPr>
      <w:r w:rsidRPr="00B3052D">
        <w:rPr>
          <w:rFonts w:eastAsia="Calibri"/>
          <w:lang w:eastAsia="en-US"/>
        </w:rPr>
        <w:t>da bo obveznosti izvedel strokovno in v skladu z</w:t>
      </w:r>
      <w:r w:rsidRPr="00B3052D">
        <w:rPr>
          <w:rFonts w:eastAsia="Calibri"/>
          <w:spacing w:val="-8"/>
          <w:lang w:eastAsia="en-US"/>
        </w:rPr>
        <w:t xml:space="preserve"> </w:t>
      </w:r>
      <w:r w:rsidRPr="00B3052D">
        <w:rPr>
          <w:rFonts w:eastAsia="Calibri"/>
          <w:lang w:eastAsia="en-US"/>
        </w:rPr>
        <w:t>dokumentacijo</w:t>
      </w:r>
      <w:r w:rsidRPr="00B3052D">
        <w:rPr>
          <w:noProof/>
          <w:lang w:eastAsia="en-US"/>
        </w:rPr>
        <w:t xml:space="preserve"> 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8A5F723" w14:textId="77777777" w:rsidR="00C20730" w:rsidRPr="00B3052D" w:rsidRDefault="00C20730" w:rsidP="00B3052D">
      <w:pPr>
        <w:widowControl w:val="0"/>
        <w:numPr>
          <w:ilvl w:val="0"/>
          <w:numId w:val="30"/>
        </w:numPr>
        <w:tabs>
          <w:tab w:val="left" w:pos="657"/>
        </w:tabs>
        <w:kinsoku w:val="0"/>
        <w:overflowPunct w:val="0"/>
        <w:autoSpaceDE w:val="0"/>
        <w:autoSpaceDN w:val="0"/>
        <w:adjustRightInd w:val="0"/>
        <w:spacing w:line="260" w:lineRule="atLeast"/>
        <w:ind w:right="4"/>
        <w:rPr>
          <w:noProof/>
          <w:lang w:eastAsia="en-US"/>
        </w:rPr>
      </w:pPr>
      <w:r w:rsidRPr="00B3052D">
        <w:rPr>
          <w:noProof/>
          <w:lang w:eastAsia="en-US"/>
        </w:rPr>
        <w:t xml:space="preserve">da brez soglasja naročnika ne sme prenesti na koga drugega oz. dati v izvedbo drugim izvajalcem. </w:t>
      </w:r>
    </w:p>
    <w:p w14:paraId="6206B2CF" w14:textId="77777777" w:rsidR="00C20730" w:rsidRPr="00B3052D" w:rsidRDefault="00C20730" w:rsidP="00B3052D">
      <w:pPr>
        <w:numPr>
          <w:ilvl w:val="0"/>
          <w:numId w:val="30"/>
        </w:numPr>
        <w:spacing w:line="260" w:lineRule="atLeast"/>
        <w:rPr>
          <w:noProof/>
          <w:lang w:eastAsia="en-US"/>
        </w:rPr>
      </w:pPr>
      <w:r w:rsidRPr="00B3052D">
        <w:rPr>
          <w:noProof/>
          <w:lang w:eastAsia="en-US"/>
        </w:rPr>
        <w:t>da ni možen prenos terjatev iz naslova sklenjenih pogodb iz javnih naročil brez privolitve naročnika,</w:t>
      </w:r>
    </w:p>
    <w:p w14:paraId="360698C6" w14:textId="77777777" w:rsidR="00C20730" w:rsidRPr="00B3052D" w:rsidRDefault="00C20730" w:rsidP="00B3052D">
      <w:pPr>
        <w:numPr>
          <w:ilvl w:val="0"/>
          <w:numId w:val="30"/>
        </w:numPr>
        <w:spacing w:line="260" w:lineRule="atLeast"/>
        <w:ind w:right="425"/>
        <w:rPr>
          <w:noProof/>
          <w:lang w:eastAsia="en-US"/>
        </w:rPr>
      </w:pPr>
      <w:r w:rsidRPr="00B3052D">
        <w:rPr>
          <w:rFonts w:eastAsia="Calibri"/>
          <w:lang w:eastAsia="en-US"/>
        </w:rPr>
        <w:t>da</w:t>
      </w:r>
      <w:r w:rsidRPr="00B3052D">
        <w:rPr>
          <w:rFonts w:eastAsia="Calibri"/>
          <w:spacing w:val="23"/>
          <w:lang w:eastAsia="en-US"/>
        </w:rPr>
        <w:t xml:space="preserve"> </w:t>
      </w:r>
      <w:r w:rsidRPr="00B3052D">
        <w:rPr>
          <w:rFonts w:eastAsia="Calibri"/>
          <w:lang w:eastAsia="en-US"/>
        </w:rPr>
        <w:t>bo</w:t>
      </w:r>
      <w:r w:rsidRPr="00B3052D">
        <w:rPr>
          <w:rFonts w:eastAsia="Calibri"/>
          <w:spacing w:val="23"/>
          <w:lang w:eastAsia="en-US"/>
        </w:rPr>
        <w:t xml:space="preserve"> </w:t>
      </w:r>
      <w:r w:rsidRPr="00B3052D">
        <w:rPr>
          <w:rFonts w:eastAsia="Calibri"/>
          <w:lang w:eastAsia="en-US"/>
        </w:rPr>
        <w:t>prevzel</w:t>
      </w:r>
      <w:r w:rsidRPr="00B3052D">
        <w:rPr>
          <w:rFonts w:eastAsia="Calibri"/>
          <w:spacing w:val="23"/>
          <w:lang w:eastAsia="en-US"/>
        </w:rPr>
        <w:t xml:space="preserve"> </w:t>
      </w:r>
      <w:r w:rsidRPr="00B3052D">
        <w:rPr>
          <w:rFonts w:eastAsia="Calibri"/>
          <w:lang w:eastAsia="en-US"/>
        </w:rPr>
        <w:t>odgovornost</w:t>
      </w:r>
      <w:r w:rsidRPr="00B3052D">
        <w:rPr>
          <w:rFonts w:eastAsia="Calibri"/>
          <w:spacing w:val="25"/>
          <w:lang w:eastAsia="en-US"/>
        </w:rPr>
        <w:t xml:space="preserve"> </w:t>
      </w:r>
      <w:r w:rsidRPr="00B3052D">
        <w:rPr>
          <w:rFonts w:eastAsia="Calibri"/>
          <w:lang w:eastAsia="en-US"/>
        </w:rPr>
        <w:t>za</w:t>
      </w:r>
      <w:r w:rsidRPr="00B3052D">
        <w:rPr>
          <w:rFonts w:eastAsia="Calibri"/>
          <w:spacing w:val="23"/>
          <w:lang w:eastAsia="en-US"/>
        </w:rPr>
        <w:t xml:space="preserve"> </w:t>
      </w:r>
      <w:r w:rsidRPr="00B3052D">
        <w:rPr>
          <w:rFonts w:eastAsia="Calibri"/>
          <w:lang w:eastAsia="en-US"/>
        </w:rPr>
        <w:t>škodo,</w:t>
      </w:r>
      <w:r w:rsidRPr="00B3052D">
        <w:rPr>
          <w:rFonts w:eastAsia="Calibri"/>
          <w:spacing w:val="22"/>
          <w:lang w:eastAsia="en-US"/>
        </w:rPr>
        <w:t xml:space="preserve"> </w:t>
      </w:r>
      <w:r w:rsidRPr="00B3052D">
        <w:rPr>
          <w:rFonts w:eastAsia="Calibri"/>
          <w:lang w:eastAsia="en-US"/>
        </w:rPr>
        <w:t>ki</w:t>
      </w:r>
      <w:r w:rsidRPr="00B3052D">
        <w:rPr>
          <w:rFonts w:eastAsia="Calibri"/>
          <w:spacing w:val="23"/>
          <w:lang w:eastAsia="en-US"/>
        </w:rPr>
        <w:t xml:space="preserve"> </w:t>
      </w:r>
      <w:r w:rsidRPr="00B3052D">
        <w:rPr>
          <w:rFonts w:eastAsia="Calibri"/>
          <w:lang w:eastAsia="en-US"/>
        </w:rPr>
        <w:t>bi</w:t>
      </w:r>
      <w:r w:rsidRPr="00B3052D">
        <w:rPr>
          <w:rFonts w:eastAsia="Calibri"/>
          <w:spacing w:val="23"/>
          <w:lang w:eastAsia="en-US"/>
        </w:rPr>
        <w:t xml:space="preserve"> </w:t>
      </w:r>
      <w:r w:rsidRPr="00B3052D">
        <w:rPr>
          <w:rFonts w:eastAsia="Calibri"/>
          <w:lang w:eastAsia="en-US"/>
        </w:rPr>
        <w:t>jo</w:t>
      </w:r>
      <w:r w:rsidRPr="00B3052D">
        <w:rPr>
          <w:rFonts w:eastAsia="Calibri"/>
          <w:spacing w:val="23"/>
          <w:lang w:eastAsia="en-US"/>
        </w:rPr>
        <w:t xml:space="preserve"> </w:t>
      </w:r>
      <w:r w:rsidRPr="00B3052D">
        <w:rPr>
          <w:rFonts w:eastAsia="Calibri"/>
          <w:lang w:eastAsia="en-US"/>
        </w:rPr>
        <w:t>povzročil</w:t>
      </w:r>
      <w:r w:rsidRPr="00B3052D">
        <w:rPr>
          <w:rFonts w:eastAsia="Calibri"/>
          <w:spacing w:val="23"/>
          <w:lang w:eastAsia="en-US"/>
        </w:rPr>
        <w:t xml:space="preserve"> </w:t>
      </w:r>
      <w:r w:rsidRPr="00B3052D">
        <w:rPr>
          <w:rFonts w:eastAsia="Calibri"/>
          <w:lang w:eastAsia="en-US"/>
        </w:rPr>
        <w:t>sam</w:t>
      </w:r>
      <w:r w:rsidRPr="00B3052D">
        <w:rPr>
          <w:rFonts w:eastAsia="Calibri"/>
          <w:spacing w:val="25"/>
          <w:lang w:eastAsia="en-US"/>
        </w:rPr>
        <w:t xml:space="preserve"> </w:t>
      </w:r>
      <w:r w:rsidRPr="00B3052D">
        <w:rPr>
          <w:rFonts w:eastAsia="Calibri"/>
          <w:lang w:eastAsia="en-US"/>
        </w:rPr>
        <w:t>ali</w:t>
      </w:r>
      <w:r w:rsidRPr="00B3052D">
        <w:rPr>
          <w:rFonts w:eastAsia="Calibri"/>
          <w:spacing w:val="23"/>
          <w:lang w:eastAsia="en-US"/>
        </w:rPr>
        <w:t xml:space="preserve"> </w:t>
      </w:r>
      <w:r w:rsidRPr="00B3052D">
        <w:rPr>
          <w:rFonts w:eastAsia="Calibri"/>
          <w:lang w:eastAsia="en-US"/>
        </w:rPr>
        <w:t>kateri</w:t>
      </w:r>
      <w:r w:rsidRPr="00B3052D">
        <w:rPr>
          <w:rFonts w:eastAsia="Calibri"/>
          <w:spacing w:val="23"/>
          <w:lang w:eastAsia="en-US"/>
        </w:rPr>
        <w:t xml:space="preserve"> </w:t>
      </w:r>
      <w:r w:rsidRPr="00B3052D">
        <w:rPr>
          <w:rFonts w:eastAsia="Calibri"/>
          <w:lang w:eastAsia="en-US"/>
        </w:rPr>
        <w:t>koli</w:t>
      </w:r>
      <w:r w:rsidRPr="00B3052D">
        <w:rPr>
          <w:rFonts w:eastAsia="Calibri"/>
          <w:spacing w:val="23"/>
          <w:lang w:eastAsia="en-US"/>
        </w:rPr>
        <w:t xml:space="preserve"> </w:t>
      </w:r>
      <w:r w:rsidRPr="00B3052D">
        <w:rPr>
          <w:rFonts w:eastAsia="Calibri"/>
          <w:lang w:eastAsia="en-US"/>
        </w:rPr>
        <w:t>od</w:t>
      </w:r>
      <w:r w:rsidRPr="00B3052D">
        <w:rPr>
          <w:rFonts w:eastAsia="Calibri"/>
          <w:spacing w:val="23"/>
          <w:lang w:eastAsia="en-US"/>
        </w:rPr>
        <w:t xml:space="preserve"> </w:t>
      </w:r>
      <w:r w:rsidRPr="00B3052D">
        <w:rPr>
          <w:rFonts w:eastAsia="Calibri"/>
          <w:lang w:eastAsia="en-US"/>
        </w:rPr>
        <w:t>njegovih delavcev, pri izvajanju te</w:t>
      </w:r>
      <w:r w:rsidRPr="00B3052D">
        <w:rPr>
          <w:rFonts w:eastAsia="Calibri"/>
          <w:spacing w:val="-1"/>
          <w:lang w:eastAsia="en-US"/>
        </w:rPr>
        <w:t xml:space="preserve"> </w:t>
      </w:r>
      <w:r w:rsidRPr="00B3052D">
        <w:rPr>
          <w:rFonts w:eastAsia="Calibri"/>
          <w:lang w:eastAsia="en-US"/>
        </w:rPr>
        <w:t>pogodbe</w:t>
      </w:r>
    </w:p>
    <w:p w14:paraId="361FBB26" w14:textId="77777777" w:rsidR="00C20730" w:rsidRPr="00B3052D" w:rsidRDefault="00C20730" w:rsidP="00B3052D">
      <w:pPr>
        <w:numPr>
          <w:ilvl w:val="0"/>
          <w:numId w:val="30"/>
        </w:numPr>
        <w:spacing w:line="260" w:lineRule="atLeast"/>
        <w:rPr>
          <w:noProof/>
          <w:lang w:eastAsia="en-US"/>
        </w:rPr>
      </w:pPr>
      <w:r w:rsidRPr="00B3052D">
        <w:rPr>
          <w:noProof/>
          <w:lang w:eastAsia="en-US"/>
        </w:rPr>
        <w:t>da bo dobave izvedel v pogodbeno določenih rokih in ostalih pogojih,</w:t>
      </w:r>
    </w:p>
    <w:p w14:paraId="7A5B64C3" w14:textId="77777777" w:rsidR="00C20730" w:rsidRPr="00B3052D" w:rsidRDefault="00C20730" w:rsidP="00B3052D">
      <w:pPr>
        <w:numPr>
          <w:ilvl w:val="0"/>
          <w:numId w:val="30"/>
        </w:numPr>
        <w:spacing w:line="260" w:lineRule="atLeast"/>
        <w:rPr>
          <w:noProof/>
          <w:lang w:eastAsia="en-US"/>
        </w:rPr>
      </w:pPr>
      <w:r w:rsidRPr="00B3052D">
        <w:rPr>
          <w:noProof/>
          <w:lang w:eastAsia="en-US"/>
        </w:rPr>
        <w:t>da bo naročniku po predhodnem pozivu posredoval dodatne informacije o poteku dobave,</w:t>
      </w:r>
    </w:p>
    <w:p w14:paraId="1F358361" w14:textId="77777777" w:rsidR="00C20730" w:rsidRPr="00B3052D" w:rsidRDefault="00C20730" w:rsidP="00B3052D">
      <w:pPr>
        <w:numPr>
          <w:ilvl w:val="0"/>
          <w:numId w:val="30"/>
        </w:numPr>
        <w:spacing w:line="260" w:lineRule="atLeast"/>
        <w:ind w:right="566"/>
        <w:rPr>
          <w:noProof/>
          <w:lang w:eastAsia="en-US"/>
        </w:rPr>
      </w:pPr>
      <w:r w:rsidRPr="00B3052D">
        <w:rPr>
          <w:noProof/>
          <w:lang w:eastAsia="en-US"/>
        </w:rPr>
        <w:t>da bo pravočasno opozoril naročnika na morebitne ovire pri dobavi;</w:t>
      </w:r>
    </w:p>
    <w:p w14:paraId="62FDE180" w14:textId="77777777" w:rsidR="00C20730" w:rsidRPr="00B3052D" w:rsidRDefault="00C20730" w:rsidP="00B3052D">
      <w:pPr>
        <w:numPr>
          <w:ilvl w:val="0"/>
          <w:numId w:val="30"/>
        </w:numPr>
        <w:spacing w:line="260" w:lineRule="atLeast"/>
        <w:ind w:right="566"/>
        <w:rPr>
          <w:noProof/>
          <w:lang w:eastAsia="en-US"/>
        </w:rPr>
      </w:pPr>
      <w:r w:rsidRPr="00B3052D">
        <w:rPr>
          <w:noProof/>
          <w:lang w:eastAsia="en-US"/>
        </w:rPr>
        <w:t>da bo opravil dobave blaga z vsemi zahtevanimi karakteristikami, na način in pod takšnimi pogoji, da pri prevozu ne pride do poškodovanja,</w:t>
      </w:r>
    </w:p>
    <w:p w14:paraId="40C0CD5B" w14:textId="77777777" w:rsidR="00C20730" w:rsidRPr="00B3052D" w:rsidRDefault="00C20730" w:rsidP="00B3052D">
      <w:pPr>
        <w:numPr>
          <w:ilvl w:val="0"/>
          <w:numId w:val="30"/>
        </w:numPr>
        <w:spacing w:line="260" w:lineRule="atLeast"/>
        <w:rPr>
          <w:noProof/>
          <w:lang w:eastAsia="en-US"/>
        </w:rPr>
      </w:pPr>
      <w:r w:rsidRPr="00B3052D">
        <w:rPr>
          <w:noProof/>
          <w:lang w:eastAsia="en-US"/>
        </w:rPr>
        <w:t>ščitil interese naročnika.</w:t>
      </w:r>
    </w:p>
    <w:p w14:paraId="3F92FE71" w14:textId="77777777" w:rsidR="00C20730" w:rsidRPr="00B3052D" w:rsidRDefault="00C20730" w:rsidP="00B3052D">
      <w:pPr>
        <w:kinsoku w:val="0"/>
        <w:overflowPunct w:val="0"/>
        <w:spacing w:line="260" w:lineRule="atLeast"/>
        <w:ind w:right="4"/>
        <w:rPr>
          <w:rFonts w:eastAsia="Calibri"/>
          <w:lang w:val="x-none" w:eastAsia="en-US"/>
        </w:rPr>
      </w:pPr>
    </w:p>
    <w:p w14:paraId="0537FB7D" w14:textId="77777777" w:rsidR="00C20730" w:rsidRPr="00B3052D" w:rsidRDefault="00C20730" w:rsidP="00B3052D">
      <w:pPr>
        <w:pStyle w:val="Odstavekseznama"/>
        <w:numPr>
          <w:ilvl w:val="2"/>
          <w:numId w:val="7"/>
        </w:numPr>
        <w:ind w:left="567" w:hanging="283"/>
        <w:rPr>
          <w:b/>
        </w:rPr>
      </w:pPr>
      <w:r w:rsidRPr="00B3052D">
        <w:rPr>
          <w:b/>
        </w:rPr>
        <w:t>OBVEZNOSTI NAROČNIKA</w:t>
      </w:r>
    </w:p>
    <w:p w14:paraId="4FB793FF" w14:textId="22E3B34D" w:rsidR="00C20730" w:rsidRPr="00B3052D" w:rsidRDefault="00C20730" w:rsidP="00B3052D">
      <w:pPr>
        <w:numPr>
          <w:ilvl w:val="0"/>
          <w:numId w:val="4"/>
        </w:numPr>
        <w:spacing w:line="260" w:lineRule="atLeast"/>
        <w:jc w:val="center"/>
      </w:pPr>
      <w:r w:rsidRPr="00B3052D">
        <w:t>člen</w:t>
      </w:r>
    </w:p>
    <w:p w14:paraId="1B3606F1" w14:textId="77777777" w:rsidR="00B3052D" w:rsidRDefault="00B3052D" w:rsidP="00B3052D">
      <w:pPr>
        <w:kinsoku w:val="0"/>
        <w:overflowPunct w:val="0"/>
        <w:spacing w:line="260" w:lineRule="atLeast"/>
        <w:ind w:right="566"/>
        <w:rPr>
          <w:rFonts w:eastAsia="Calibri"/>
          <w:lang w:val="x-none" w:eastAsia="en-US"/>
        </w:rPr>
      </w:pPr>
    </w:p>
    <w:p w14:paraId="50B57035" w14:textId="55CD71BF" w:rsidR="00C20730" w:rsidRDefault="00C20730" w:rsidP="00B3052D">
      <w:pPr>
        <w:kinsoku w:val="0"/>
        <w:overflowPunct w:val="0"/>
        <w:spacing w:line="260" w:lineRule="atLeast"/>
        <w:ind w:right="566"/>
        <w:rPr>
          <w:rFonts w:eastAsia="Calibri"/>
          <w:lang w:val="x-none" w:eastAsia="en-US"/>
        </w:rPr>
      </w:pPr>
      <w:r w:rsidRPr="00B3052D">
        <w:rPr>
          <w:rFonts w:eastAsia="Calibri"/>
          <w:lang w:val="x-none" w:eastAsia="en-US"/>
        </w:rPr>
        <w:t>Naročnik</w:t>
      </w:r>
      <w:r w:rsidRPr="00B3052D">
        <w:rPr>
          <w:rFonts w:eastAsia="Calibri"/>
          <w:spacing w:val="39"/>
          <w:lang w:val="x-none" w:eastAsia="en-US"/>
        </w:rPr>
        <w:t xml:space="preserve"> </w:t>
      </w:r>
      <w:r w:rsidRPr="00B3052D">
        <w:rPr>
          <w:rFonts w:eastAsia="Calibri"/>
          <w:lang w:val="x-none" w:eastAsia="en-US"/>
        </w:rPr>
        <w:t>bo</w:t>
      </w:r>
      <w:r w:rsidRPr="00B3052D">
        <w:rPr>
          <w:rFonts w:eastAsia="Calibri"/>
          <w:spacing w:val="37"/>
          <w:lang w:val="x-none" w:eastAsia="en-US"/>
        </w:rPr>
        <w:t xml:space="preserve"> </w:t>
      </w:r>
      <w:r w:rsidRPr="00B3052D">
        <w:rPr>
          <w:rFonts w:eastAsia="Calibri"/>
          <w:lang w:val="x-none" w:eastAsia="en-US"/>
        </w:rPr>
        <w:t>dobavitelju</w:t>
      </w:r>
      <w:r w:rsidRPr="00B3052D">
        <w:rPr>
          <w:rFonts w:eastAsia="Calibri"/>
          <w:spacing w:val="37"/>
          <w:lang w:val="x-none" w:eastAsia="en-US"/>
        </w:rPr>
        <w:t xml:space="preserve"> </w:t>
      </w:r>
      <w:r w:rsidRPr="00B3052D">
        <w:rPr>
          <w:rFonts w:eastAsia="Calibri"/>
          <w:lang w:val="x-none" w:eastAsia="en-US"/>
        </w:rPr>
        <w:t>za</w:t>
      </w:r>
      <w:r w:rsidRPr="00B3052D">
        <w:rPr>
          <w:rFonts w:eastAsia="Calibri"/>
          <w:spacing w:val="37"/>
          <w:lang w:val="x-none" w:eastAsia="en-US"/>
        </w:rPr>
        <w:t xml:space="preserve"> </w:t>
      </w:r>
      <w:r w:rsidRPr="00B3052D">
        <w:rPr>
          <w:rFonts w:eastAsia="Calibri"/>
          <w:lang w:val="x-none" w:eastAsia="en-US"/>
        </w:rPr>
        <w:t>dobavljeno</w:t>
      </w:r>
      <w:r w:rsidRPr="00B3052D">
        <w:rPr>
          <w:rFonts w:eastAsia="Calibri"/>
          <w:spacing w:val="37"/>
          <w:lang w:val="x-none" w:eastAsia="en-US"/>
        </w:rPr>
        <w:t xml:space="preserve"> </w:t>
      </w:r>
      <w:r w:rsidRPr="00B3052D">
        <w:rPr>
          <w:rFonts w:eastAsia="Calibri"/>
          <w:lang w:val="x-none" w:eastAsia="en-US"/>
        </w:rPr>
        <w:t>blago</w:t>
      </w:r>
      <w:r w:rsidRPr="00B3052D">
        <w:rPr>
          <w:rFonts w:eastAsia="Calibri"/>
          <w:spacing w:val="37"/>
          <w:lang w:val="x-none" w:eastAsia="en-US"/>
        </w:rPr>
        <w:t xml:space="preserve"> </w:t>
      </w:r>
      <w:r w:rsidRPr="00B3052D">
        <w:rPr>
          <w:rFonts w:eastAsia="Calibri"/>
          <w:lang w:val="x-none" w:eastAsia="en-US"/>
        </w:rPr>
        <w:t>plačal</w:t>
      </w:r>
      <w:r w:rsidRPr="00B3052D">
        <w:rPr>
          <w:rFonts w:eastAsia="Calibri"/>
          <w:spacing w:val="36"/>
          <w:lang w:val="x-none" w:eastAsia="en-US"/>
        </w:rPr>
        <w:t xml:space="preserve"> </w:t>
      </w:r>
      <w:r w:rsidRPr="00B3052D">
        <w:rPr>
          <w:rFonts w:eastAsia="Calibri"/>
          <w:lang w:val="x-none" w:eastAsia="en-US"/>
        </w:rPr>
        <w:t>po</w:t>
      </w:r>
      <w:r w:rsidRPr="00B3052D">
        <w:rPr>
          <w:rFonts w:eastAsia="Calibri"/>
          <w:spacing w:val="37"/>
          <w:lang w:val="x-none" w:eastAsia="en-US"/>
        </w:rPr>
        <w:t xml:space="preserve"> </w:t>
      </w:r>
      <w:r w:rsidRPr="00B3052D">
        <w:rPr>
          <w:rFonts w:eastAsia="Calibri"/>
          <w:lang w:val="x-none" w:eastAsia="en-US"/>
        </w:rPr>
        <w:t>tej</w:t>
      </w:r>
      <w:r w:rsidRPr="00B3052D">
        <w:rPr>
          <w:rFonts w:eastAsia="Calibri"/>
          <w:spacing w:val="38"/>
          <w:lang w:val="x-none" w:eastAsia="en-US"/>
        </w:rPr>
        <w:t xml:space="preserve"> </w:t>
      </w:r>
      <w:r w:rsidRPr="00B3052D">
        <w:rPr>
          <w:rFonts w:eastAsia="Calibri"/>
          <w:lang w:val="x-none" w:eastAsia="en-US"/>
        </w:rPr>
        <w:t>pogodbi</w:t>
      </w:r>
      <w:r w:rsidRPr="00B3052D">
        <w:rPr>
          <w:rFonts w:eastAsia="Calibri"/>
          <w:spacing w:val="38"/>
          <w:lang w:val="x-none" w:eastAsia="en-US"/>
        </w:rPr>
        <w:t xml:space="preserve"> </w:t>
      </w:r>
      <w:r w:rsidRPr="00B3052D">
        <w:rPr>
          <w:rFonts w:eastAsia="Calibri"/>
          <w:lang w:val="x-none" w:eastAsia="en-US"/>
        </w:rPr>
        <w:t>dogovorjen</w:t>
      </w:r>
      <w:r w:rsidRPr="00B3052D">
        <w:rPr>
          <w:rFonts w:eastAsia="Calibri"/>
          <w:spacing w:val="37"/>
          <w:lang w:val="x-none" w:eastAsia="en-US"/>
        </w:rPr>
        <w:t xml:space="preserve"> </w:t>
      </w:r>
      <w:r w:rsidRPr="00B3052D">
        <w:rPr>
          <w:rFonts w:eastAsia="Calibri"/>
          <w:lang w:val="x-none" w:eastAsia="en-US"/>
        </w:rPr>
        <w:t>znesek</w:t>
      </w:r>
      <w:r w:rsidRPr="00B3052D">
        <w:rPr>
          <w:rFonts w:eastAsia="Calibri"/>
          <w:spacing w:val="39"/>
          <w:lang w:val="x-none" w:eastAsia="en-US"/>
        </w:rPr>
        <w:t xml:space="preserve"> </w:t>
      </w:r>
      <w:r w:rsidRPr="00B3052D">
        <w:rPr>
          <w:rFonts w:eastAsia="Calibri"/>
          <w:lang w:val="x-none" w:eastAsia="en-US"/>
        </w:rPr>
        <w:t>na podlagi</w:t>
      </w:r>
      <w:r w:rsidRPr="00B3052D">
        <w:rPr>
          <w:rFonts w:eastAsia="Calibri"/>
          <w:spacing w:val="28"/>
          <w:lang w:val="x-none" w:eastAsia="en-US"/>
        </w:rPr>
        <w:t xml:space="preserve"> </w:t>
      </w:r>
      <w:r w:rsidRPr="00B3052D">
        <w:rPr>
          <w:rFonts w:eastAsia="Calibri"/>
          <w:lang w:val="x-none" w:eastAsia="en-US"/>
        </w:rPr>
        <w:t>izstavljenega</w:t>
      </w:r>
      <w:r w:rsidRPr="00B3052D">
        <w:rPr>
          <w:rFonts w:eastAsia="Calibri"/>
          <w:spacing w:val="28"/>
          <w:lang w:val="x-none" w:eastAsia="en-US"/>
        </w:rPr>
        <w:t xml:space="preserve"> </w:t>
      </w:r>
      <w:r w:rsidRPr="00B3052D">
        <w:rPr>
          <w:rFonts w:eastAsia="Calibri"/>
          <w:lang w:val="x-none" w:eastAsia="en-US"/>
        </w:rPr>
        <w:t>računa</w:t>
      </w:r>
      <w:r w:rsidR="00B3052D">
        <w:rPr>
          <w:rFonts w:eastAsia="Calibri"/>
          <w:lang w:eastAsia="en-US"/>
        </w:rPr>
        <w:t xml:space="preserve">. </w:t>
      </w:r>
      <w:r w:rsidRPr="00B3052D">
        <w:rPr>
          <w:rFonts w:eastAsia="Calibri"/>
          <w:lang w:val="x-none" w:eastAsia="en-US"/>
        </w:rPr>
        <w:t>Šteje</w:t>
      </w:r>
      <w:r w:rsidRPr="00B3052D">
        <w:rPr>
          <w:rFonts w:eastAsia="Calibri"/>
          <w:spacing w:val="36"/>
          <w:lang w:val="x-none" w:eastAsia="en-US"/>
        </w:rPr>
        <w:t xml:space="preserve"> </w:t>
      </w:r>
      <w:r w:rsidRPr="00B3052D">
        <w:rPr>
          <w:rFonts w:eastAsia="Calibri"/>
          <w:lang w:val="x-none" w:eastAsia="en-US"/>
        </w:rPr>
        <w:t>se,</w:t>
      </w:r>
      <w:r w:rsidRPr="00B3052D">
        <w:rPr>
          <w:rFonts w:eastAsia="Calibri"/>
          <w:spacing w:val="37"/>
          <w:lang w:val="x-none" w:eastAsia="en-US"/>
        </w:rPr>
        <w:t xml:space="preserve"> </w:t>
      </w:r>
      <w:r w:rsidRPr="00B3052D">
        <w:rPr>
          <w:rFonts w:eastAsia="Calibri"/>
          <w:lang w:val="x-none" w:eastAsia="en-US"/>
        </w:rPr>
        <w:t>da</w:t>
      </w:r>
      <w:r w:rsidRPr="00B3052D">
        <w:rPr>
          <w:rFonts w:eastAsia="Calibri"/>
          <w:spacing w:val="33"/>
          <w:lang w:val="x-none" w:eastAsia="en-US"/>
        </w:rPr>
        <w:t xml:space="preserve"> </w:t>
      </w:r>
      <w:r w:rsidRPr="00B3052D">
        <w:rPr>
          <w:rFonts w:eastAsia="Calibri"/>
          <w:lang w:val="x-none" w:eastAsia="en-US"/>
        </w:rPr>
        <w:t>je</w:t>
      </w:r>
      <w:r w:rsidRPr="00B3052D">
        <w:rPr>
          <w:rFonts w:eastAsia="Calibri"/>
          <w:spacing w:val="36"/>
          <w:lang w:val="x-none" w:eastAsia="en-US"/>
        </w:rPr>
        <w:t xml:space="preserve"> </w:t>
      </w:r>
      <w:r w:rsidRPr="00B3052D">
        <w:rPr>
          <w:rFonts w:eastAsia="Calibri"/>
          <w:lang w:val="x-none" w:eastAsia="en-US"/>
        </w:rPr>
        <w:t>blago</w:t>
      </w:r>
      <w:r w:rsidRPr="00B3052D">
        <w:rPr>
          <w:rFonts w:eastAsia="Calibri"/>
          <w:spacing w:val="36"/>
          <w:lang w:val="x-none" w:eastAsia="en-US"/>
        </w:rPr>
        <w:t xml:space="preserve"> </w:t>
      </w:r>
      <w:r w:rsidRPr="00B3052D">
        <w:rPr>
          <w:rFonts w:eastAsia="Calibri"/>
          <w:lang w:val="x-none" w:eastAsia="en-US"/>
        </w:rPr>
        <w:t>dobavljeno,</w:t>
      </w:r>
      <w:r w:rsidRPr="00B3052D">
        <w:rPr>
          <w:rFonts w:eastAsia="Calibri"/>
          <w:spacing w:val="37"/>
          <w:lang w:val="x-none" w:eastAsia="en-US"/>
        </w:rPr>
        <w:t xml:space="preserve"> </w:t>
      </w:r>
      <w:r w:rsidRPr="00B3052D">
        <w:rPr>
          <w:rFonts w:eastAsia="Calibri"/>
          <w:lang w:val="x-none" w:eastAsia="en-US"/>
        </w:rPr>
        <w:t>ko</w:t>
      </w:r>
      <w:r w:rsidRPr="00B3052D">
        <w:rPr>
          <w:rFonts w:eastAsia="Calibri"/>
          <w:spacing w:val="36"/>
          <w:lang w:val="x-none" w:eastAsia="en-US"/>
        </w:rPr>
        <w:t xml:space="preserve"> </w:t>
      </w:r>
      <w:r w:rsidRPr="00B3052D">
        <w:rPr>
          <w:rFonts w:eastAsia="Calibri"/>
          <w:lang w:val="x-none" w:eastAsia="en-US"/>
        </w:rPr>
        <w:t>predstavnik</w:t>
      </w:r>
      <w:r w:rsidRPr="00B3052D">
        <w:rPr>
          <w:rFonts w:eastAsia="Calibri"/>
          <w:spacing w:val="38"/>
          <w:lang w:val="x-none" w:eastAsia="en-US"/>
        </w:rPr>
        <w:t xml:space="preserve"> </w:t>
      </w:r>
      <w:r w:rsidRPr="00B3052D">
        <w:rPr>
          <w:rFonts w:eastAsia="Calibri"/>
          <w:lang w:val="x-none" w:eastAsia="en-US"/>
        </w:rPr>
        <w:t>naročnika</w:t>
      </w:r>
      <w:r w:rsidRPr="00B3052D">
        <w:rPr>
          <w:rFonts w:eastAsia="Calibri"/>
          <w:spacing w:val="36"/>
          <w:lang w:val="x-none" w:eastAsia="en-US"/>
        </w:rPr>
        <w:t xml:space="preserve"> </w:t>
      </w:r>
      <w:r w:rsidRPr="00B3052D">
        <w:rPr>
          <w:rFonts w:eastAsia="Calibri"/>
          <w:lang w:val="x-none" w:eastAsia="en-US"/>
        </w:rPr>
        <w:t>podpiše</w:t>
      </w:r>
      <w:r w:rsidRPr="00B3052D">
        <w:rPr>
          <w:rFonts w:eastAsia="Calibri"/>
          <w:spacing w:val="36"/>
          <w:lang w:val="x-none" w:eastAsia="en-US"/>
        </w:rPr>
        <w:t xml:space="preserve"> </w:t>
      </w:r>
      <w:r w:rsidRPr="00B3052D">
        <w:rPr>
          <w:rFonts w:eastAsia="Calibri"/>
          <w:lang w:val="x-none" w:eastAsia="en-US"/>
        </w:rPr>
        <w:t>dobavnico</w:t>
      </w:r>
      <w:r w:rsidRPr="00B3052D">
        <w:rPr>
          <w:rFonts w:eastAsia="Calibri"/>
          <w:spacing w:val="38"/>
          <w:lang w:val="x-none" w:eastAsia="en-US"/>
        </w:rPr>
        <w:t xml:space="preserve"> </w:t>
      </w:r>
      <w:r w:rsidRPr="00B3052D">
        <w:rPr>
          <w:rFonts w:eastAsia="Calibri"/>
          <w:lang w:val="x-none" w:eastAsia="en-US"/>
        </w:rPr>
        <w:t>za</w:t>
      </w:r>
      <w:r w:rsidRPr="00B3052D">
        <w:rPr>
          <w:rFonts w:eastAsia="Calibri"/>
          <w:spacing w:val="36"/>
          <w:lang w:val="x-none" w:eastAsia="en-US"/>
        </w:rPr>
        <w:t xml:space="preserve"> </w:t>
      </w:r>
      <w:r w:rsidRPr="00B3052D">
        <w:rPr>
          <w:rFonts w:eastAsia="Calibri"/>
          <w:lang w:val="x-none" w:eastAsia="en-US"/>
        </w:rPr>
        <w:t>prejeto blago.</w:t>
      </w:r>
    </w:p>
    <w:p w14:paraId="7477A369" w14:textId="77777777" w:rsidR="00B3052D" w:rsidRPr="00B3052D" w:rsidRDefault="00B3052D" w:rsidP="00B3052D">
      <w:pPr>
        <w:kinsoku w:val="0"/>
        <w:overflowPunct w:val="0"/>
        <w:spacing w:line="260" w:lineRule="atLeast"/>
        <w:ind w:right="566"/>
        <w:rPr>
          <w:rFonts w:eastAsia="Calibri"/>
          <w:lang w:val="x-none" w:eastAsia="en-US"/>
        </w:rPr>
      </w:pPr>
    </w:p>
    <w:p w14:paraId="5B9E8189" w14:textId="5CC85BC1" w:rsidR="00C20730" w:rsidRDefault="00C20730" w:rsidP="00B3052D">
      <w:pPr>
        <w:kinsoku w:val="0"/>
        <w:overflowPunct w:val="0"/>
        <w:spacing w:line="260" w:lineRule="atLeast"/>
        <w:ind w:right="566"/>
        <w:rPr>
          <w:rFonts w:eastAsia="Calibri"/>
          <w:lang w:val="x-none" w:eastAsia="en-US"/>
        </w:rPr>
      </w:pPr>
      <w:r w:rsidRPr="00B3052D">
        <w:rPr>
          <w:rFonts w:eastAsia="Calibri"/>
          <w:lang w:val="x-none" w:eastAsia="en-US"/>
        </w:rPr>
        <w:t>Rok</w:t>
      </w:r>
      <w:r w:rsidRPr="00B3052D">
        <w:rPr>
          <w:rFonts w:eastAsia="Calibri"/>
          <w:spacing w:val="31"/>
          <w:lang w:val="x-none" w:eastAsia="en-US"/>
        </w:rPr>
        <w:t xml:space="preserve"> </w:t>
      </w:r>
      <w:r w:rsidRPr="00B3052D">
        <w:rPr>
          <w:rFonts w:eastAsia="Calibri"/>
          <w:lang w:val="x-none" w:eastAsia="en-US"/>
        </w:rPr>
        <w:t>za</w:t>
      </w:r>
      <w:r w:rsidRPr="00B3052D">
        <w:rPr>
          <w:rFonts w:eastAsia="Calibri"/>
          <w:spacing w:val="27"/>
          <w:lang w:val="x-none" w:eastAsia="en-US"/>
        </w:rPr>
        <w:t xml:space="preserve"> </w:t>
      </w:r>
      <w:r w:rsidRPr="00B3052D">
        <w:rPr>
          <w:rFonts w:eastAsia="Calibri"/>
          <w:lang w:val="x-none" w:eastAsia="en-US"/>
        </w:rPr>
        <w:t>plačilo</w:t>
      </w:r>
      <w:r w:rsidRPr="00B3052D">
        <w:rPr>
          <w:rFonts w:eastAsia="Calibri"/>
          <w:spacing w:val="27"/>
          <w:lang w:val="x-none" w:eastAsia="en-US"/>
        </w:rPr>
        <w:t xml:space="preserve"> </w:t>
      </w:r>
      <w:r w:rsidRPr="00B3052D">
        <w:rPr>
          <w:rFonts w:eastAsia="Calibri"/>
          <w:lang w:val="x-none" w:eastAsia="en-US"/>
        </w:rPr>
        <w:t>računa</w:t>
      </w:r>
      <w:r w:rsidRPr="00B3052D">
        <w:rPr>
          <w:rFonts w:eastAsia="Calibri"/>
          <w:spacing w:val="27"/>
          <w:lang w:val="x-none" w:eastAsia="en-US"/>
        </w:rPr>
        <w:t xml:space="preserve"> </w:t>
      </w:r>
      <w:r w:rsidRPr="00B3052D">
        <w:rPr>
          <w:rFonts w:eastAsia="Calibri"/>
          <w:lang w:val="x-none" w:eastAsia="en-US"/>
        </w:rPr>
        <w:t>je</w:t>
      </w:r>
      <w:r w:rsidRPr="00B3052D">
        <w:rPr>
          <w:rFonts w:eastAsia="Calibri"/>
          <w:spacing w:val="26"/>
          <w:lang w:val="x-none" w:eastAsia="en-US"/>
        </w:rPr>
        <w:t xml:space="preserve"> </w:t>
      </w:r>
      <w:r w:rsidRPr="00B3052D">
        <w:rPr>
          <w:rFonts w:eastAsia="Calibri"/>
          <w:lang w:val="x-none" w:eastAsia="en-US"/>
        </w:rPr>
        <w:t>30</w:t>
      </w:r>
      <w:r w:rsidRPr="00B3052D">
        <w:rPr>
          <w:rFonts w:eastAsia="Calibri"/>
          <w:spacing w:val="27"/>
          <w:lang w:val="x-none" w:eastAsia="en-US"/>
        </w:rPr>
        <w:t xml:space="preserve"> </w:t>
      </w:r>
      <w:r w:rsidRPr="00B3052D">
        <w:rPr>
          <w:rFonts w:eastAsia="Calibri"/>
          <w:lang w:val="x-none" w:eastAsia="en-US"/>
        </w:rPr>
        <w:t>d</w:t>
      </w:r>
      <w:r w:rsidRPr="00B3052D">
        <w:rPr>
          <w:rFonts w:eastAsia="Calibri"/>
          <w:lang w:eastAsia="en-US"/>
        </w:rPr>
        <w:t>an</w:t>
      </w:r>
      <w:r w:rsidRPr="00B3052D">
        <w:rPr>
          <w:rFonts w:eastAsia="Calibri"/>
          <w:spacing w:val="27"/>
          <w:lang w:val="x-none" w:eastAsia="en-US"/>
        </w:rPr>
        <w:t xml:space="preserve"> </w:t>
      </w:r>
      <w:r w:rsidRPr="00B3052D">
        <w:rPr>
          <w:rFonts w:eastAsia="Calibri"/>
          <w:lang w:val="x-none" w:eastAsia="en-US"/>
        </w:rPr>
        <w:t>po</w:t>
      </w:r>
      <w:r w:rsidRPr="00B3052D">
        <w:rPr>
          <w:rFonts w:eastAsia="Calibri"/>
          <w:spacing w:val="27"/>
          <w:lang w:val="x-none" w:eastAsia="en-US"/>
        </w:rPr>
        <w:t xml:space="preserve"> </w:t>
      </w:r>
      <w:r w:rsidRPr="00B3052D">
        <w:rPr>
          <w:rFonts w:eastAsia="Calibri"/>
          <w:lang w:val="x-none" w:eastAsia="en-US"/>
        </w:rPr>
        <w:t>uradnem</w:t>
      </w:r>
      <w:r w:rsidRPr="00B3052D">
        <w:rPr>
          <w:rFonts w:eastAsia="Calibri"/>
          <w:spacing w:val="26"/>
          <w:lang w:val="x-none" w:eastAsia="en-US"/>
        </w:rPr>
        <w:t xml:space="preserve"> </w:t>
      </w:r>
      <w:r w:rsidRPr="00B3052D">
        <w:rPr>
          <w:rFonts w:eastAsia="Calibri"/>
          <w:lang w:val="x-none" w:eastAsia="en-US"/>
        </w:rPr>
        <w:t>prejemu</w:t>
      </w:r>
      <w:r w:rsidRPr="00B3052D">
        <w:rPr>
          <w:rFonts w:eastAsia="Calibri"/>
          <w:spacing w:val="25"/>
          <w:lang w:val="x-none" w:eastAsia="en-US"/>
        </w:rPr>
        <w:t xml:space="preserve"> </w:t>
      </w:r>
      <w:r w:rsidRPr="00B3052D">
        <w:rPr>
          <w:rFonts w:eastAsia="Calibri"/>
          <w:lang w:val="x-none" w:eastAsia="en-US"/>
        </w:rPr>
        <w:t>računa</w:t>
      </w:r>
      <w:r w:rsidRPr="00B3052D">
        <w:rPr>
          <w:rFonts w:eastAsia="Calibri"/>
          <w:spacing w:val="27"/>
          <w:lang w:val="x-none" w:eastAsia="en-US"/>
        </w:rPr>
        <w:t xml:space="preserve"> </w:t>
      </w:r>
      <w:r w:rsidRPr="00B3052D">
        <w:rPr>
          <w:rFonts w:eastAsia="Calibri"/>
          <w:lang w:val="x-none" w:eastAsia="en-US"/>
        </w:rPr>
        <w:t>s</w:t>
      </w:r>
      <w:r w:rsidRPr="00B3052D">
        <w:rPr>
          <w:rFonts w:eastAsia="Calibri"/>
          <w:spacing w:val="28"/>
          <w:lang w:val="x-none" w:eastAsia="en-US"/>
        </w:rPr>
        <w:t xml:space="preserve"> </w:t>
      </w:r>
      <w:r w:rsidRPr="00B3052D">
        <w:rPr>
          <w:rFonts w:eastAsia="Calibri"/>
          <w:lang w:val="x-none" w:eastAsia="en-US"/>
        </w:rPr>
        <w:t>strani</w:t>
      </w:r>
      <w:r w:rsidRPr="00B3052D">
        <w:rPr>
          <w:rFonts w:eastAsia="Calibri"/>
          <w:spacing w:val="27"/>
          <w:lang w:val="x-none" w:eastAsia="en-US"/>
        </w:rPr>
        <w:t xml:space="preserve"> </w:t>
      </w:r>
      <w:r w:rsidRPr="00B3052D">
        <w:rPr>
          <w:rFonts w:eastAsia="Calibri"/>
          <w:lang w:val="x-none" w:eastAsia="en-US"/>
        </w:rPr>
        <w:t>naročnika.</w:t>
      </w:r>
      <w:r w:rsidRPr="00B3052D">
        <w:rPr>
          <w:rFonts w:eastAsia="Calibri"/>
          <w:spacing w:val="29"/>
          <w:lang w:val="x-none" w:eastAsia="en-US"/>
        </w:rPr>
        <w:t xml:space="preserve"> </w:t>
      </w:r>
      <w:r w:rsidRPr="00B3052D">
        <w:rPr>
          <w:rFonts w:eastAsia="Calibri"/>
          <w:lang w:val="x-none" w:eastAsia="en-US"/>
        </w:rPr>
        <w:t>Če</w:t>
      </w:r>
      <w:r w:rsidRPr="00B3052D">
        <w:rPr>
          <w:rFonts w:eastAsia="Calibri"/>
          <w:spacing w:val="25"/>
          <w:lang w:val="x-none" w:eastAsia="en-US"/>
        </w:rPr>
        <w:t xml:space="preserve"> </w:t>
      </w:r>
      <w:r w:rsidRPr="00B3052D">
        <w:rPr>
          <w:rFonts w:eastAsia="Calibri"/>
          <w:lang w:val="x-none" w:eastAsia="en-US"/>
        </w:rPr>
        <w:t>je zadnji</w:t>
      </w:r>
      <w:r w:rsidRPr="00B3052D">
        <w:rPr>
          <w:rFonts w:eastAsia="Calibri"/>
          <w:spacing w:val="11"/>
          <w:lang w:val="x-none" w:eastAsia="en-US"/>
        </w:rPr>
        <w:t xml:space="preserve"> </w:t>
      </w:r>
      <w:r w:rsidRPr="00B3052D">
        <w:rPr>
          <w:rFonts w:eastAsia="Calibri"/>
          <w:lang w:val="x-none" w:eastAsia="en-US"/>
        </w:rPr>
        <w:t>dan</w:t>
      </w:r>
      <w:r w:rsidRPr="00B3052D">
        <w:rPr>
          <w:rFonts w:eastAsia="Calibri"/>
          <w:spacing w:val="12"/>
          <w:lang w:val="x-none" w:eastAsia="en-US"/>
        </w:rPr>
        <w:t xml:space="preserve"> </w:t>
      </w:r>
      <w:r w:rsidRPr="00B3052D">
        <w:rPr>
          <w:rFonts w:eastAsia="Calibri"/>
          <w:lang w:val="x-none" w:eastAsia="en-US"/>
        </w:rPr>
        <w:t>roka</w:t>
      </w:r>
      <w:r w:rsidRPr="00B3052D">
        <w:rPr>
          <w:rFonts w:eastAsia="Calibri"/>
          <w:spacing w:val="9"/>
          <w:lang w:val="x-none" w:eastAsia="en-US"/>
        </w:rPr>
        <w:t xml:space="preserve"> </w:t>
      </w:r>
      <w:r w:rsidRPr="00B3052D">
        <w:rPr>
          <w:rFonts w:eastAsia="Calibri"/>
          <w:lang w:val="x-none" w:eastAsia="en-US"/>
        </w:rPr>
        <w:t>sobota,</w:t>
      </w:r>
      <w:r w:rsidRPr="00B3052D">
        <w:rPr>
          <w:rFonts w:eastAsia="Calibri"/>
          <w:spacing w:val="11"/>
          <w:lang w:val="x-none" w:eastAsia="en-US"/>
        </w:rPr>
        <w:t xml:space="preserve"> </w:t>
      </w:r>
      <w:r w:rsidRPr="00B3052D">
        <w:rPr>
          <w:rFonts w:eastAsia="Calibri"/>
          <w:lang w:val="x-none" w:eastAsia="en-US"/>
        </w:rPr>
        <w:t>nedelja,</w:t>
      </w:r>
      <w:r w:rsidRPr="00B3052D">
        <w:rPr>
          <w:rFonts w:eastAsia="Calibri"/>
          <w:spacing w:val="13"/>
          <w:lang w:val="x-none" w:eastAsia="en-US"/>
        </w:rPr>
        <w:t xml:space="preserve"> </w:t>
      </w:r>
      <w:r w:rsidRPr="00B3052D">
        <w:rPr>
          <w:rFonts w:eastAsia="Calibri"/>
          <w:lang w:val="x-none" w:eastAsia="en-US"/>
        </w:rPr>
        <w:t>praznik</w:t>
      </w:r>
      <w:r w:rsidRPr="00B3052D">
        <w:rPr>
          <w:rFonts w:eastAsia="Calibri"/>
          <w:spacing w:val="15"/>
          <w:lang w:val="x-none" w:eastAsia="en-US"/>
        </w:rPr>
        <w:t xml:space="preserve"> </w:t>
      </w:r>
      <w:r w:rsidRPr="00B3052D">
        <w:rPr>
          <w:rFonts w:eastAsia="Calibri"/>
          <w:lang w:val="x-none" w:eastAsia="en-US"/>
        </w:rPr>
        <w:t>ali</w:t>
      </w:r>
      <w:r w:rsidRPr="00B3052D">
        <w:rPr>
          <w:rFonts w:eastAsia="Calibri"/>
          <w:spacing w:val="11"/>
          <w:lang w:val="x-none" w:eastAsia="en-US"/>
        </w:rPr>
        <w:t xml:space="preserve"> </w:t>
      </w:r>
      <w:r w:rsidRPr="00B3052D">
        <w:rPr>
          <w:rFonts w:eastAsia="Calibri"/>
          <w:lang w:val="x-none" w:eastAsia="en-US"/>
        </w:rPr>
        <w:t>drug</w:t>
      </w:r>
      <w:r w:rsidRPr="00B3052D">
        <w:rPr>
          <w:rFonts w:eastAsia="Calibri"/>
          <w:spacing w:val="12"/>
          <w:lang w:val="x-none" w:eastAsia="en-US"/>
        </w:rPr>
        <w:t xml:space="preserve"> </w:t>
      </w:r>
      <w:r w:rsidRPr="00B3052D">
        <w:rPr>
          <w:rFonts w:eastAsia="Calibri"/>
          <w:lang w:val="x-none" w:eastAsia="en-US"/>
        </w:rPr>
        <w:t>dela</w:t>
      </w:r>
      <w:r w:rsidRPr="00B3052D">
        <w:rPr>
          <w:rFonts w:eastAsia="Calibri"/>
          <w:spacing w:val="12"/>
          <w:lang w:val="x-none" w:eastAsia="en-US"/>
        </w:rPr>
        <w:t xml:space="preserve"> </w:t>
      </w:r>
      <w:r w:rsidRPr="00B3052D">
        <w:rPr>
          <w:rFonts w:eastAsia="Calibri"/>
          <w:lang w:val="x-none" w:eastAsia="en-US"/>
        </w:rPr>
        <w:t>prost</w:t>
      </w:r>
      <w:r w:rsidRPr="00B3052D">
        <w:rPr>
          <w:rFonts w:eastAsia="Calibri"/>
          <w:spacing w:val="11"/>
          <w:lang w:val="x-none" w:eastAsia="en-US"/>
        </w:rPr>
        <w:t xml:space="preserve"> </w:t>
      </w:r>
      <w:r w:rsidRPr="00B3052D">
        <w:rPr>
          <w:rFonts w:eastAsia="Calibri"/>
          <w:lang w:val="x-none" w:eastAsia="en-US"/>
        </w:rPr>
        <w:t>dan</w:t>
      </w:r>
      <w:r w:rsidRPr="00B3052D">
        <w:rPr>
          <w:rFonts w:eastAsia="Calibri"/>
          <w:spacing w:val="12"/>
          <w:lang w:val="x-none" w:eastAsia="en-US"/>
        </w:rPr>
        <w:t xml:space="preserve"> </w:t>
      </w:r>
      <w:r w:rsidRPr="00B3052D">
        <w:rPr>
          <w:rFonts w:eastAsia="Calibri"/>
          <w:lang w:val="x-none" w:eastAsia="en-US"/>
        </w:rPr>
        <w:t>v</w:t>
      </w:r>
      <w:r w:rsidRPr="00B3052D">
        <w:rPr>
          <w:rFonts w:eastAsia="Calibri"/>
          <w:spacing w:val="10"/>
          <w:lang w:val="x-none" w:eastAsia="en-US"/>
        </w:rPr>
        <w:t xml:space="preserve"> </w:t>
      </w:r>
      <w:r w:rsidRPr="00B3052D">
        <w:rPr>
          <w:rFonts w:eastAsia="Calibri"/>
          <w:lang w:val="x-none" w:eastAsia="en-US"/>
        </w:rPr>
        <w:t>Republiki</w:t>
      </w:r>
      <w:r w:rsidRPr="00B3052D">
        <w:rPr>
          <w:rFonts w:eastAsia="Calibri"/>
          <w:spacing w:val="11"/>
          <w:lang w:val="x-none" w:eastAsia="en-US"/>
        </w:rPr>
        <w:t xml:space="preserve"> </w:t>
      </w:r>
      <w:r w:rsidRPr="00B3052D">
        <w:rPr>
          <w:rFonts w:eastAsia="Calibri"/>
          <w:lang w:val="x-none" w:eastAsia="en-US"/>
        </w:rPr>
        <w:t>Sloveniji,</w:t>
      </w:r>
      <w:r w:rsidRPr="00B3052D">
        <w:rPr>
          <w:rFonts w:eastAsia="Calibri"/>
          <w:spacing w:val="13"/>
          <w:lang w:val="x-none" w:eastAsia="en-US"/>
        </w:rPr>
        <w:t xml:space="preserve"> </w:t>
      </w:r>
      <w:r w:rsidRPr="00B3052D">
        <w:rPr>
          <w:rFonts w:eastAsia="Calibri"/>
          <w:lang w:val="x-none" w:eastAsia="en-US"/>
        </w:rPr>
        <w:t>se</w:t>
      </w:r>
      <w:r w:rsidRPr="00B3052D">
        <w:rPr>
          <w:rFonts w:eastAsia="Calibri"/>
          <w:spacing w:val="9"/>
          <w:lang w:val="x-none" w:eastAsia="en-US"/>
        </w:rPr>
        <w:t xml:space="preserve"> </w:t>
      </w:r>
      <w:r w:rsidRPr="00B3052D">
        <w:rPr>
          <w:rFonts w:eastAsia="Calibri"/>
          <w:lang w:val="x-none" w:eastAsia="en-US"/>
        </w:rPr>
        <w:t>rok plačila</w:t>
      </w:r>
      <w:r w:rsidRPr="00B3052D">
        <w:rPr>
          <w:rFonts w:eastAsia="Calibri"/>
          <w:spacing w:val="11"/>
          <w:lang w:val="x-none" w:eastAsia="en-US"/>
        </w:rPr>
        <w:t xml:space="preserve"> </w:t>
      </w:r>
      <w:r w:rsidRPr="00B3052D">
        <w:rPr>
          <w:rFonts w:eastAsia="Calibri"/>
          <w:lang w:val="x-none" w:eastAsia="en-US"/>
        </w:rPr>
        <w:t>prestavi</w:t>
      </w:r>
      <w:r w:rsidRPr="00B3052D">
        <w:rPr>
          <w:rFonts w:eastAsia="Calibri"/>
          <w:spacing w:val="13"/>
          <w:lang w:val="x-none" w:eastAsia="en-US"/>
        </w:rPr>
        <w:t xml:space="preserve"> </w:t>
      </w:r>
      <w:r w:rsidRPr="00B3052D">
        <w:rPr>
          <w:rFonts w:eastAsia="Calibri"/>
          <w:lang w:val="x-none" w:eastAsia="en-US"/>
        </w:rPr>
        <w:t>na</w:t>
      </w:r>
      <w:r w:rsidRPr="00B3052D">
        <w:rPr>
          <w:rFonts w:eastAsia="Calibri"/>
          <w:spacing w:val="11"/>
          <w:lang w:val="x-none" w:eastAsia="en-US"/>
        </w:rPr>
        <w:t xml:space="preserve"> </w:t>
      </w:r>
      <w:r w:rsidRPr="00B3052D">
        <w:rPr>
          <w:rFonts w:eastAsia="Calibri"/>
          <w:lang w:val="x-none" w:eastAsia="en-US"/>
        </w:rPr>
        <w:t>prvi</w:t>
      </w:r>
      <w:r w:rsidRPr="00B3052D">
        <w:rPr>
          <w:rFonts w:eastAsia="Calibri"/>
          <w:spacing w:val="11"/>
          <w:lang w:val="x-none" w:eastAsia="en-US"/>
        </w:rPr>
        <w:t xml:space="preserve"> </w:t>
      </w:r>
      <w:r w:rsidRPr="00B3052D">
        <w:rPr>
          <w:rFonts w:eastAsia="Calibri"/>
          <w:lang w:val="x-none" w:eastAsia="en-US"/>
        </w:rPr>
        <w:t>naslednji</w:t>
      </w:r>
      <w:r w:rsidRPr="00B3052D">
        <w:rPr>
          <w:rFonts w:eastAsia="Calibri"/>
          <w:spacing w:val="11"/>
          <w:lang w:val="x-none" w:eastAsia="en-US"/>
        </w:rPr>
        <w:t xml:space="preserve"> </w:t>
      </w:r>
      <w:r w:rsidRPr="00B3052D">
        <w:rPr>
          <w:rFonts w:eastAsia="Calibri"/>
          <w:lang w:val="x-none" w:eastAsia="en-US"/>
        </w:rPr>
        <w:t>delovni</w:t>
      </w:r>
      <w:r w:rsidRPr="00B3052D">
        <w:rPr>
          <w:rFonts w:eastAsia="Calibri"/>
          <w:spacing w:val="11"/>
          <w:lang w:val="x-none" w:eastAsia="en-US"/>
        </w:rPr>
        <w:t xml:space="preserve"> </w:t>
      </w:r>
      <w:r w:rsidRPr="00B3052D">
        <w:rPr>
          <w:rFonts w:eastAsia="Calibri"/>
          <w:lang w:val="x-none" w:eastAsia="en-US"/>
        </w:rPr>
        <w:t>dan.</w:t>
      </w:r>
      <w:r w:rsidRPr="00B3052D">
        <w:rPr>
          <w:rFonts w:eastAsia="Calibri"/>
          <w:spacing w:val="13"/>
          <w:lang w:val="x-none" w:eastAsia="en-US"/>
        </w:rPr>
        <w:t xml:space="preserve"> </w:t>
      </w:r>
      <w:r w:rsidRPr="00B3052D">
        <w:rPr>
          <w:rFonts w:eastAsia="Calibri"/>
          <w:lang w:val="x-none" w:eastAsia="en-US"/>
        </w:rPr>
        <w:t>Šteje</w:t>
      </w:r>
      <w:r w:rsidRPr="00B3052D">
        <w:rPr>
          <w:rFonts w:eastAsia="Calibri"/>
          <w:spacing w:val="11"/>
          <w:lang w:val="x-none" w:eastAsia="en-US"/>
        </w:rPr>
        <w:t xml:space="preserve"> </w:t>
      </w:r>
      <w:r w:rsidRPr="00B3052D">
        <w:rPr>
          <w:rFonts w:eastAsia="Calibri"/>
          <w:lang w:val="x-none" w:eastAsia="en-US"/>
        </w:rPr>
        <w:t>se,</w:t>
      </w:r>
      <w:r w:rsidRPr="00B3052D">
        <w:rPr>
          <w:rFonts w:eastAsia="Calibri"/>
          <w:spacing w:val="13"/>
          <w:lang w:val="x-none" w:eastAsia="en-US"/>
        </w:rPr>
        <w:t xml:space="preserve"> </w:t>
      </w:r>
      <w:r w:rsidRPr="00B3052D">
        <w:rPr>
          <w:rFonts w:eastAsia="Calibri"/>
          <w:lang w:val="x-none" w:eastAsia="en-US"/>
        </w:rPr>
        <w:t>da</w:t>
      </w:r>
      <w:r w:rsidRPr="00B3052D">
        <w:rPr>
          <w:rFonts w:eastAsia="Calibri"/>
          <w:spacing w:val="11"/>
          <w:lang w:val="x-none" w:eastAsia="en-US"/>
        </w:rPr>
        <w:t xml:space="preserve"> </w:t>
      </w:r>
      <w:r w:rsidRPr="00B3052D">
        <w:rPr>
          <w:rFonts w:eastAsia="Calibri"/>
          <w:lang w:val="x-none" w:eastAsia="en-US"/>
        </w:rPr>
        <w:t>je</w:t>
      </w:r>
      <w:r w:rsidRPr="00B3052D">
        <w:rPr>
          <w:rFonts w:eastAsia="Calibri"/>
          <w:spacing w:val="11"/>
          <w:lang w:val="x-none" w:eastAsia="en-US"/>
        </w:rPr>
        <w:t xml:space="preserve"> </w:t>
      </w:r>
      <w:r w:rsidRPr="00B3052D">
        <w:rPr>
          <w:rFonts w:eastAsia="Calibri"/>
          <w:lang w:val="x-none" w:eastAsia="en-US"/>
        </w:rPr>
        <w:t>plačilo</w:t>
      </w:r>
      <w:r w:rsidRPr="00B3052D">
        <w:rPr>
          <w:rFonts w:eastAsia="Calibri"/>
          <w:spacing w:val="14"/>
          <w:lang w:val="x-none" w:eastAsia="en-US"/>
        </w:rPr>
        <w:t xml:space="preserve"> </w:t>
      </w:r>
      <w:r w:rsidRPr="00B3052D">
        <w:rPr>
          <w:rFonts w:eastAsia="Calibri"/>
          <w:lang w:val="x-none" w:eastAsia="en-US"/>
        </w:rPr>
        <w:t>izvedeno</w:t>
      </w:r>
      <w:r w:rsidRPr="00B3052D">
        <w:rPr>
          <w:rFonts w:eastAsia="Calibri"/>
          <w:spacing w:val="11"/>
          <w:lang w:val="x-none" w:eastAsia="en-US"/>
        </w:rPr>
        <w:t xml:space="preserve"> </w:t>
      </w:r>
      <w:r w:rsidRPr="00B3052D">
        <w:rPr>
          <w:rFonts w:eastAsia="Calibri"/>
          <w:lang w:val="x-none" w:eastAsia="en-US"/>
        </w:rPr>
        <w:t>tisti</w:t>
      </w:r>
      <w:r w:rsidRPr="00B3052D">
        <w:rPr>
          <w:rFonts w:eastAsia="Calibri"/>
          <w:spacing w:val="11"/>
          <w:lang w:val="x-none" w:eastAsia="en-US"/>
        </w:rPr>
        <w:t xml:space="preserve"> </w:t>
      </w:r>
      <w:r w:rsidRPr="00B3052D">
        <w:rPr>
          <w:rFonts w:eastAsia="Calibri"/>
          <w:lang w:val="x-none" w:eastAsia="en-US"/>
        </w:rPr>
        <w:t>dan,</w:t>
      </w:r>
      <w:r w:rsidRPr="00B3052D">
        <w:rPr>
          <w:rFonts w:eastAsia="Calibri"/>
          <w:spacing w:val="13"/>
          <w:lang w:val="x-none" w:eastAsia="en-US"/>
        </w:rPr>
        <w:t xml:space="preserve"> </w:t>
      </w:r>
      <w:r w:rsidRPr="00B3052D">
        <w:rPr>
          <w:rFonts w:eastAsia="Calibri"/>
          <w:lang w:val="x-none" w:eastAsia="en-US"/>
        </w:rPr>
        <w:t>ko</w:t>
      </w:r>
      <w:r w:rsidRPr="00B3052D">
        <w:rPr>
          <w:rFonts w:eastAsia="Calibri"/>
          <w:spacing w:val="11"/>
          <w:lang w:val="x-none" w:eastAsia="en-US"/>
        </w:rPr>
        <w:t xml:space="preserve"> </w:t>
      </w:r>
      <w:r w:rsidRPr="00B3052D">
        <w:rPr>
          <w:rFonts w:eastAsia="Calibri"/>
          <w:lang w:val="x-none" w:eastAsia="en-US"/>
        </w:rPr>
        <w:t>je izdan nalog za izplačilo na banko, pri kateri ima naročnik odprt transakcijski</w:t>
      </w:r>
      <w:r w:rsidRPr="00B3052D">
        <w:rPr>
          <w:rFonts w:eastAsia="Calibri"/>
          <w:spacing w:val="-35"/>
          <w:lang w:val="x-none" w:eastAsia="en-US"/>
        </w:rPr>
        <w:t xml:space="preserve">   </w:t>
      </w:r>
      <w:r w:rsidRPr="00B3052D">
        <w:rPr>
          <w:rFonts w:eastAsia="Calibri"/>
          <w:lang w:val="x-none" w:eastAsia="en-US"/>
        </w:rPr>
        <w:t>račun.</w:t>
      </w:r>
    </w:p>
    <w:p w14:paraId="0D74E3F1" w14:textId="77777777" w:rsidR="00B3052D" w:rsidRPr="00B3052D" w:rsidRDefault="00B3052D" w:rsidP="00B3052D">
      <w:pPr>
        <w:kinsoku w:val="0"/>
        <w:overflowPunct w:val="0"/>
        <w:spacing w:line="260" w:lineRule="atLeast"/>
        <w:ind w:right="566"/>
        <w:rPr>
          <w:rFonts w:eastAsia="Calibri"/>
          <w:lang w:val="x-none" w:eastAsia="en-US"/>
        </w:rPr>
      </w:pPr>
    </w:p>
    <w:p w14:paraId="6ADC4E44" w14:textId="58594C72" w:rsidR="00C20730" w:rsidRDefault="00C20730" w:rsidP="00B3052D">
      <w:pPr>
        <w:spacing w:line="260" w:lineRule="atLeast"/>
        <w:ind w:right="708"/>
        <w:rPr>
          <w:noProof/>
          <w:lang w:eastAsia="en-US"/>
        </w:rPr>
      </w:pPr>
      <w:r w:rsidRPr="00B3052D">
        <w:rPr>
          <w:noProof/>
          <w:lang w:eastAsia="en-US"/>
        </w:rPr>
        <w:t xml:space="preserve">Naročnik bo spremljal pravilno izvajanje pogodbe in za vsa ugotovljena cenovna neskladja od ponudnika zahteval uskladitev oz. spoštovanje pogodbe. </w:t>
      </w:r>
    </w:p>
    <w:p w14:paraId="74D69E95" w14:textId="77777777" w:rsidR="00B3052D" w:rsidRPr="00B3052D" w:rsidRDefault="00B3052D" w:rsidP="00B3052D">
      <w:pPr>
        <w:spacing w:line="260" w:lineRule="atLeast"/>
        <w:ind w:right="708"/>
        <w:rPr>
          <w:noProof/>
          <w:lang w:eastAsia="en-US"/>
        </w:rPr>
      </w:pPr>
    </w:p>
    <w:p w14:paraId="20B37D51" w14:textId="77777777" w:rsidR="00C20730" w:rsidRPr="00B3052D" w:rsidRDefault="00C20730" w:rsidP="00B3052D">
      <w:pPr>
        <w:pStyle w:val="Odstavekseznama"/>
        <w:numPr>
          <w:ilvl w:val="2"/>
          <w:numId w:val="7"/>
        </w:numPr>
        <w:ind w:left="567" w:hanging="283"/>
        <w:rPr>
          <w:b/>
        </w:rPr>
      </w:pPr>
      <w:r w:rsidRPr="00B3052D">
        <w:rPr>
          <w:b/>
        </w:rPr>
        <w:t>SKRITE NAPAKE</w:t>
      </w:r>
    </w:p>
    <w:p w14:paraId="20DB5495" w14:textId="1F7FA435" w:rsidR="00C20730" w:rsidRPr="00B3052D" w:rsidRDefault="00C20730" w:rsidP="00B3052D">
      <w:pPr>
        <w:numPr>
          <w:ilvl w:val="0"/>
          <w:numId w:val="4"/>
        </w:numPr>
        <w:spacing w:line="260" w:lineRule="atLeast"/>
        <w:jc w:val="center"/>
      </w:pPr>
      <w:r w:rsidRPr="00B3052D">
        <w:t>člen</w:t>
      </w:r>
    </w:p>
    <w:p w14:paraId="6DEFC14D" w14:textId="77777777" w:rsidR="0081558F" w:rsidRDefault="0081558F" w:rsidP="00B3052D">
      <w:pPr>
        <w:spacing w:line="260" w:lineRule="atLeast"/>
        <w:rPr>
          <w:noProof/>
          <w:color w:val="000000"/>
          <w:lang w:eastAsia="en-US"/>
        </w:rPr>
      </w:pPr>
    </w:p>
    <w:p w14:paraId="1948AEE6" w14:textId="5B8DE750" w:rsidR="00C20730" w:rsidRDefault="00C20730" w:rsidP="00B3052D">
      <w:pPr>
        <w:spacing w:line="260" w:lineRule="atLeast"/>
        <w:rPr>
          <w:noProof/>
          <w:color w:val="000000"/>
          <w:lang w:eastAsia="en-US"/>
        </w:rPr>
      </w:pPr>
      <w:r w:rsidRPr="00B3052D">
        <w:rPr>
          <w:noProof/>
          <w:color w:val="000000"/>
          <w:lang w:eastAsia="en-US"/>
        </w:rPr>
        <w:t>Morebitne skrite napake se obravnavajo v skladu z določili zakona, ki ureja obligacijska razmerja.</w:t>
      </w:r>
    </w:p>
    <w:p w14:paraId="236ED0DD" w14:textId="11BF901A" w:rsidR="00556532" w:rsidRDefault="00556532" w:rsidP="00B3052D">
      <w:pPr>
        <w:spacing w:line="260" w:lineRule="atLeast"/>
        <w:rPr>
          <w:noProof/>
          <w:color w:val="000000"/>
          <w:lang w:eastAsia="en-US"/>
        </w:rPr>
      </w:pPr>
    </w:p>
    <w:p w14:paraId="7D07FF2C" w14:textId="77777777" w:rsidR="00142DDD" w:rsidRPr="00B3052D" w:rsidRDefault="00142DDD" w:rsidP="00B3052D">
      <w:pPr>
        <w:spacing w:line="260" w:lineRule="atLeast"/>
        <w:rPr>
          <w:noProof/>
          <w:color w:val="000000"/>
          <w:lang w:eastAsia="en-US"/>
        </w:rPr>
      </w:pPr>
    </w:p>
    <w:p w14:paraId="146A6E12" w14:textId="77777777" w:rsidR="00C20730" w:rsidRPr="00556532" w:rsidRDefault="00C20730" w:rsidP="00556532">
      <w:pPr>
        <w:pStyle w:val="Odstavekseznama"/>
        <w:numPr>
          <w:ilvl w:val="2"/>
          <w:numId w:val="7"/>
        </w:numPr>
        <w:ind w:left="567" w:hanging="283"/>
        <w:rPr>
          <w:b/>
        </w:rPr>
      </w:pPr>
      <w:r w:rsidRPr="00556532">
        <w:rPr>
          <w:b/>
        </w:rPr>
        <w:lastRenderedPageBreak/>
        <w:t>VIŠJA SILA</w:t>
      </w:r>
    </w:p>
    <w:p w14:paraId="520D6B13" w14:textId="305E4F12" w:rsidR="00C20730" w:rsidRPr="00556532" w:rsidRDefault="00C20730" w:rsidP="00556532">
      <w:pPr>
        <w:numPr>
          <w:ilvl w:val="0"/>
          <w:numId w:val="4"/>
        </w:numPr>
        <w:spacing w:line="260" w:lineRule="atLeast"/>
        <w:jc w:val="center"/>
      </w:pPr>
      <w:r w:rsidRPr="00556532">
        <w:t>člen</w:t>
      </w:r>
    </w:p>
    <w:p w14:paraId="2BC583C6" w14:textId="77777777" w:rsidR="00142DDD" w:rsidRDefault="00142DDD" w:rsidP="0081558F">
      <w:pPr>
        <w:spacing w:line="260" w:lineRule="atLeast"/>
        <w:ind w:right="-2"/>
        <w:rPr>
          <w:rFonts w:eastAsia="Calibri"/>
          <w:noProof/>
          <w:lang w:eastAsia="en-US"/>
        </w:rPr>
      </w:pPr>
    </w:p>
    <w:p w14:paraId="67D19D21" w14:textId="36D530FF" w:rsidR="00C20730" w:rsidRDefault="00C20730" w:rsidP="0081558F">
      <w:pPr>
        <w:spacing w:line="260" w:lineRule="atLeast"/>
        <w:ind w:right="-2"/>
        <w:rPr>
          <w:rFonts w:eastAsia="Calibri"/>
          <w:noProof/>
          <w:lang w:eastAsia="en-US"/>
        </w:rPr>
      </w:pPr>
      <w:r w:rsidRPr="00B3052D">
        <w:rPr>
          <w:rFonts w:eastAsia="Calibri"/>
          <w:noProof/>
          <w:lang w:eastAsia="en-US"/>
        </w:rPr>
        <w:t>Pod višjo silo se razumejo vsi nepredvideni in nepričakovani dogodki, ki nastopijo neodvisno od volje strank in ki jih stranki nista mogli predvideti ob sklepanju pogodbe ter kakorkoli vplivajo na izvedbo pogodbenih obveznosti.</w:t>
      </w:r>
    </w:p>
    <w:p w14:paraId="454DB2EF" w14:textId="77777777" w:rsidR="00556532" w:rsidRPr="00B3052D" w:rsidRDefault="00556532" w:rsidP="0081558F">
      <w:pPr>
        <w:spacing w:line="260" w:lineRule="atLeast"/>
        <w:ind w:right="-2"/>
        <w:rPr>
          <w:rFonts w:eastAsia="Calibri"/>
          <w:noProof/>
          <w:lang w:eastAsia="en-US"/>
        </w:rPr>
      </w:pPr>
    </w:p>
    <w:p w14:paraId="6F85E409" w14:textId="19802300" w:rsidR="00C20730" w:rsidRDefault="00556532" w:rsidP="0081558F">
      <w:pPr>
        <w:spacing w:line="260" w:lineRule="atLeast"/>
        <w:ind w:right="-2"/>
        <w:rPr>
          <w:rFonts w:eastAsia="Calibri"/>
          <w:noProof/>
          <w:lang w:eastAsia="en-US"/>
        </w:rPr>
      </w:pPr>
      <w:r>
        <w:rPr>
          <w:rFonts w:eastAsia="Calibri"/>
          <w:noProof/>
          <w:lang w:eastAsia="en-US"/>
        </w:rPr>
        <w:t>Dobavitelj</w:t>
      </w:r>
      <w:r w:rsidR="00C20730" w:rsidRPr="00B3052D">
        <w:rPr>
          <w:rFonts w:eastAsia="Calibri"/>
          <w:noProof/>
          <w:lang w:eastAsia="en-US"/>
        </w:rPr>
        <w:t xml:space="preserve"> je dolžan pisno obvestiti naročnika o nastanku višje sile v dveh (2) delovnih dneh po nastanku le-te.</w:t>
      </w:r>
    </w:p>
    <w:p w14:paraId="63CB762A" w14:textId="77777777" w:rsidR="00556532" w:rsidRPr="00B3052D" w:rsidRDefault="00556532" w:rsidP="0081558F">
      <w:pPr>
        <w:spacing w:line="260" w:lineRule="atLeast"/>
        <w:ind w:right="-2"/>
        <w:rPr>
          <w:rFonts w:eastAsia="Calibri"/>
          <w:noProof/>
          <w:lang w:eastAsia="en-US"/>
        </w:rPr>
      </w:pPr>
    </w:p>
    <w:p w14:paraId="7E8A206E" w14:textId="5DE55DE1" w:rsidR="00C20730" w:rsidRDefault="00C20730" w:rsidP="0081558F">
      <w:pPr>
        <w:spacing w:line="260" w:lineRule="atLeast"/>
        <w:ind w:right="-2"/>
        <w:rPr>
          <w:rFonts w:eastAsia="Calibri"/>
          <w:noProof/>
          <w:lang w:eastAsia="en-US"/>
        </w:rPr>
      </w:pPr>
      <w:r w:rsidRPr="00B3052D">
        <w:rPr>
          <w:rFonts w:eastAsia="Calibri"/>
          <w:noProof/>
          <w:lang w:eastAsia="en-US"/>
        </w:rPr>
        <w:t>Nobena od strank ni odgovorna za neizpolnitev katerekoli izmed svojih obveznosti iz razlogov, ki so izven njenega nadzora.</w:t>
      </w:r>
    </w:p>
    <w:p w14:paraId="434F6225" w14:textId="77777777" w:rsidR="00556532" w:rsidRDefault="00556532" w:rsidP="0081558F">
      <w:pPr>
        <w:spacing w:line="260" w:lineRule="atLeast"/>
        <w:ind w:right="-2"/>
        <w:rPr>
          <w:rFonts w:eastAsia="Calibri"/>
          <w:noProof/>
          <w:lang w:eastAsia="en-US"/>
        </w:rPr>
      </w:pPr>
    </w:p>
    <w:p w14:paraId="77808FDC" w14:textId="000CD4DC" w:rsidR="00556532" w:rsidRPr="00556532" w:rsidRDefault="00556532" w:rsidP="00556532">
      <w:pPr>
        <w:pStyle w:val="Odstavekseznama"/>
        <w:numPr>
          <w:ilvl w:val="2"/>
          <w:numId w:val="7"/>
        </w:numPr>
        <w:ind w:left="567" w:hanging="283"/>
        <w:rPr>
          <w:b/>
        </w:rPr>
      </w:pPr>
      <w:r>
        <w:rPr>
          <w:b/>
        </w:rPr>
        <w:t>POOBLAŠČENE OSEBE</w:t>
      </w:r>
    </w:p>
    <w:p w14:paraId="6415BF9B" w14:textId="77777777" w:rsidR="00556532" w:rsidRPr="00B3052D" w:rsidRDefault="00556532" w:rsidP="00B3052D">
      <w:pPr>
        <w:spacing w:line="260" w:lineRule="atLeast"/>
        <w:ind w:right="566"/>
        <w:rPr>
          <w:rFonts w:eastAsia="Calibri"/>
          <w:noProof/>
          <w:lang w:eastAsia="en-US"/>
        </w:rPr>
      </w:pPr>
    </w:p>
    <w:p w14:paraId="140B2336" w14:textId="77777777" w:rsidR="00C20730" w:rsidRPr="00556532" w:rsidRDefault="00C20730" w:rsidP="00556532">
      <w:pPr>
        <w:numPr>
          <w:ilvl w:val="0"/>
          <w:numId w:val="4"/>
        </w:numPr>
        <w:spacing w:line="260" w:lineRule="atLeast"/>
        <w:jc w:val="center"/>
      </w:pPr>
      <w:r w:rsidRPr="00556532">
        <w:t xml:space="preserve">člen </w:t>
      </w:r>
    </w:p>
    <w:p w14:paraId="2440C349" w14:textId="77777777" w:rsidR="00556532" w:rsidRDefault="00556532" w:rsidP="00556532"/>
    <w:p w14:paraId="1E3164AB" w14:textId="4AFE9902" w:rsidR="00556532" w:rsidRPr="00556532" w:rsidRDefault="00556532" w:rsidP="00556532">
      <w:r w:rsidRPr="00556532">
        <w:t>Pooblaščeni zastopnik naročnika po tej pogodbi / skrbnik pogodbe je  ...............................</w:t>
      </w:r>
    </w:p>
    <w:p w14:paraId="67EFBB60" w14:textId="77777777" w:rsidR="00556532" w:rsidRPr="00556532" w:rsidRDefault="00556532" w:rsidP="00556532"/>
    <w:p w14:paraId="72F4481C" w14:textId="77777777" w:rsidR="00556532" w:rsidRPr="00556532" w:rsidRDefault="00556532" w:rsidP="00556532">
      <w:r w:rsidRPr="00556532">
        <w:t>Namestnik pooblaščenega zastopnika naročnika po tej pogodbi/skrbnika pogodbe je ...............................</w:t>
      </w:r>
    </w:p>
    <w:p w14:paraId="207F4C24" w14:textId="77777777" w:rsidR="00556532" w:rsidRPr="00556532" w:rsidRDefault="00556532" w:rsidP="00556532">
      <w:r w:rsidRPr="00556532">
        <w:t xml:space="preserve">Namestnik nadomešča skrbnika pogodbe v času njegove odsotnosti z vsemi pooblastili skrbnika pogodbe. </w:t>
      </w:r>
    </w:p>
    <w:p w14:paraId="4E98BF31" w14:textId="77777777" w:rsidR="00556532" w:rsidRPr="00556532" w:rsidRDefault="00556532" w:rsidP="00556532"/>
    <w:p w14:paraId="79962F2A" w14:textId="064762AE" w:rsidR="00556532" w:rsidRPr="00556532" w:rsidRDefault="00556532" w:rsidP="00556532">
      <w:r w:rsidRPr="00556532">
        <w:t xml:space="preserve">Pooblaščeni zastopnik </w:t>
      </w:r>
      <w:r>
        <w:t>dobavitelja</w:t>
      </w:r>
      <w:r w:rsidRPr="00556532">
        <w:t xml:space="preserve"> po tej pogodbi je  .................................</w:t>
      </w:r>
    </w:p>
    <w:p w14:paraId="119C4F2E" w14:textId="77777777" w:rsidR="00556532" w:rsidRPr="00556532" w:rsidRDefault="00556532" w:rsidP="00556532"/>
    <w:p w14:paraId="349640FF" w14:textId="77777777" w:rsidR="00556532" w:rsidRPr="00556532" w:rsidRDefault="00556532" w:rsidP="00556532">
      <w:r w:rsidRPr="00556532">
        <w:t xml:space="preserve">Navedeni pogodbeni predstavniki so pooblaščeni, da zastopajo pogodbene stranke v vseh vprašanjih, ki se nanašajo na realizacijo predmeta pogodbe. </w:t>
      </w:r>
    </w:p>
    <w:p w14:paraId="034853B4" w14:textId="77777777" w:rsidR="00556532" w:rsidRPr="00556532" w:rsidRDefault="00556532" w:rsidP="00556532">
      <w:r w:rsidRPr="00556532">
        <w:tab/>
      </w:r>
    </w:p>
    <w:p w14:paraId="08BFC46F" w14:textId="0E494C00" w:rsidR="00556532" w:rsidRPr="00E90102" w:rsidRDefault="00556532" w:rsidP="00556532">
      <w:pPr>
        <w:pStyle w:val="Odstavekseznama"/>
        <w:numPr>
          <w:ilvl w:val="2"/>
          <w:numId w:val="7"/>
        </w:numPr>
        <w:ind w:left="567" w:hanging="283"/>
        <w:rPr>
          <w:bCs/>
          <w:i/>
          <w:iCs/>
          <w:lang w:val="it-IT"/>
        </w:rPr>
      </w:pPr>
      <w:r w:rsidRPr="00E90102">
        <w:rPr>
          <w:b/>
          <w:lang w:val="it-IT"/>
        </w:rPr>
        <w:t xml:space="preserve">PODIZVAJALCI </w:t>
      </w:r>
      <w:r w:rsidRPr="00E90102">
        <w:rPr>
          <w:bCs/>
          <w:i/>
          <w:iCs/>
          <w:lang w:val="it-IT"/>
        </w:rPr>
        <w:t xml:space="preserve">/se </w:t>
      </w:r>
      <w:proofErr w:type="spellStart"/>
      <w:r w:rsidRPr="00E90102">
        <w:rPr>
          <w:bCs/>
          <w:i/>
          <w:iCs/>
          <w:lang w:val="it-IT"/>
        </w:rPr>
        <w:t>upošteva</w:t>
      </w:r>
      <w:proofErr w:type="spellEnd"/>
      <w:r w:rsidRPr="00E90102">
        <w:rPr>
          <w:bCs/>
          <w:i/>
          <w:iCs/>
          <w:lang w:val="it-IT"/>
        </w:rPr>
        <w:t xml:space="preserve"> le v </w:t>
      </w:r>
      <w:proofErr w:type="spellStart"/>
      <w:r w:rsidRPr="00E90102">
        <w:rPr>
          <w:bCs/>
          <w:i/>
          <w:iCs/>
          <w:lang w:val="it-IT"/>
        </w:rPr>
        <w:t>primeru</w:t>
      </w:r>
      <w:proofErr w:type="spellEnd"/>
      <w:r w:rsidRPr="00E90102">
        <w:rPr>
          <w:bCs/>
          <w:i/>
          <w:iCs/>
          <w:lang w:val="it-IT"/>
        </w:rPr>
        <w:t xml:space="preserve">, da </w:t>
      </w:r>
      <w:proofErr w:type="spellStart"/>
      <w:r w:rsidR="00EC189B">
        <w:rPr>
          <w:bCs/>
          <w:i/>
          <w:iCs/>
          <w:lang w:val="it-IT"/>
        </w:rPr>
        <w:t>dobavitelj</w:t>
      </w:r>
      <w:proofErr w:type="spellEnd"/>
      <w:r w:rsidRPr="00E90102">
        <w:rPr>
          <w:bCs/>
          <w:i/>
          <w:iCs/>
          <w:lang w:val="it-IT"/>
        </w:rPr>
        <w:t xml:space="preserve"> </w:t>
      </w:r>
      <w:proofErr w:type="spellStart"/>
      <w:r w:rsidRPr="00E90102">
        <w:rPr>
          <w:bCs/>
          <w:i/>
          <w:iCs/>
          <w:lang w:val="it-IT"/>
        </w:rPr>
        <w:t>nastopa</w:t>
      </w:r>
      <w:proofErr w:type="spellEnd"/>
      <w:r w:rsidRPr="00E90102">
        <w:rPr>
          <w:bCs/>
          <w:i/>
          <w:iCs/>
          <w:lang w:val="it-IT"/>
        </w:rPr>
        <w:t xml:space="preserve"> s </w:t>
      </w:r>
      <w:proofErr w:type="spellStart"/>
      <w:r w:rsidRPr="00E90102">
        <w:rPr>
          <w:bCs/>
          <w:i/>
          <w:iCs/>
          <w:lang w:val="it-IT"/>
        </w:rPr>
        <w:t>podizvajalci</w:t>
      </w:r>
      <w:proofErr w:type="spellEnd"/>
      <w:r w:rsidRPr="00E90102">
        <w:rPr>
          <w:bCs/>
          <w:i/>
          <w:iCs/>
          <w:lang w:val="it-IT"/>
        </w:rPr>
        <w:t>/</w:t>
      </w:r>
    </w:p>
    <w:p w14:paraId="3FDF97F7" w14:textId="77777777" w:rsidR="00556532" w:rsidRPr="00556532" w:rsidRDefault="00556532" w:rsidP="00556532">
      <w:pPr>
        <w:rPr>
          <w:bCs/>
          <w:i/>
          <w:iCs/>
        </w:rPr>
      </w:pPr>
    </w:p>
    <w:p w14:paraId="7FD5ADB1" w14:textId="77777777" w:rsidR="00556532" w:rsidRPr="00556532" w:rsidRDefault="00556532" w:rsidP="00556532">
      <w:pPr>
        <w:numPr>
          <w:ilvl w:val="0"/>
          <w:numId w:val="4"/>
        </w:numPr>
        <w:jc w:val="center"/>
      </w:pPr>
      <w:r w:rsidRPr="00556532">
        <w:t>člen</w:t>
      </w:r>
    </w:p>
    <w:p w14:paraId="43756174" w14:textId="77777777" w:rsidR="00556532" w:rsidRPr="00556532" w:rsidRDefault="00556532" w:rsidP="00556532"/>
    <w:p w14:paraId="09286640" w14:textId="06A87223" w:rsidR="00556532" w:rsidRPr="00556532" w:rsidRDefault="00EC189B" w:rsidP="00556532">
      <w:r>
        <w:t>Dobavitelj</w:t>
      </w:r>
      <w:r w:rsidR="00556532" w:rsidRPr="00556532">
        <w:t xml:space="preserve"> pri izvajanju te pogodbe nastopa s podizvajalcem:</w:t>
      </w:r>
    </w:p>
    <w:p w14:paraId="6DE7672F" w14:textId="77777777" w:rsidR="00556532" w:rsidRPr="00556532" w:rsidRDefault="00556532" w:rsidP="00556532">
      <w:pPr>
        <w:numPr>
          <w:ilvl w:val="0"/>
          <w:numId w:val="38"/>
        </w:numPr>
      </w:pPr>
      <w:r w:rsidRPr="00556532">
        <w:t>______________________________________________________________________________</w:t>
      </w:r>
    </w:p>
    <w:p w14:paraId="616E7048" w14:textId="77777777" w:rsidR="00556532" w:rsidRPr="00556532" w:rsidRDefault="00556532" w:rsidP="00556532">
      <w:r w:rsidRPr="00556532">
        <w:t xml:space="preserve">/navesti naziv, polni naslov, matično številko, identifikacijsko številko za DDV in račun/, </w:t>
      </w:r>
    </w:p>
    <w:p w14:paraId="64D65DE2" w14:textId="77777777" w:rsidR="00556532" w:rsidRPr="00556532" w:rsidRDefault="00556532" w:rsidP="00556532">
      <w:r w:rsidRPr="00556532">
        <w:t xml:space="preserve">in sicer bo navedeni podizvajalec izvajal ____________________________. </w:t>
      </w:r>
      <w:r w:rsidRPr="00556532">
        <w:rPr>
          <w:i/>
        </w:rPr>
        <w:t>/navesti vrsto in vrednost del/</w:t>
      </w:r>
    </w:p>
    <w:p w14:paraId="0EDC9E3E" w14:textId="77777777" w:rsidR="00556532" w:rsidRPr="00556532" w:rsidRDefault="00556532" w:rsidP="00556532">
      <w:r w:rsidRPr="00556532">
        <w:t>Rok plačila podizvajalcu je enak, kot je določen za plačilo obveznosti naročnika do izvajalca v tej pogodbi.</w:t>
      </w:r>
    </w:p>
    <w:p w14:paraId="40AF5CA8" w14:textId="77777777" w:rsidR="00556532" w:rsidRPr="00556532" w:rsidRDefault="00556532" w:rsidP="00556532"/>
    <w:p w14:paraId="22827259" w14:textId="01FC59F2" w:rsidR="00556532" w:rsidRPr="00556532" w:rsidRDefault="00EC189B" w:rsidP="00556532">
      <w:pPr>
        <w:rPr>
          <w:i/>
        </w:rPr>
      </w:pPr>
      <w:r>
        <w:t>Dobavitelj</w:t>
      </w:r>
      <w:r w:rsidR="00556532" w:rsidRPr="00556532">
        <w:t xml:space="preserve">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w:t>
      </w:r>
      <w:r>
        <w:t>Dobavitelj</w:t>
      </w:r>
      <w:r w:rsidR="00556532" w:rsidRPr="00556532">
        <w:t xml:space="preserve"> svojemu računu </w:t>
      </w:r>
      <w:r w:rsidR="00556532" w:rsidRPr="00556532">
        <w:rPr>
          <w:color w:val="000000"/>
        </w:rPr>
        <w:t>ali situaciji priloži račun ali situacijo podizvajalca, ki ga je predhodno potrdil.</w:t>
      </w:r>
      <w:r w:rsidR="00556532" w:rsidRPr="00556532">
        <w:rPr>
          <w:i/>
        </w:rPr>
        <w:t xml:space="preserve"> /se upošteva v primeru, da podizvajalec zahteva neposredno plačilo/</w:t>
      </w:r>
    </w:p>
    <w:p w14:paraId="01698798" w14:textId="77777777" w:rsidR="00556532" w:rsidRPr="00556532" w:rsidRDefault="00556532" w:rsidP="00556532"/>
    <w:p w14:paraId="48837BBB" w14:textId="41B55F57" w:rsidR="00556532" w:rsidRPr="00556532" w:rsidRDefault="00EC189B" w:rsidP="00556532">
      <w:pPr>
        <w:rPr>
          <w:i/>
        </w:rPr>
      </w:pPr>
      <w:r>
        <w:t>Dobavitelj</w:t>
      </w:r>
      <w:r w:rsidR="00556532" w:rsidRPr="00556532">
        <w:t xml:space="preserve"> se zavezuje naročniku najpozneje v 60 dneh od plačila končnega računa oziroma situacije poslati svojo pisno izjavo in pisno izjavo podizvajalca, da je podizvajalec prejel plačilo za dobavljeno blago/opremo, neposredno povezano s predmetom javnega naročila.</w:t>
      </w:r>
      <w:r w:rsidR="00556532" w:rsidRPr="00556532">
        <w:rPr>
          <w:i/>
        </w:rPr>
        <w:t xml:space="preserve"> /se upošteva v primeru, da podizvajalec ne zahteva neposrednega plačila/</w:t>
      </w:r>
    </w:p>
    <w:p w14:paraId="772E8089" w14:textId="77777777" w:rsidR="00556532" w:rsidRPr="00556532" w:rsidRDefault="00556532" w:rsidP="00556532"/>
    <w:p w14:paraId="4E05F7A3" w14:textId="5A79F36A" w:rsidR="00556532" w:rsidRPr="00556532" w:rsidRDefault="00EC189B" w:rsidP="00556532">
      <w:r>
        <w:t>Dobavitelj</w:t>
      </w:r>
      <w:r w:rsidR="00556532" w:rsidRPr="00556532">
        <w:t xml:space="preserve">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w:t>
      </w:r>
      <w:r w:rsidR="00556532" w:rsidRPr="00556532">
        <w:lastRenderedPageBreak/>
        <w:t xml:space="preserve">vključitve novih podizvajalcev mora </w:t>
      </w:r>
      <w:r>
        <w:t>dobavitelj</w:t>
      </w:r>
      <w:r w:rsidR="00556532" w:rsidRPr="00556532">
        <w:t xml:space="preserve"> skupaj z obvestilom posredovati tudi naslednje podatke in dokumente:</w:t>
      </w:r>
    </w:p>
    <w:p w14:paraId="55FA0965" w14:textId="77777777" w:rsidR="00556532" w:rsidRPr="00556532" w:rsidRDefault="00556532" w:rsidP="00556532">
      <w:pPr>
        <w:ind w:left="425" w:hanging="425"/>
      </w:pPr>
      <w:r w:rsidRPr="00556532">
        <w:t>-        kontaktne podatke in zakonite zastopnike predlaganih podizvajalcev,</w:t>
      </w:r>
    </w:p>
    <w:p w14:paraId="74475815" w14:textId="77777777" w:rsidR="00556532" w:rsidRPr="00556532" w:rsidRDefault="00556532" w:rsidP="00556532">
      <w:pPr>
        <w:ind w:left="425" w:hanging="425"/>
      </w:pPr>
      <w:r w:rsidRPr="00556532">
        <w:t>-        priložiti pisno zahtevo podizvajalca za neposredno plačilo, če novi podizvajalec to zahteva.</w:t>
      </w:r>
    </w:p>
    <w:p w14:paraId="700B0926" w14:textId="77777777" w:rsidR="00556532" w:rsidRPr="00556532" w:rsidRDefault="00556532" w:rsidP="00556532">
      <w:pPr>
        <w:ind w:firstLine="1021"/>
      </w:pPr>
    </w:p>
    <w:p w14:paraId="3BA1B9D9" w14:textId="648F436D" w:rsidR="00C20730" w:rsidRPr="00556532" w:rsidRDefault="00556532" w:rsidP="00556532">
      <w:r w:rsidRPr="00556532">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66391B9" w14:textId="77777777" w:rsidR="00C20730" w:rsidRPr="00B3052D" w:rsidRDefault="00C20730" w:rsidP="00B3052D">
      <w:pPr>
        <w:kinsoku w:val="0"/>
        <w:overflowPunct w:val="0"/>
        <w:spacing w:line="260" w:lineRule="atLeast"/>
        <w:ind w:right="424"/>
        <w:rPr>
          <w:rFonts w:eastAsia="Calibri"/>
          <w:lang w:val="x-none" w:eastAsia="en-US"/>
        </w:rPr>
      </w:pPr>
    </w:p>
    <w:p w14:paraId="74DA4284" w14:textId="77777777" w:rsidR="00C20730" w:rsidRPr="00556532" w:rsidRDefault="00C20730" w:rsidP="00556532">
      <w:pPr>
        <w:pStyle w:val="Odstavekseznama"/>
        <w:numPr>
          <w:ilvl w:val="2"/>
          <w:numId w:val="7"/>
        </w:numPr>
        <w:ind w:left="567" w:hanging="283"/>
        <w:rPr>
          <w:b/>
        </w:rPr>
      </w:pPr>
      <w:r w:rsidRPr="00556532">
        <w:rPr>
          <w:b/>
        </w:rPr>
        <w:t>ODSTOP OD POGODBE</w:t>
      </w:r>
    </w:p>
    <w:p w14:paraId="7436B9C3" w14:textId="12D80BCB" w:rsidR="00C20730" w:rsidRPr="00556532" w:rsidRDefault="00C20730" w:rsidP="00556532">
      <w:pPr>
        <w:numPr>
          <w:ilvl w:val="0"/>
          <w:numId w:val="4"/>
        </w:numPr>
        <w:jc w:val="center"/>
      </w:pPr>
      <w:r w:rsidRPr="00556532">
        <w:t>člen</w:t>
      </w:r>
    </w:p>
    <w:p w14:paraId="602AAD1C" w14:textId="77777777" w:rsidR="00556532" w:rsidRDefault="00556532" w:rsidP="00556532">
      <w:pPr>
        <w:kinsoku w:val="0"/>
        <w:overflowPunct w:val="0"/>
        <w:spacing w:line="260" w:lineRule="atLeast"/>
        <w:ind w:right="566"/>
        <w:rPr>
          <w:rFonts w:eastAsia="Calibri"/>
          <w:lang w:val="x-none" w:eastAsia="en-US"/>
        </w:rPr>
      </w:pPr>
    </w:p>
    <w:p w14:paraId="728158C2" w14:textId="27478144" w:rsidR="00C20730" w:rsidRDefault="00C20730" w:rsidP="0081558F">
      <w:pPr>
        <w:kinsoku w:val="0"/>
        <w:overflowPunct w:val="0"/>
        <w:spacing w:line="260" w:lineRule="atLeast"/>
        <w:ind w:right="-2"/>
        <w:rPr>
          <w:rFonts w:eastAsia="Calibri"/>
          <w:lang w:val="x-none" w:eastAsia="en-US"/>
        </w:rPr>
      </w:pPr>
      <w:r w:rsidRPr="00B3052D">
        <w:rPr>
          <w:rFonts w:eastAsia="Calibri"/>
          <w:lang w:val="x-none" w:eastAsia="en-US"/>
        </w:rPr>
        <w:t>Ne</w:t>
      </w:r>
      <w:r w:rsidRPr="00B3052D">
        <w:rPr>
          <w:rFonts w:eastAsia="Calibri"/>
          <w:spacing w:val="16"/>
          <w:lang w:val="x-none" w:eastAsia="en-US"/>
        </w:rPr>
        <w:t xml:space="preserve"> </w:t>
      </w:r>
      <w:r w:rsidRPr="00B3052D">
        <w:rPr>
          <w:rFonts w:eastAsia="Calibri"/>
          <w:lang w:val="x-none" w:eastAsia="en-US"/>
        </w:rPr>
        <w:t>glede</w:t>
      </w:r>
      <w:r w:rsidRPr="00B3052D">
        <w:rPr>
          <w:rFonts w:eastAsia="Calibri"/>
          <w:spacing w:val="16"/>
          <w:lang w:val="x-none" w:eastAsia="en-US"/>
        </w:rPr>
        <w:t xml:space="preserve"> </w:t>
      </w:r>
      <w:r w:rsidRPr="00B3052D">
        <w:rPr>
          <w:rFonts w:eastAsia="Calibri"/>
          <w:lang w:val="x-none" w:eastAsia="en-US"/>
        </w:rPr>
        <w:t>na</w:t>
      </w:r>
      <w:r w:rsidRPr="00B3052D">
        <w:rPr>
          <w:rFonts w:eastAsia="Calibri"/>
          <w:spacing w:val="16"/>
          <w:lang w:val="x-none" w:eastAsia="en-US"/>
        </w:rPr>
        <w:t xml:space="preserve"> </w:t>
      </w:r>
      <w:r w:rsidRPr="00B3052D">
        <w:rPr>
          <w:rFonts w:eastAsia="Calibri"/>
          <w:lang w:val="x-none" w:eastAsia="en-US"/>
        </w:rPr>
        <w:t>to,</w:t>
      </w:r>
      <w:r w:rsidRPr="00B3052D">
        <w:rPr>
          <w:rFonts w:eastAsia="Calibri"/>
          <w:spacing w:val="18"/>
          <w:lang w:val="x-none" w:eastAsia="en-US"/>
        </w:rPr>
        <w:t xml:space="preserve"> </w:t>
      </w:r>
      <w:r w:rsidRPr="00B3052D">
        <w:rPr>
          <w:rFonts w:eastAsia="Calibri"/>
          <w:lang w:val="x-none" w:eastAsia="en-US"/>
        </w:rPr>
        <w:t>da</w:t>
      </w:r>
      <w:r w:rsidRPr="00B3052D">
        <w:rPr>
          <w:rFonts w:eastAsia="Calibri"/>
          <w:spacing w:val="16"/>
          <w:lang w:val="x-none" w:eastAsia="en-US"/>
        </w:rPr>
        <w:t xml:space="preserve"> </w:t>
      </w:r>
      <w:r w:rsidRPr="00B3052D">
        <w:rPr>
          <w:rFonts w:eastAsia="Calibri"/>
          <w:lang w:val="x-none" w:eastAsia="en-US"/>
        </w:rPr>
        <w:t>je</w:t>
      </w:r>
      <w:r w:rsidRPr="00B3052D">
        <w:rPr>
          <w:rFonts w:eastAsia="Calibri"/>
          <w:spacing w:val="16"/>
          <w:lang w:val="x-none" w:eastAsia="en-US"/>
        </w:rPr>
        <w:t xml:space="preserve"> </w:t>
      </w:r>
      <w:r w:rsidRPr="00B3052D">
        <w:rPr>
          <w:rFonts w:eastAsia="Calibri"/>
          <w:lang w:val="x-none" w:eastAsia="en-US"/>
        </w:rPr>
        <w:t>pogodba</w:t>
      </w:r>
      <w:r w:rsidRPr="00B3052D">
        <w:rPr>
          <w:rFonts w:eastAsia="Calibri"/>
          <w:spacing w:val="16"/>
          <w:lang w:val="x-none" w:eastAsia="en-US"/>
        </w:rPr>
        <w:t xml:space="preserve"> </w:t>
      </w:r>
      <w:r w:rsidRPr="00B3052D">
        <w:rPr>
          <w:rFonts w:eastAsia="Calibri"/>
          <w:lang w:val="x-none" w:eastAsia="en-US"/>
        </w:rPr>
        <w:t>sklenjena</w:t>
      </w:r>
      <w:r w:rsidRPr="00B3052D">
        <w:rPr>
          <w:rFonts w:eastAsia="Calibri"/>
          <w:spacing w:val="16"/>
          <w:lang w:val="x-none" w:eastAsia="en-US"/>
        </w:rPr>
        <w:t xml:space="preserve"> </w:t>
      </w:r>
      <w:r w:rsidRPr="00B3052D">
        <w:rPr>
          <w:rFonts w:eastAsia="Calibri"/>
          <w:lang w:val="x-none" w:eastAsia="en-US"/>
        </w:rPr>
        <w:t>za</w:t>
      </w:r>
      <w:r w:rsidRPr="00B3052D">
        <w:rPr>
          <w:rFonts w:eastAsia="Calibri"/>
          <w:spacing w:val="16"/>
          <w:lang w:val="x-none" w:eastAsia="en-US"/>
        </w:rPr>
        <w:t xml:space="preserve"> </w:t>
      </w:r>
      <w:r w:rsidRPr="00B3052D">
        <w:rPr>
          <w:rFonts w:eastAsia="Calibri"/>
          <w:lang w:val="x-none" w:eastAsia="en-US"/>
        </w:rPr>
        <w:t>določen</w:t>
      </w:r>
      <w:r w:rsidRPr="00B3052D">
        <w:rPr>
          <w:rFonts w:eastAsia="Calibri"/>
          <w:spacing w:val="16"/>
          <w:lang w:val="x-none" w:eastAsia="en-US"/>
        </w:rPr>
        <w:t xml:space="preserve"> </w:t>
      </w:r>
      <w:r w:rsidRPr="00B3052D">
        <w:rPr>
          <w:rFonts w:eastAsia="Calibri"/>
          <w:lang w:val="x-none" w:eastAsia="en-US"/>
        </w:rPr>
        <w:t>čas,</w:t>
      </w:r>
      <w:r w:rsidRPr="00B3052D">
        <w:rPr>
          <w:rFonts w:eastAsia="Calibri"/>
          <w:spacing w:val="18"/>
          <w:lang w:val="x-none" w:eastAsia="en-US"/>
        </w:rPr>
        <w:t xml:space="preserve"> </w:t>
      </w:r>
      <w:r w:rsidRPr="00B3052D">
        <w:rPr>
          <w:rFonts w:eastAsia="Calibri"/>
          <w:lang w:val="x-none" w:eastAsia="en-US"/>
        </w:rPr>
        <w:t>lahko</w:t>
      </w:r>
      <w:r w:rsidRPr="00B3052D">
        <w:rPr>
          <w:rFonts w:eastAsia="Calibri"/>
          <w:spacing w:val="16"/>
          <w:lang w:val="x-none" w:eastAsia="en-US"/>
        </w:rPr>
        <w:t xml:space="preserve"> </w:t>
      </w:r>
      <w:r w:rsidRPr="00B3052D">
        <w:rPr>
          <w:rFonts w:eastAsia="Calibri"/>
          <w:lang w:val="x-none" w:eastAsia="en-US"/>
        </w:rPr>
        <w:t>katerakoli od pogodbenih strank zaradi kršitev pogodbenih obveznosti s strani nasprotne stranke, odstopi od te pogodbe:</w:t>
      </w:r>
    </w:p>
    <w:p w14:paraId="7D36E78A" w14:textId="77777777" w:rsidR="0081558F" w:rsidRPr="00B3052D" w:rsidRDefault="0081558F" w:rsidP="0081558F">
      <w:pPr>
        <w:kinsoku w:val="0"/>
        <w:overflowPunct w:val="0"/>
        <w:spacing w:line="260" w:lineRule="atLeast"/>
        <w:ind w:right="-2"/>
        <w:rPr>
          <w:rFonts w:eastAsia="Calibri"/>
          <w:lang w:val="x-none" w:eastAsia="en-US"/>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016"/>
        <w:gridCol w:w="4253"/>
      </w:tblGrid>
      <w:tr w:rsidR="00C20730" w:rsidRPr="00B3052D" w14:paraId="46CC7982" w14:textId="77777777" w:rsidTr="00C20730">
        <w:trPr>
          <w:trHeight w:val="19"/>
          <w:jc w:val="center"/>
        </w:trPr>
        <w:tc>
          <w:tcPr>
            <w:tcW w:w="9269" w:type="dxa"/>
            <w:gridSpan w:val="2"/>
            <w:shd w:val="clear" w:color="auto" w:fill="auto"/>
            <w:vAlign w:val="center"/>
          </w:tcPr>
          <w:p w14:paraId="67371278" w14:textId="77777777" w:rsidR="00C20730" w:rsidRPr="00B3052D" w:rsidRDefault="00C20730" w:rsidP="00B3052D">
            <w:pPr>
              <w:spacing w:line="260" w:lineRule="atLeast"/>
              <w:jc w:val="center"/>
              <w:rPr>
                <w:rFonts w:eastAsia="Calibri"/>
                <w:noProof/>
                <w:lang w:eastAsia="en-US"/>
              </w:rPr>
            </w:pPr>
            <w:r w:rsidRPr="00B3052D">
              <w:rPr>
                <w:rFonts w:eastAsia="Calibri"/>
                <w:b/>
                <w:noProof/>
                <w:lang w:eastAsia="en-US"/>
              </w:rPr>
              <w:t>Naročnik lahko predčasno odpove / razdre pogodbo</w:t>
            </w:r>
          </w:p>
        </w:tc>
      </w:tr>
      <w:tr w:rsidR="00C20730" w:rsidRPr="00B3052D" w14:paraId="3AF3D755" w14:textId="77777777" w:rsidTr="00C20730">
        <w:trPr>
          <w:trHeight w:val="19"/>
          <w:jc w:val="center"/>
        </w:trPr>
        <w:tc>
          <w:tcPr>
            <w:tcW w:w="5016" w:type="dxa"/>
            <w:shd w:val="clear" w:color="auto" w:fill="auto"/>
            <w:vAlign w:val="center"/>
          </w:tcPr>
          <w:p w14:paraId="2D5E49FE" w14:textId="77777777" w:rsidR="00C20730" w:rsidRPr="00B3052D" w:rsidRDefault="00C20730" w:rsidP="00B3052D">
            <w:pPr>
              <w:spacing w:line="260" w:lineRule="atLeast"/>
              <w:jc w:val="center"/>
              <w:rPr>
                <w:rFonts w:eastAsia="Calibri"/>
                <w:b/>
                <w:noProof/>
                <w:lang w:eastAsia="en-US"/>
              </w:rPr>
            </w:pPr>
            <w:r w:rsidRPr="00B3052D">
              <w:rPr>
                <w:rFonts w:eastAsia="Calibri"/>
                <w:b/>
                <w:noProof/>
                <w:lang w:eastAsia="en-US"/>
              </w:rPr>
              <w:t>Razlogi</w:t>
            </w:r>
          </w:p>
        </w:tc>
        <w:tc>
          <w:tcPr>
            <w:tcW w:w="4253" w:type="dxa"/>
            <w:shd w:val="clear" w:color="auto" w:fill="auto"/>
            <w:vAlign w:val="center"/>
          </w:tcPr>
          <w:p w14:paraId="15495FFB" w14:textId="77777777" w:rsidR="00C20730" w:rsidRPr="00B3052D" w:rsidRDefault="00C20730" w:rsidP="00B3052D">
            <w:pPr>
              <w:spacing w:line="260" w:lineRule="atLeast"/>
              <w:jc w:val="center"/>
              <w:rPr>
                <w:rFonts w:eastAsia="Calibri"/>
                <w:b/>
                <w:noProof/>
                <w:lang w:eastAsia="en-US"/>
              </w:rPr>
            </w:pPr>
            <w:r w:rsidRPr="00B3052D">
              <w:rPr>
                <w:rFonts w:eastAsia="Calibri"/>
                <w:b/>
                <w:noProof/>
                <w:lang w:eastAsia="en-US"/>
              </w:rPr>
              <w:t>Odpovedni rok</w:t>
            </w:r>
          </w:p>
        </w:tc>
      </w:tr>
      <w:tr w:rsidR="00C20730" w:rsidRPr="00B3052D" w14:paraId="7C32BFD5" w14:textId="77777777" w:rsidTr="00C20730">
        <w:trPr>
          <w:trHeight w:val="19"/>
          <w:jc w:val="center"/>
        </w:trPr>
        <w:tc>
          <w:tcPr>
            <w:tcW w:w="5016" w:type="dxa"/>
            <w:shd w:val="clear" w:color="auto" w:fill="auto"/>
          </w:tcPr>
          <w:p w14:paraId="3798A5BB" w14:textId="66FE9847" w:rsidR="00C20730" w:rsidRPr="00B3052D" w:rsidRDefault="00C55C11" w:rsidP="00B3052D">
            <w:pPr>
              <w:numPr>
                <w:ilvl w:val="0"/>
                <w:numId w:val="27"/>
              </w:numPr>
              <w:spacing w:line="260" w:lineRule="atLeast"/>
              <w:jc w:val="left"/>
              <w:rPr>
                <w:rFonts w:eastAsia="Calibri"/>
                <w:noProof/>
                <w:lang w:eastAsia="en-US"/>
              </w:rPr>
            </w:pPr>
            <w:r>
              <w:rPr>
                <w:rFonts w:eastAsia="Calibri"/>
                <w:noProof/>
                <w:lang w:eastAsia="en-US"/>
              </w:rPr>
              <w:t xml:space="preserve"> </w:t>
            </w:r>
            <w:r w:rsidR="00C20730" w:rsidRPr="00B3052D">
              <w:rPr>
                <w:rFonts w:eastAsia="Calibri"/>
                <w:noProof/>
                <w:lang w:eastAsia="en-US"/>
              </w:rPr>
              <w:t>Uveljavljeno finančno zavarovanje za dobro izvedbo pogodbenih obveznosti.</w:t>
            </w:r>
          </w:p>
        </w:tc>
        <w:tc>
          <w:tcPr>
            <w:tcW w:w="4253" w:type="dxa"/>
            <w:tcBorders>
              <w:bottom w:val="single" w:sz="4" w:space="0" w:color="auto"/>
            </w:tcBorders>
            <w:shd w:val="clear" w:color="auto" w:fill="auto"/>
            <w:vAlign w:val="center"/>
          </w:tcPr>
          <w:p w14:paraId="761AC634" w14:textId="77777777" w:rsidR="00C20730" w:rsidRPr="00B3052D" w:rsidRDefault="00C20730" w:rsidP="00B3052D">
            <w:pPr>
              <w:numPr>
                <w:ilvl w:val="0"/>
                <w:numId w:val="28"/>
              </w:numPr>
              <w:spacing w:line="260" w:lineRule="atLeast"/>
              <w:jc w:val="left"/>
              <w:rPr>
                <w:rFonts w:eastAsia="Calibri"/>
                <w:noProof/>
                <w:lang w:eastAsia="en-US"/>
              </w:rPr>
            </w:pPr>
            <w:r w:rsidRPr="00B3052D">
              <w:rPr>
                <w:rFonts w:eastAsia="Calibri"/>
                <w:noProof/>
                <w:lang w:eastAsia="en-US"/>
              </w:rPr>
              <w:t>Z dnem unovčenja finančnega zavarovanja.</w:t>
            </w:r>
          </w:p>
        </w:tc>
      </w:tr>
      <w:tr w:rsidR="00C20730" w:rsidRPr="00B3052D" w14:paraId="29AB1515" w14:textId="77777777" w:rsidTr="00C20730">
        <w:trPr>
          <w:trHeight w:val="1032"/>
          <w:jc w:val="center"/>
        </w:trPr>
        <w:tc>
          <w:tcPr>
            <w:tcW w:w="5016" w:type="dxa"/>
            <w:tcBorders>
              <w:right w:val="single" w:sz="4" w:space="0" w:color="auto"/>
            </w:tcBorders>
            <w:shd w:val="clear" w:color="auto" w:fill="auto"/>
          </w:tcPr>
          <w:p w14:paraId="41F653D4" w14:textId="77777777" w:rsidR="00C20730" w:rsidRPr="00B3052D" w:rsidRDefault="00C20730" w:rsidP="00B3052D">
            <w:pPr>
              <w:numPr>
                <w:ilvl w:val="0"/>
                <w:numId w:val="27"/>
              </w:numPr>
              <w:spacing w:line="260" w:lineRule="atLeast"/>
              <w:jc w:val="left"/>
              <w:rPr>
                <w:rFonts w:eastAsia="Calibri"/>
                <w:noProof/>
                <w:lang w:eastAsia="en-US"/>
              </w:rPr>
            </w:pPr>
            <w:r w:rsidRPr="00B3052D">
              <w:rPr>
                <w:rFonts w:eastAsia="Calibri"/>
                <w:noProof/>
                <w:lang w:eastAsia="en-US"/>
              </w:rPr>
              <w:t xml:space="preserve"> Neutemeljena zavrnitev naročila s strani izvajalca, odstopanje od naročenega načina izvedbe ali nekvalitetno oziroma nepravilno opravljenih storitev.</w:t>
            </w:r>
          </w:p>
        </w:tc>
        <w:tc>
          <w:tcPr>
            <w:tcW w:w="4253" w:type="dxa"/>
            <w:vMerge w:val="restart"/>
            <w:tcBorders>
              <w:top w:val="single" w:sz="4" w:space="0" w:color="auto"/>
              <w:left w:val="single" w:sz="4" w:space="0" w:color="auto"/>
              <w:right w:val="single" w:sz="4" w:space="0" w:color="auto"/>
            </w:tcBorders>
            <w:shd w:val="clear" w:color="auto" w:fill="auto"/>
            <w:vAlign w:val="center"/>
          </w:tcPr>
          <w:p w14:paraId="21FAB2D3" w14:textId="59C9E418" w:rsidR="00C20730" w:rsidRPr="00B3052D" w:rsidRDefault="00C20730" w:rsidP="00B3052D">
            <w:pPr>
              <w:spacing w:line="260" w:lineRule="atLeast"/>
              <w:rPr>
                <w:rFonts w:eastAsia="Calibri"/>
                <w:noProof/>
                <w:lang w:eastAsia="en-US"/>
              </w:rPr>
            </w:pPr>
            <w:r w:rsidRPr="00B3052D">
              <w:rPr>
                <w:rFonts w:eastAsia="Calibri"/>
                <w:noProof/>
                <w:lang w:eastAsia="en-US"/>
              </w:rPr>
              <w:t xml:space="preserve">Ad 2, 3, 4, 5, 6. V 30-ih dneh, ko </w:t>
            </w:r>
            <w:r w:rsidR="00EC189B">
              <w:rPr>
                <w:rFonts w:eastAsia="Calibri"/>
                <w:noProof/>
                <w:lang w:eastAsia="en-US"/>
              </w:rPr>
              <w:t>dobavitelj</w:t>
            </w:r>
            <w:r w:rsidRPr="00B3052D">
              <w:rPr>
                <w:rFonts w:eastAsia="Calibri"/>
                <w:noProof/>
                <w:lang w:eastAsia="en-US"/>
              </w:rPr>
              <w:t xml:space="preserve"> prejme obvestilo o odpovedi pogodbe.</w:t>
            </w:r>
          </w:p>
        </w:tc>
      </w:tr>
      <w:tr w:rsidR="00C20730" w:rsidRPr="00B3052D" w14:paraId="60F543C4" w14:textId="77777777" w:rsidTr="00C20730">
        <w:trPr>
          <w:trHeight w:val="882"/>
          <w:jc w:val="center"/>
        </w:trPr>
        <w:tc>
          <w:tcPr>
            <w:tcW w:w="5016" w:type="dxa"/>
            <w:tcBorders>
              <w:right w:val="single" w:sz="4" w:space="0" w:color="auto"/>
            </w:tcBorders>
            <w:shd w:val="clear" w:color="auto" w:fill="auto"/>
          </w:tcPr>
          <w:p w14:paraId="23548499" w14:textId="77777777" w:rsidR="00C20730" w:rsidRPr="00B3052D" w:rsidRDefault="00C20730" w:rsidP="00B3052D">
            <w:pPr>
              <w:numPr>
                <w:ilvl w:val="0"/>
                <w:numId w:val="27"/>
              </w:numPr>
              <w:spacing w:line="260" w:lineRule="atLeast"/>
              <w:jc w:val="left"/>
              <w:rPr>
                <w:rFonts w:eastAsia="Calibri"/>
                <w:noProof/>
                <w:lang w:eastAsia="en-US"/>
              </w:rPr>
            </w:pPr>
            <w:r w:rsidRPr="00B3052D">
              <w:rPr>
                <w:rFonts w:eastAsia="Calibri"/>
                <w:noProof/>
                <w:lang w:eastAsia="en-US"/>
              </w:rPr>
              <w:t>Zamuda izvajalca ali napake v izvedbi, ki bistveno zmanjšajo obseg ali kakovost dela naročnika.</w:t>
            </w:r>
          </w:p>
        </w:tc>
        <w:tc>
          <w:tcPr>
            <w:tcW w:w="4253" w:type="dxa"/>
            <w:vMerge/>
            <w:tcBorders>
              <w:left w:val="single" w:sz="4" w:space="0" w:color="auto"/>
              <w:right w:val="single" w:sz="4" w:space="0" w:color="auto"/>
            </w:tcBorders>
            <w:shd w:val="clear" w:color="auto" w:fill="auto"/>
            <w:vAlign w:val="center"/>
          </w:tcPr>
          <w:p w14:paraId="7C6F9D5F" w14:textId="77777777" w:rsidR="00C20730" w:rsidRPr="00B3052D" w:rsidRDefault="00C20730" w:rsidP="00B3052D">
            <w:pPr>
              <w:numPr>
                <w:ilvl w:val="0"/>
                <w:numId w:val="29"/>
              </w:numPr>
              <w:spacing w:line="260" w:lineRule="atLeast"/>
              <w:jc w:val="left"/>
              <w:rPr>
                <w:rFonts w:eastAsia="Calibri"/>
                <w:noProof/>
                <w:lang w:eastAsia="en-US"/>
              </w:rPr>
            </w:pPr>
          </w:p>
        </w:tc>
      </w:tr>
      <w:tr w:rsidR="00C20730" w:rsidRPr="00B3052D" w14:paraId="7BC9D4CA" w14:textId="77777777" w:rsidTr="00C20730">
        <w:trPr>
          <w:trHeight w:val="19"/>
          <w:jc w:val="center"/>
        </w:trPr>
        <w:tc>
          <w:tcPr>
            <w:tcW w:w="5016" w:type="dxa"/>
            <w:tcBorders>
              <w:right w:val="single" w:sz="4" w:space="0" w:color="auto"/>
            </w:tcBorders>
            <w:shd w:val="clear" w:color="auto" w:fill="auto"/>
          </w:tcPr>
          <w:p w14:paraId="3C359297" w14:textId="77777777" w:rsidR="00C20730" w:rsidRPr="00B3052D" w:rsidRDefault="00C20730" w:rsidP="00B3052D">
            <w:pPr>
              <w:numPr>
                <w:ilvl w:val="0"/>
                <w:numId w:val="27"/>
              </w:numPr>
              <w:spacing w:line="260" w:lineRule="atLeast"/>
              <w:jc w:val="left"/>
              <w:rPr>
                <w:rFonts w:eastAsia="Calibri"/>
                <w:noProof/>
                <w:lang w:eastAsia="en-US"/>
              </w:rPr>
            </w:pPr>
            <w:r w:rsidRPr="00B3052D">
              <w:rPr>
                <w:rFonts w:eastAsia="Calibri"/>
                <w:noProof/>
                <w:lang w:eastAsia="en-US"/>
              </w:rPr>
              <w:t>Dosežek maksimalne višine pogodbene kazni.</w:t>
            </w:r>
          </w:p>
        </w:tc>
        <w:tc>
          <w:tcPr>
            <w:tcW w:w="4253" w:type="dxa"/>
            <w:vMerge/>
            <w:tcBorders>
              <w:left w:val="single" w:sz="4" w:space="0" w:color="auto"/>
              <w:right w:val="single" w:sz="4" w:space="0" w:color="auto"/>
            </w:tcBorders>
            <w:shd w:val="clear" w:color="auto" w:fill="auto"/>
            <w:vAlign w:val="center"/>
          </w:tcPr>
          <w:p w14:paraId="6E458345" w14:textId="77777777" w:rsidR="00C20730" w:rsidRPr="00B3052D" w:rsidRDefault="00C20730" w:rsidP="00B3052D">
            <w:pPr>
              <w:numPr>
                <w:ilvl w:val="0"/>
                <w:numId w:val="29"/>
              </w:numPr>
              <w:spacing w:line="260" w:lineRule="atLeast"/>
              <w:jc w:val="left"/>
              <w:rPr>
                <w:rFonts w:eastAsia="Calibri"/>
                <w:noProof/>
                <w:lang w:eastAsia="en-US"/>
              </w:rPr>
            </w:pPr>
          </w:p>
        </w:tc>
      </w:tr>
      <w:tr w:rsidR="00C20730" w:rsidRPr="00B3052D" w14:paraId="2F128FC5" w14:textId="77777777" w:rsidTr="00C20730">
        <w:trPr>
          <w:trHeight w:val="19"/>
          <w:jc w:val="center"/>
        </w:trPr>
        <w:tc>
          <w:tcPr>
            <w:tcW w:w="5016" w:type="dxa"/>
            <w:tcBorders>
              <w:right w:val="single" w:sz="4" w:space="0" w:color="auto"/>
            </w:tcBorders>
            <w:shd w:val="clear" w:color="auto" w:fill="auto"/>
          </w:tcPr>
          <w:p w14:paraId="08F54ACA" w14:textId="77777777" w:rsidR="00C20730" w:rsidRPr="00B3052D" w:rsidRDefault="00C20730" w:rsidP="00B3052D">
            <w:pPr>
              <w:numPr>
                <w:ilvl w:val="0"/>
                <w:numId w:val="27"/>
              </w:numPr>
              <w:spacing w:line="260" w:lineRule="atLeast"/>
              <w:jc w:val="left"/>
              <w:rPr>
                <w:rFonts w:eastAsia="Calibri"/>
                <w:noProof/>
                <w:lang w:eastAsia="en-US"/>
              </w:rPr>
            </w:pPr>
            <w:r w:rsidRPr="00B3052D">
              <w:rPr>
                <w:rFonts w:eastAsia="Calibri"/>
                <w:noProof/>
                <w:lang w:eastAsia="en-US"/>
              </w:rPr>
              <w:t xml:space="preserve">Dve (2) pisni reklamaciji v 1 mesecu, ki so izvajalcu posredovane v pisni obliki. </w:t>
            </w:r>
          </w:p>
        </w:tc>
        <w:tc>
          <w:tcPr>
            <w:tcW w:w="4253" w:type="dxa"/>
            <w:vMerge/>
            <w:tcBorders>
              <w:left w:val="single" w:sz="4" w:space="0" w:color="auto"/>
              <w:right w:val="single" w:sz="4" w:space="0" w:color="auto"/>
            </w:tcBorders>
            <w:shd w:val="clear" w:color="auto" w:fill="auto"/>
            <w:vAlign w:val="center"/>
          </w:tcPr>
          <w:p w14:paraId="4542CF2B" w14:textId="77777777" w:rsidR="00C20730" w:rsidRPr="00B3052D" w:rsidRDefault="00C20730" w:rsidP="00B3052D">
            <w:pPr>
              <w:numPr>
                <w:ilvl w:val="0"/>
                <w:numId w:val="29"/>
              </w:numPr>
              <w:spacing w:line="260" w:lineRule="atLeast"/>
              <w:jc w:val="left"/>
              <w:rPr>
                <w:rFonts w:eastAsia="Calibri"/>
                <w:noProof/>
                <w:lang w:eastAsia="en-US"/>
              </w:rPr>
            </w:pPr>
          </w:p>
        </w:tc>
      </w:tr>
      <w:tr w:rsidR="00C20730" w:rsidRPr="00B3052D" w14:paraId="717442BE" w14:textId="77777777" w:rsidTr="00C20730">
        <w:trPr>
          <w:trHeight w:val="804"/>
          <w:jc w:val="center"/>
        </w:trPr>
        <w:tc>
          <w:tcPr>
            <w:tcW w:w="5016" w:type="dxa"/>
            <w:tcBorders>
              <w:right w:val="single" w:sz="4" w:space="0" w:color="auto"/>
            </w:tcBorders>
            <w:shd w:val="clear" w:color="auto" w:fill="auto"/>
          </w:tcPr>
          <w:p w14:paraId="762248A9" w14:textId="77777777" w:rsidR="00C20730" w:rsidRPr="00B3052D" w:rsidRDefault="00C20730" w:rsidP="00B3052D">
            <w:pPr>
              <w:numPr>
                <w:ilvl w:val="0"/>
                <w:numId w:val="27"/>
              </w:numPr>
              <w:spacing w:line="260" w:lineRule="atLeast"/>
              <w:jc w:val="left"/>
              <w:rPr>
                <w:rFonts w:eastAsia="Calibri"/>
                <w:noProof/>
                <w:lang w:eastAsia="en-US"/>
              </w:rPr>
            </w:pPr>
            <w:r w:rsidRPr="00B3052D">
              <w:rPr>
                <w:rFonts w:eastAsia="Calibri"/>
                <w:lang w:eastAsia="en-US"/>
              </w:rPr>
              <w:t>Če pride</w:t>
            </w:r>
            <w:r w:rsidRPr="00B3052D">
              <w:rPr>
                <w:rFonts w:eastAsia="Calibri"/>
                <w:spacing w:val="40"/>
                <w:lang w:eastAsia="en-US"/>
              </w:rPr>
              <w:t xml:space="preserve"> </w:t>
            </w:r>
            <w:r w:rsidRPr="00B3052D">
              <w:rPr>
                <w:rFonts w:eastAsia="Calibri"/>
                <w:lang w:eastAsia="en-US"/>
              </w:rPr>
              <w:t>dobavitelj</w:t>
            </w:r>
            <w:r w:rsidRPr="00B3052D">
              <w:rPr>
                <w:rFonts w:eastAsia="Calibri"/>
                <w:spacing w:val="42"/>
                <w:lang w:eastAsia="en-US"/>
              </w:rPr>
              <w:t xml:space="preserve"> </w:t>
            </w:r>
            <w:r w:rsidRPr="00B3052D">
              <w:rPr>
                <w:rFonts w:eastAsia="Calibri"/>
                <w:lang w:eastAsia="en-US"/>
              </w:rPr>
              <w:t>v</w:t>
            </w:r>
            <w:r w:rsidRPr="00B3052D">
              <w:rPr>
                <w:rFonts w:eastAsia="Calibri"/>
                <w:spacing w:val="38"/>
                <w:lang w:eastAsia="en-US"/>
              </w:rPr>
              <w:t xml:space="preserve"> </w:t>
            </w:r>
            <w:r w:rsidRPr="00B3052D">
              <w:rPr>
                <w:rFonts w:eastAsia="Calibri"/>
                <w:lang w:eastAsia="en-US"/>
              </w:rPr>
              <w:t>takšno</w:t>
            </w:r>
            <w:r w:rsidRPr="00B3052D">
              <w:rPr>
                <w:rFonts w:eastAsia="Calibri"/>
                <w:spacing w:val="38"/>
                <w:lang w:eastAsia="en-US"/>
              </w:rPr>
              <w:t xml:space="preserve"> </w:t>
            </w:r>
            <w:r w:rsidRPr="00B3052D">
              <w:rPr>
                <w:rFonts w:eastAsia="Calibri"/>
                <w:lang w:eastAsia="en-US"/>
              </w:rPr>
              <w:t>finančno</w:t>
            </w:r>
            <w:r w:rsidRPr="00B3052D">
              <w:rPr>
                <w:rFonts w:eastAsia="Calibri"/>
                <w:spacing w:val="40"/>
                <w:lang w:eastAsia="en-US"/>
              </w:rPr>
              <w:t xml:space="preserve"> </w:t>
            </w:r>
            <w:r w:rsidRPr="00B3052D">
              <w:rPr>
                <w:rFonts w:eastAsia="Calibri"/>
                <w:lang w:eastAsia="en-US"/>
              </w:rPr>
              <w:t>situacijo,</w:t>
            </w:r>
            <w:r w:rsidRPr="00B3052D">
              <w:rPr>
                <w:rFonts w:eastAsia="Calibri"/>
                <w:spacing w:val="39"/>
                <w:lang w:eastAsia="en-US"/>
              </w:rPr>
              <w:t xml:space="preserve"> </w:t>
            </w:r>
            <w:r w:rsidRPr="00B3052D">
              <w:rPr>
                <w:rFonts w:eastAsia="Calibri"/>
                <w:lang w:eastAsia="en-US"/>
              </w:rPr>
              <w:t>ki</w:t>
            </w:r>
            <w:r w:rsidRPr="00B3052D">
              <w:rPr>
                <w:rFonts w:eastAsia="Calibri"/>
                <w:spacing w:val="37"/>
                <w:lang w:eastAsia="en-US"/>
              </w:rPr>
              <w:t xml:space="preserve"> </w:t>
            </w:r>
            <w:r w:rsidRPr="00B3052D">
              <w:rPr>
                <w:rFonts w:eastAsia="Calibri"/>
                <w:lang w:eastAsia="en-US"/>
              </w:rPr>
              <w:t>bi</w:t>
            </w:r>
            <w:r w:rsidRPr="00B3052D">
              <w:rPr>
                <w:rFonts w:eastAsia="Calibri"/>
                <w:spacing w:val="39"/>
                <w:lang w:eastAsia="en-US"/>
              </w:rPr>
              <w:t xml:space="preserve"> </w:t>
            </w:r>
            <w:r w:rsidRPr="00B3052D">
              <w:rPr>
                <w:rFonts w:eastAsia="Calibri"/>
                <w:lang w:eastAsia="en-US"/>
              </w:rPr>
              <w:t>mu</w:t>
            </w:r>
            <w:r w:rsidRPr="00B3052D">
              <w:rPr>
                <w:rFonts w:eastAsia="Calibri"/>
                <w:spacing w:val="40"/>
                <w:lang w:eastAsia="en-US"/>
              </w:rPr>
              <w:t xml:space="preserve"> </w:t>
            </w:r>
            <w:r w:rsidRPr="00B3052D">
              <w:rPr>
                <w:rFonts w:eastAsia="Calibri"/>
                <w:lang w:eastAsia="en-US"/>
              </w:rPr>
              <w:t>onemogočila</w:t>
            </w:r>
            <w:r w:rsidRPr="00B3052D">
              <w:rPr>
                <w:rFonts w:eastAsia="Calibri"/>
                <w:spacing w:val="40"/>
                <w:lang w:eastAsia="en-US"/>
              </w:rPr>
              <w:t xml:space="preserve"> </w:t>
            </w:r>
            <w:r w:rsidRPr="00B3052D">
              <w:rPr>
                <w:rFonts w:eastAsia="Calibri"/>
                <w:lang w:eastAsia="en-US"/>
              </w:rPr>
              <w:t>izvedbo</w:t>
            </w:r>
            <w:r w:rsidRPr="00B3052D">
              <w:rPr>
                <w:rFonts w:eastAsia="Calibri"/>
                <w:spacing w:val="40"/>
                <w:lang w:eastAsia="en-US"/>
              </w:rPr>
              <w:t xml:space="preserve"> </w:t>
            </w:r>
            <w:r w:rsidRPr="00B3052D">
              <w:rPr>
                <w:rFonts w:eastAsia="Calibri"/>
                <w:lang w:eastAsia="en-US"/>
              </w:rPr>
              <w:t>pogodbenih obveznosti</w:t>
            </w:r>
            <w:r w:rsidRPr="00B3052D">
              <w:rPr>
                <w:rFonts w:eastAsia="Calibri"/>
                <w:noProof/>
                <w:lang w:eastAsia="en-US"/>
              </w:rPr>
              <w:t>.</w:t>
            </w:r>
          </w:p>
        </w:tc>
        <w:tc>
          <w:tcPr>
            <w:tcW w:w="4253" w:type="dxa"/>
            <w:vMerge/>
            <w:tcBorders>
              <w:left w:val="single" w:sz="4" w:space="0" w:color="auto"/>
              <w:right w:val="single" w:sz="4" w:space="0" w:color="auto"/>
            </w:tcBorders>
            <w:shd w:val="clear" w:color="auto" w:fill="auto"/>
            <w:vAlign w:val="center"/>
          </w:tcPr>
          <w:p w14:paraId="1C4A8245" w14:textId="77777777" w:rsidR="00C20730" w:rsidRPr="00B3052D" w:rsidRDefault="00C20730" w:rsidP="00B3052D">
            <w:pPr>
              <w:spacing w:line="260" w:lineRule="atLeast"/>
              <w:rPr>
                <w:rFonts w:eastAsia="Calibri"/>
                <w:noProof/>
                <w:lang w:eastAsia="en-US"/>
              </w:rPr>
            </w:pPr>
          </w:p>
        </w:tc>
      </w:tr>
      <w:tr w:rsidR="00C20730" w:rsidRPr="00B3052D" w14:paraId="1B6554DA" w14:textId="77777777" w:rsidTr="00C20730">
        <w:trPr>
          <w:trHeight w:val="804"/>
          <w:jc w:val="center"/>
        </w:trPr>
        <w:tc>
          <w:tcPr>
            <w:tcW w:w="5016" w:type="dxa"/>
            <w:tcBorders>
              <w:right w:val="single" w:sz="4" w:space="0" w:color="auto"/>
            </w:tcBorders>
            <w:shd w:val="clear" w:color="auto" w:fill="auto"/>
          </w:tcPr>
          <w:p w14:paraId="14315D46" w14:textId="77777777" w:rsidR="00C20730" w:rsidRPr="00B3052D" w:rsidRDefault="00C20730" w:rsidP="00B3052D">
            <w:pPr>
              <w:numPr>
                <w:ilvl w:val="0"/>
                <w:numId w:val="27"/>
              </w:numPr>
              <w:autoSpaceDE w:val="0"/>
              <w:autoSpaceDN w:val="0"/>
              <w:adjustRightInd w:val="0"/>
              <w:spacing w:line="260" w:lineRule="atLeast"/>
              <w:rPr>
                <w:color w:val="000000"/>
              </w:rPr>
            </w:pPr>
            <w:r w:rsidRPr="00B3052D">
              <w:rPr>
                <w:color w:val="000000"/>
              </w:rPr>
              <w:t xml:space="preserve">V kolikor se </w:t>
            </w:r>
            <w:r w:rsidRPr="00B3052D">
              <w:rPr>
                <w:color w:val="000000"/>
                <w:u w:val="single"/>
              </w:rPr>
              <w:t>v času testiranja ugotovi</w:t>
            </w:r>
            <w:r w:rsidRPr="00B3052D">
              <w:rPr>
                <w:color w:val="000000"/>
              </w:rPr>
              <w:t>:</w:t>
            </w:r>
          </w:p>
          <w:p w14:paraId="44D40FC9" w14:textId="77777777" w:rsidR="00C20730" w:rsidRPr="0081558F" w:rsidRDefault="00C20730" w:rsidP="00B3052D">
            <w:pPr>
              <w:pStyle w:val="Odstavekseznama"/>
              <w:numPr>
                <w:ilvl w:val="0"/>
                <w:numId w:val="32"/>
              </w:numPr>
              <w:autoSpaceDE w:val="0"/>
              <w:autoSpaceDN w:val="0"/>
              <w:adjustRightInd w:val="0"/>
              <w:rPr>
                <w:color w:val="000000"/>
                <w:szCs w:val="20"/>
                <w:lang w:val="sl-SI"/>
              </w:rPr>
            </w:pPr>
            <w:r w:rsidRPr="0081558F">
              <w:rPr>
                <w:color w:val="000000"/>
                <w:szCs w:val="20"/>
                <w:lang w:val="sl-SI"/>
              </w:rPr>
              <w:t>da test ne izpolnjuje tehničnih zahtev;</w:t>
            </w:r>
          </w:p>
          <w:p w14:paraId="166E6531" w14:textId="2B13D6E8" w:rsidR="00C20730" w:rsidRPr="00142DDD" w:rsidRDefault="00C20730" w:rsidP="00142DDD">
            <w:pPr>
              <w:autoSpaceDE w:val="0"/>
              <w:autoSpaceDN w:val="0"/>
              <w:adjustRightInd w:val="0"/>
              <w:ind w:left="360"/>
              <w:rPr>
                <w:color w:val="000000"/>
              </w:rPr>
            </w:pPr>
          </w:p>
          <w:p w14:paraId="242CD41B" w14:textId="77777777" w:rsidR="00C20730" w:rsidRPr="00B3052D" w:rsidRDefault="00C20730" w:rsidP="00B3052D">
            <w:pPr>
              <w:spacing w:line="260" w:lineRule="atLeast"/>
              <w:ind w:left="284"/>
              <w:rPr>
                <w:rFonts w:eastAsia="Calibri"/>
                <w:lang w:eastAsia="en-US"/>
              </w:rPr>
            </w:pPr>
          </w:p>
        </w:tc>
        <w:tc>
          <w:tcPr>
            <w:tcW w:w="4253" w:type="dxa"/>
            <w:tcBorders>
              <w:left w:val="single" w:sz="4" w:space="0" w:color="auto"/>
              <w:bottom w:val="single" w:sz="4" w:space="0" w:color="auto"/>
              <w:right w:val="single" w:sz="4" w:space="0" w:color="auto"/>
            </w:tcBorders>
            <w:shd w:val="clear" w:color="auto" w:fill="auto"/>
            <w:vAlign w:val="center"/>
          </w:tcPr>
          <w:p w14:paraId="66D1D856" w14:textId="77777777" w:rsidR="00C20730" w:rsidRPr="00B3052D" w:rsidRDefault="00C20730" w:rsidP="00B3052D">
            <w:pPr>
              <w:spacing w:line="260" w:lineRule="atLeast"/>
              <w:rPr>
                <w:rFonts w:eastAsia="Calibri"/>
                <w:noProof/>
                <w:lang w:eastAsia="en-US"/>
              </w:rPr>
            </w:pPr>
            <w:r w:rsidRPr="00B3052D">
              <w:rPr>
                <w:rFonts w:eastAsia="Calibri"/>
                <w:noProof/>
                <w:lang w:eastAsia="en-US"/>
              </w:rPr>
              <w:t>Takoj po utemeljeni ugotovitvi se izda sklep o prekinitvi pogodbe.</w:t>
            </w:r>
          </w:p>
        </w:tc>
      </w:tr>
    </w:tbl>
    <w:p w14:paraId="19750178" w14:textId="684787A8" w:rsidR="00C20730" w:rsidRPr="00B3052D" w:rsidRDefault="00C20730" w:rsidP="00B3052D">
      <w:pPr>
        <w:spacing w:line="260" w:lineRule="atLeast"/>
        <w:rPr>
          <w:rFonts w:eastAsia="Calibri"/>
          <w:i/>
          <w:noProof/>
          <w:lang w:eastAsia="en-US"/>
        </w:rPr>
      </w:pPr>
      <w:r w:rsidRPr="00B3052D">
        <w:rPr>
          <w:rFonts w:eastAsia="Calibri"/>
          <w:i/>
          <w:noProof/>
          <w:lang w:eastAsia="en-US"/>
        </w:rPr>
        <w:t xml:space="preserve">*Zgoraj naštete ukrepe lahko naročnik uveljavlja po opominu, po katerem </w:t>
      </w:r>
      <w:r w:rsidR="00EC189B">
        <w:rPr>
          <w:rFonts w:eastAsia="Calibri"/>
          <w:i/>
          <w:noProof/>
          <w:lang w:eastAsia="en-US"/>
        </w:rPr>
        <w:t>dobavitelj</w:t>
      </w:r>
      <w:r w:rsidRPr="00B3052D">
        <w:rPr>
          <w:rFonts w:eastAsia="Calibri"/>
          <w:i/>
          <w:noProof/>
          <w:lang w:eastAsia="en-US"/>
        </w:rPr>
        <w:t xml:space="preserve"> ne odpravi kršitve oziroma je kršitev kljub opominu ponovno zagrešil. Opomin mora biti izvajalcu poslan pisno ali na elektronski način.</w:t>
      </w:r>
    </w:p>
    <w:p w14:paraId="2696F82A" w14:textId="77777777" w:rsidR="0081558F" w:rsidRDefault="0081558F" w:rsidP="00B3052D">
      <w:pPr>
        <w:kinsoku w:val="0"/>
        <w:overflowPunct w:val="0"/>
        <w:spacing w:line="260" w:lineRule="atLeast"/>
        <w:ind w:right="4"/>
        <w:rPr>
          <w:rFonts w:eastAsia="Calibri"/>
          <w:lang w:val="x-none" w:eastAsia="en-US"/>
        </w:rPr>
      </w:pPr>
    </w:p>
    <w:p w14:paraId="5F4DDDD8" w14:textId="77777777" w:rsidR="00142DDD" w:rsidRPr="007606D5" w:rsidRDefault="00142DDD" w:rsidP="00142DDD">
      <w:r w:rsidRPr="007606D5">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w:t>
      </w:r>
      <w:r w:rsidRPr="007606D5">
        <w:lastRenderedPageBreak/>
        <w:t>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74701746" w14:textId="77777777" w:rsidR="00556532" w:rsidRPr="00142DDD" w:rsidRDefault="00556532" w:rsidP="00B3052D">
      <w:pPr>
        <w:kinsoku w:val="0"/>
        <w:overflowPunct w:val="0"/>
        <w:spacing w:line="260" w:lineRule="atLeast"/>
        <w:ind w:right="4"/>
        <w:rPr>
          <w:rFonts w:eastAsia="Calibri"/>
          <w:lang w:eastAsia="en-US"/>
        </w:rPr>
      </w:pPr>
    </w:p>
    <w:p w14:paraId="5FAE55C6" w14:textId="77777777" w:rsidR="00C20730" w:rsidRPr="00556532" w:rsidRDefault="00C20730" w:rsidP="00556532">
      <w:pPr>
        <w:pStyle w:val="Odstavekseznama"/>
        <w:numPr>
          <w:ilvl w:val="2"/>
          <w:numId w:val="7"/>
        </w:numPr>
        <w:ind w:left="567" w:hanging="283"/>
        <w:rPr>
          <w:b/>
        </w:rPr>
      </w:pPr>
      <w:r w:rsidRPr="00556532">
        <w:rPr>
          <w:b/>
        </w:rPr>
        <w:t xml:space="preserve">FINANČNO ZAVAROVANJE </w:t>
      </w:r>
    </w:p>
    <w:p w14:paraId="3E1D88C9" w14:textId="625CABCC" w:rsidR="00C20730" w:rsidRPr="00556532" w:rsidRDefault="00C20730" w:rsidP="00556532">
      <w:pPr>
        <w:numPr>
          <w:ilvl w:val="0"/>
          <w:numId w:val="4"/>
        </w:numPr>
        <w:jc w:val="center"/>
      </w:pPr>
      <w:r w:rsidRPr="00556532">
        <w:t>člen</w:t>
      </w:r>
    </w:p>
    <w:p w14:paraId="0E156A87" w14:textId="77777777" w:rsidR="00C20730" w:rsidRPr="00B3052D" w:rsidRDefault="00C20730" w:rsidP="00B3052D">
      <w:pPr>
        <w:spacing w:line="260" w:lineRule="atLeast"/>
        <w:ind w:right="49"/>
        <w:contextualSpacing/>
        <w:rPr>
          <w:rFonts w:eastAsia="Calibri"/>
          <w:noProof/>
          <w:lang w:eastAsia="en-US"/>
        </w:rPr>
      </w:pPr>
    </w:p>
    <w:p w14:paraId="4D117344" w14:textId="75007EEF" w:rsidR="0081558F" w:rsidRPr="00E450A9" w:rsidRDefault="0081558F" w:rsidP="0081558F">
      <w:pPr>
        <w:rPr>
          <w:rFonts w:eastAsia="Arial Unicode MS"/>
        </w:rPr>
      </w:pPr>
      <w:r>
        <w:rPr>
          <w:rFonts w:eastAsia="Arial Unicode MS"/>
        </w:rPr>
        <w:t>Dobavitelj</w:t>
      </w:r>
      <w:r w:rsidRPr="00E450A9">
        <w:rPr>
          <w:rFonts w:eastAsia="Arial Unicode MS"/>
        </w:rPr>
        <w:t xml:space="preserve"> mora najkasneje v 1</w:t>
      </w:r>
      <w:r w:rsidR="00142DDD">
        <w:rPr>
          <w:rFonts w:eastAsia="Arial Unicode MS"/>
        </w:rPr>
        <w:t>0</w:t>
      </w:r>
      <w:r w:rsidRPr="00E450A9">
        <w:rPr>
          <w:rFonts w:eastAsia="Arial Unicode MS"/>
        </w:rPr>
        <w:t xml:space="preserve"> dneh od podpisa pogodbe, kot pogoj za veljavnost pogodbe naročniku izročiti finančno zavarovanje za dobro izvedbo pogodbenih obveznosti glede na vzorec iz dokumentacije v višini </w:t>
      </w:r>
      <w:r w:rsidR="00142DDD">
        <w:rPr>
          <w:rFonts w:eastAsia="Arial Unicode MS"/>
        </w:rPr>
        <w:t>5</w:t>
      </w:r>
      <w:r w:rsidRPr="00E450A9">
        <w:rPr>
          <w:rFonts w:eastAsia="Arial Unicode MS"/>
        </w:rPr>
        <w:t>% od skupne pogodbene vrednosti z</w:t>
      </w:r>
      <w:r>
        <w:rPr>
          <w:rFonts w:eastAsia="Arial Unicode MS"/>
        </w:rPr>
        <w:t xml:space="preserve"> DDV</w:t>
      </w:r>
      <w:r w:rsidRPr="00E450A9">
        <w:rPr>
          <w:rFonts w:eastAsia="Arial Unicode MS"/>
          <w:i/>
        </w:rPr>
        <w:t>,</w:t>
      </w:r>
      <w:r w:rsidRPr="00E450A9">
        <w:rPr>
          <w:rFonts w:eastAsia="Arial Unicode MS"/>
        </w:rPr>
        <w:t xml:space="preserve"> ki ga lahko naročnik unovči v naslednjih primerih, če </w:t>
      </w:r>
      <w:r w:rsidRPr="00E450A9">
        <w:t>izvajalec</w:t>
      </w:r>
      <w:r w:rsidRPr="00E450A9">
        <w:rPr>
          <w:rFonts w:eastAsia="Arial Unicode MS"/>
        </w:rPr>
        <w:t>:</w:t>
      </w:r>
    </w:p>
    <w:p w14:paraId="317FE1CE" w14:textId="77777777" w:rsidR="0081558F" w:rsidRPr="00E450A9" w:rsidRDefault="0081558F" w:rsidP="0081558F">
      <w:pPr>
        <w:numPr>
          <w:ilvl w:val="0"/>
          <w:numId w:val="39"/>
        </w:numPr>
      </w:pPr>
      <w:r w:rsidRPr="00E450A9">
        <w:t>ne prične izvajati svojih pogodbenih obveznosti v skladu z določili sklenjene pogodbe ali</w:t>
      </w:r>
    </w:p>
    <w:p w14:paraId="1206571B" w14:textId="77777777" w:rsidR="0081558F" w:rsidRPr="00E450A9" w:rsidRDefault="0081558F" w:rsidP="0081558F">
      <w:pPr>
        <w:numPr>
          <w:ilvl w:val="0"/>
          <w:numId w:val="39"/>
        </w:numPr>
      </w:pPr>
      <w:r w:rsidRPr="00E450A9">
        <w:t>ne izpolni svojih pogodbenih obveznosti v skladu z določili sklenjene pogodbe ali</w:t>
      </w:r>
    </w:p>
    <w:p w14:paraId="1848744A" w14:textId="77777777" w:rsidR="0081558F" w:rsidRPr="00E450A9" w:rsidRDefault="0081558F" w:rsidP="0081558F">
      <w:pPr>
        <w:numPr>
          <w:ilvl w:val="0"/>
          <w:numId w:val="39"/>
        </w:numPr>
      </w:pPr>
      <w:r w:rsidRPr="00E450A9">
        <w:t>pravočasno ne izpolni svojih pogodbenih obveznosti v skladu z določili sklenjene pogodbe ali</w:t>
      </w:r>
    </w:p>
    <w:p w14:paraId="2EA1E751" w14:textId="77777777" w:rsidR="0081558F" w:rsidRPr="00E450A9" w:rsidRDefault="0081558F" w:rsidP="0081558F">
      <w:pPr>
        <w:numPr>
          <w:ilvl w:val="0"/>
          <w:numId w:val="39"/>
        </w:numPr>
      </w:pPr>
      <w:r w:rsidRPr="00E450A9">
        <w:t>pravilno ne izpolni svojih pogodbenih obveznosti v skladu z določili sklenjene pogodbe ali</w:t>
      </w:r>
    </w:p>
    <w:p w14:paraId="1433DD41" w14:textId="77777777" w:rsidR="0081558F" w:rsidRPr="00E450A9" w:rsidRDefault="0081558F" w:rsidP="0081558F">
      <w:pPr>
        <w:numPr>
          <w:ilvl w:val="0"/>
          <w:numId w:val="39"/>
        </w:numPr>
      </w:pPr>
      <w:r w:rsidRPr="00E450A9">
        <w:t>preneha izpolnjevati svoje pogodbene obveznosti v skladu z določili sklenjene pogodbe.</w:t>
      </w:r>
    </w:p>
    <w:p w14:paraId="24BBBD63" w14:textId="77777777" w:rsidR="0081558F" w:rsidRPr="00E450A9" w:rsidRDefault="0081558F" w:rsidP="0081558F">
      <w:pPr>
        <w:rPr>
          <w:rFonts w:eastAsia="Arial Unicode MS"/>
        </w:rPr>
      </w:pPr>
    </w:p>
    <w:p w14:paraId="515D5056" w14:textId="030D99AE" w:rsidR="0081558F" w:rsidRDefault="0081558F" w:rsidP="0081558F">
      <w:pPr>
        <w:rPr>
          <w:rFonts w:eastAsia="Arial Unicode MS"/>
        </w:rPr>
      </w:pPr>
      <w:r w:rsidRPr="00E450A9">
        <w:rPr>
          <w:rFonts w:eastAsia="Arial Unicode MS"/>
        </w:rPr>
        <w:t>Predložitev zavarovanja za dobro izvedbo pogodbenih obveznosti je pogoj za veljavnost pogodbe.</w:t>
      </w:r>
    </w:p>
    <w:p w14:paraId="3BCD473B" w14:textId="77777777" w:rsidR="0081558F" w:rsidRPr="00E450A9" w:rsidRDefault="0081558F" w:rsidP="0081558F">
      <w:pPr>
        <w:rPr>
          <w:rFonts w:eastAsia="Arial Unicode MS"/>
        </w:rPr>
      </w:pPr>
    </w:p>
    <w:p w14:paraId="03DFD720" w14:textId="487E7858" w:rsidR="0081558F" w:rsidRPr="00E450A9" w:rsidRDefault="0081558F" w:rsidP="0081558F">
      <w:r w:rsidRPr="00E450A9">
        <w:t xml:space="preserve">Finančno zavarovanje za dobro izvedbo pogodbenih obveznosti mora biti veljavno vsaj še 30 (trideset) dni po preteku roka za dokončno izvedbo pogodbenih obveznosti. </w:t>
      </w:r>
    </w:p>
    <w:p w14:paraId="4E0FBEA4" w14:textId="77777777" w:rsidR="0081558F" w:rsidRDefault="0081558F" w:rsidP="00B3052D">
      <w:pPr>
        <w:spacing w:line="260" w:lineRule="atLeast"/>
        <w:ind w:right="49"/>
        <w:contextualSpacing/>
        <w:rPr>
          <w:rFonts w:eastAsia="Calibri"/>
          <w:noProof/>
          <w:lang w:eastAsia="en-US"/>
        </w:rPr>
      </w:pPr>
    </w:p>
    <w:p w14:paraId="1DFA392F" w14:textId="2520AE2D" w:rsidR="00C20730" w:rsidRDefault="0081558F" w:rsidP="00B3052D">
      <w:pPr>
        <w:spacing w:line="260" w:lineRule="atLeast"/>
        <w:ind w:right="-93"/>
        <w:rPr>
          <w:noProof/>
          <w:lang w:eastAsia="en-US"/>
        </w:rPr>
      </w:pPr>
      <w:r>
        <w:rPr>
          <w:noProof/>
          <w:lang w:eastAsia="en-US"/>
        </w:rPr>
        <w:t>Naročnik</w:t>
      </w:r>
      <w:r w:rsidR="00C20730" w:rsidRPr="00B3052D">
        <w:rPr>
          <w:noProof/>
          <w:lang w:eastAsia="en-US"/>
        </w:rPr>
        <w:t xml:space="preserve"> lahko finančno zavarovanje uveljavi brez predhodnega opomina, mora pa </w:t>
      </w:r>
      <w:r>
        <w:rPr>
          <w:noProof/>
          <w:lang w:eastAsia="en-US"/>
        </w:rPr>
        <w:t>dobavitelja</w:t>
      </w:r>
      <w:r w:rsidR="00C20730" w:rsidRPr="00B3052D">
        <w:rPr>
          <w:noProof/>
          <w:lang w:eastAsia="en-US"/>
        </w:rPr>
        <w:t xml:space="preserve"> o tem, da jo je uveljavil, obvestiti pisno najkasneje 3 dni po dnevu, ko jo je predložil v izplačilo.</w:t>
      </w:r>
    </w:p>
    <w:p w14:paraId="637E0BF8" w14:textId="77777777" w:rsidR="00556532" w:rsidRPr="00B3052D" w:rsidRDefault="00556532" w:rsidP="00B3052D">
      <w:pPr>
        <w:spacing w:line="260" w:lineRule="atLeast"/>
        <w:ind w:right="-93"/>
        <w:rPr>
          <w:noProof/>
          <w:lang w:eastAsia="en-US"/>
        </w:rPr>
      </w:pPr>
    </w:p>
    <w:p w14:paraId="23708D67" w14:textId="05FCF0BA" w:rsidR="00C20730" w:rsidRDefault="00C20730" w:rsidP="00556532">
      <w:pPr>
        <w:pStyle w:val="Odstavekseznama"/>
        <w:numPr>
          <w:ilvl w:val="2"/>
          <w:numId w:val="7"/>
        </w:numPr>
        <w:ind w:left="567" w:hanging="283"/>
        <w:rPr>
          <w:b/>
        </w:rPr>
      </w:pPr>
      <w:r w:rsidRPr="00556532">
        <w:rPr>
          <w:b/>
        </w:rPr>
        <w:t>PROTIKORUPCIJSKA KLAVZULA in SOCIALNA KLAVZULA</w:t>
      </w:r>
    </w:p>
    <w:p w14:paraId="53ABB256" w14:textId="77777777" w:rsidR="00BA557B" w:rsidRPr="00BA557B" w:rsidRDefault="00BA557B" w:rsidP="00BA557B">
      <w:pPr>
        <w:rPr>
          <w:b/>
        </w:rPr>
      </w:pPr>
    </w:p>
    <w:p w14:paraId="2FED6D47" w14:textId="77777777" w:rsidR="00C20730" w:rsidRPr="00556532" w:rsidRDefault="00C20730" w:rsidP="00556532">
      <w:pPr>
        <w:numPr>
          <w:ilvl w:val="0"/>
          <w:numId w:val="4"/>
        </w:numPr>
        <w:jc w:val="center"/>
      </w:pPr>
      <w:r w:rsidRPr="00B3052D">
        <w:rPr>
          <w:b/>
          <w:noProof/>
          <w:lang w:eastAsia="en-US"/>
        </w:rPr>
        <w:t xml:space="preserve"> </w:t>
      </w:r>
      <w:r w:rsidRPr="00556532">
        <w:t>člen</w:t>
      </w:r>
    </w:p>
    <w:p w14:paraId="4B72F572" w14:textId="77777777" w:rsidR="00556532" w:rsidRDefault="00556532" w:rsidP="00B3052D">
      <w:pPr>
        <w:spacing w:line="260" w:lineRule="atLeast"/>
        <w:rPr>
          <w:noProof/>
          <w:lang w:eastAsia="en-US"/>
        </w:rPr>
      </w:pPr>
    </w:p>
    <w:p w14:paraId="428613DC" w14:textId="76A9F632" w:rsidR="00C20730" w:rsidRPr="00B3052D" w:rsidRDefault="00C20730" w:rsidP="00B3052D">
      <w:pPr>
        <w:spacing w:line="260" w:lineRule="atLeast"/>
        <w:rPr>
          <w:noProof/>
          <w:lang w:eastAsia="en-US"/>
        </w:rPr>
      </w:pPr>
      <w:r w:rsidRPr="00B3052D">
        <w:rPr>
          <w:noProof/>
          <w:lang w:eastAsia="en-US"/>
        </w:rPr>
        <w:t xml:space="preserve">Če predstavnik </w:t>
      </w:r>
      <w:r w:rsidR="00556532">
        <w:rPr>
          <w:noProof/>
          <w:lang w:eastAsia="en-US"/>
        </w:rPr>
        <w:t>dobavitelja</w:t>
      </w:r>
      <w:r w:rsidRPr="00B3052D">
        <w:rPr>
          <w:noProof/>
          <w:lang w:eastAsia="en-US"/>
        </w:rPr>
        <w:t xml:space="preserve"> v svojem imenu ali na svoj račun, predstavniku </w:t>
      </w:r>
      <w:r w:rsidR="00556532">
        <w:rPr>
          <w:noProof/>
          <w:lang w:eastAsia="en-US"/>
        </w:rPr>
        <w:t>naročnika</w:t>
      </w:r>
      <w:r w:rsidRPr="00B3052D">
        <w:rPr>
          <w:noProof/>
          <w:lang w:eastAsia="en-US"/>
        </w:rPr>
        <w:t xml:space="preserve"> ali posredniku </w:t>
      </w:r>
      <w:r w:rsidR="00556532">
        <w:rPr>
          <w:noProof/>
          <w:lang w:eastAsia="en-US"/>
        </w:rPr>
        <w:t>naročnika</w:t>
      </w:r>
      <w:r w:rsidRPr="00B3052D">
        <w:rPr>
          <w:noProof/>
          <w:lang w:eastAsia="en-US"/>
        </w:rPr>
        <w:t xml:space="preserve"> ali njegovega organa obljubi, ponudi ali da kakšno nedovoljeno korist za: </w:t>
      </w:r>
    </w:p>
    <w:p w14:paraId="2CB4BB4F" w14:textId="77777777" w:rsidR="00C20730" w:rsidRPr="00B3052D" w:rsidRDefault="00C20730" w:rsidP="00B3052D">
      <w:pPr>
        <w:spacing w:line="260" w:lineRule="atLeast"/>
        <w:rPr>
          <w:noProof/>
          <w:lang w:eastAsia="en-US"/>
        </w:rPr>
      </w:pPr>
    </w:p>
    <w:p w14:paraId="2C829E1E" w14:textId="77777777" w:rsidR="00C20730" w:rsidRPr="00B3052D" w:rsidRDefault="00C20730" w:rsidP="00B3052D">
      <w:pPr>
        <w:numPr>
          <w:ilvl w:val="0"/>
          <w:numId w:val="25"/>
        </w:numPr>
        <w:tabs>
          <w:tab w:val="num" w:pos="360"/>
          <w:tab w:val="num" w:pos="851"/>
        </w:tabs>
        <w:spacing w:line="260" w:lineRule="atLeast"/>
        <w:ind w:left="357" w:hanging="73"/>
        <w:rPr>
          <w:noProof/>
          <w:lang w:eastAsia="en-US"/>
        </w:rPr>
      </w:pPr>
      <w:r w:rsidRPr="00B3052D">
        <w:rPr>
          <w:noProof/>
          <w:lang w:eastAsia="en-US"/>
        </w:rPr>
        <w:t xml:space="preserve">pridobitev posla ali </w:t>
      </w:r>
    </w:p>
    <w:p w14:paraId="29F8A543" w14:textId="77777777" w:rsidR="00C20730" w:rsidRPr="00B3052D" w:rsidRDefault="00C20730" w:rsidP="00B3052D">
      <w:pPr>
        <w:numPr>
          <w:ilvl w:val="0"/>
          <w:numId w:val="25"/>
        </w:numPr>
        <w:tabs>
          <w:tab w:val="num" w:pos="360"/>
          <w:tab w:val="num" w:pos="851"/>
        </w:tabs>
        <w:spacing w:line="260" w:lineRule="atLeast"/>
        <w:ind w:left="357" w:hanging="73"/>
        <w:rPr>
          <w:noProof/>
          <w:lang w:eastAsia="en-US"/>
        </w:rPr>
      </w:pPr>
      <w:r w:rsidRPr="00B3052D">
        <w:rPr>
          <w:noProof/>
          <w:lang w:eastAsia="en-US"/>
        </w:rPr>
        <w:t xml:space="preserve">za sklenitev posla pod ugodnejšimi pogoji ali </w:t>
      </w:r>
    </w:p>
    <w:p w14:paraId="42E8D64E" w14:textId="77777777" w:rsidR="00C20730" w:rsidRPr="00B3052D" w:rsidRDefault="00C20730" w:rsidP="00B3052D">
      <w:pPr>
        <w:numPr>
          <w:ilvl w:val="0"/>
          <w:numId w:val="25"/>
        </w:numPr>
        <w:tabs>
          <w:tab w:val="num" w:pos="360"/>
          <w:tab w:val="num" w:pos="851"/>
        </w:tabs>
        <w:spacing w:line="260" w:lineRule="atLeast"/>
        <w:ind w:left="357" w:hanging="73"/>
        <w:rPr>
          <w:noProof/>
          <w:lang w:eastAsia="en-US"/>
        </w:rPr>
      </w:pPr>
      <w:r w:rsidRPr="00B3052D">
        <w:rPr>
          <w:noProof/>
          <w:lang w:eastAsia="en-US"/>
        </w:rPr>
        <w:t xml:space="preserve">za opustitev dolžnega nadzora nad izvajanjem pogodbenih obveznosti ali </w:t>
      </w:r>
    </w:p>
    <w:p w14:paraId="79723571" w14:textId="77777777" w:rsidR="00C20730" w:rsidRPr="00B3052D" w:rsidRDefault="00C20730" w:rsidP="00B3052D">
      <w:pPr>
        <w:numPr>
          <w:ilvl w:val="0"/>
          <w:numId w:val="25"/>
        </w:numPr>
        <w:tabs>
          <w:tab w:val="num" w:pos="851"/>
        </w:tabs>
        <w:spacing w:line="260" w:lineRule="atLeast"/>
        <w:ind w:left="851" w:hanging="567"/>
        <w:rPr>
          <w:noProof/>
          <w:lang w:eastAsia="en-US"/>
        </w:rPr>
      </w:pPr>
      <w:r w:rsidRPr="00B3052D">
        <w:rPr>
          <w:noProof/>
          <w:lang w:eastAsia="en-US"/>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2D79185A" w14:textId="77777777" w:rsidR="00C20730" w:rsidRPr="00B3052D" w:rsidRDefault="00C20730" w:rsidP="00B3052D">
      <w:pPr>
        <w:spacing w:line="260" w:lineRule="atLeast"/>
        <w:rPr>
          <w:noProof/>
          <w:lang w:eastAsia="en-US"/>
        </w:rPr>
      </w:pPr>
      <w:r w:rsidRPr="00B3052D">
        <w:rPr>
          <w:noProof/>
          <w:lang w:eastAsia="en-US"/>
        </w:rPr>
        <w:t>je ta pogodba nična.</w:t>
      </w:r>
    </w:p>
    <w:p w14:paraId="2AB006B9" w14:textId="77777777" w:rsidR="00556532" w:rsidRDefault="00556532" w:rsidP="00B3052D">
      <w:pPr>
        <w:spacing w:line="260" w:lineRule="atLeast"/>
        <w:rPr>
          <w:noProof/>
          <w:lang w:eastAsia="en-US"/>
        </w:rPr>
      </w:pPr>
    </w:p>
    <w:p w14:paraId="5E5C79C9" w14:textId="77777777" w:rsidR="00C20730" w:rsidRPr="00556532" w:rsidRDefault="00C20730" w:rsidP="00556532">
      <w:pPr>
        <w:numPr>
          <w:ilvl w:val="0"/>
          <w:numId w:val="4"/>
        </w:numPr>
        <w:jc w:val="center"/>
        <w:rPr>
          <w:bCs/>
          <w:noProof/>
          <w:lang w:eastAsia="en-US"/>
        </w:rPr>
      </w:pPr>
      <w:r w:rsidRPr="00556532">
        <w:rPr>
          <w:bCs/>
          <w:noProof/>
          <w:lang w:eastAsia="en-US"/>
        </w:rPr>
        <w:t>člen</w:t>
      </w:r>
    </w:p>
    <w:p w14:paraId="16560577" w14:textId="77777777" w:rsidR="00556532" w:rsidRDefault="00556532" w:rsidP="00B3052D">
      <w:pPr>
        <w:kinsoku w:val="0"/>
        <w:overflowPunct w:val="0"/>
        <w:spacing w:line="260" w:lineRule="atLeast"/>
        <w:ind w:right="4"/>
        <w:rPr>
          <w:rFonts w:eastAsia="Calibri"/>
          <w:lang w:val="x-none" w:eastAsia="en-US"/>
        </w:rPr>
      </w:pPr>
    </w:p>
    <w:p w14:paraId="1CB90431" w14:textId="46CACB95" w:rsidR="00C20730" w:rsidRDefault="00C20730" w:rsidP="00B3052D">
      <w:pPr>
        <w:kinsoku w:val="0"/>
        <w:overflowPunct w:val="0"/>
        <w:spacing w:line="260" w:lineRule="atLeast"/>
        <w:ind w:right="4"/>
        <w:rPr>
          <w:rFonts w:eastAsia="Calibri"/>
          <w:lang w:val="x-none" w:eastAsia="en-US"/>
        </w:rPr>
      </w:pPr>
      <w:r w:rsidRPr="00B3052D">
        <w:rPr>
          <w:rFonts w:eastAsia="Calibri"/>
          <w:lang w:val="x-none" w:eastAsia="en-US"/>
        </w:rPr>
        <w:t>Dobavitelj</w:t>
      </w:r>
      <w:r w:rsidRPr="00B3052D">
        <w:rPr>
          <w:rFonts w:eastAsia="Calibri"/>
          <w:spacing w:val="26"/>
          <w:lang w:val="x-none" w:eastAsia="en-US"/>
        </w:rPr>
        <w:t xml:space="preserve"> </w:t>
      </w:r>
      <w:r w:rsidRPr="00B3052D">
        <w:rPr>
          <w:rFonts w:eastAsia="Calibri"/>
          <w:lang w:val="x-none" w:eastAsia="en-US"/>
        </w:rPr>
        <w:t>zagotavlja,</w:t>
      </w:r>
      <w:r w:rsidRPr="00B3052D">
        <w:rPr>
          <w:rFonts w:eastAsia="Calibri"/>
          <w:spacing w:val="25"/>
          <w:lang w:val="x-none" w:eastAsia="en-US"/>
        </w:rPr>
        <w:t xml:space="preserve"> </w:t>
      </w:r>
      <w:r w:rsidRPr="00B3052D">
        <w:rPr>
          <w:rFonts w:eastAsia="Calibri"/>
          <w:lang w:val="x-none" w:eastAsia="en-US"/>
        </w:rPr>
        <w:t>da</w:t>
      </w:r>
      <w:r w:rsidRPr="00B3052D">
        <w:rPr>
          <w:rFonts w:eastAsia="Calibri"/>
          <w:spacing w:val="24"/>
          <w:lang w:val="x-none" w:eastAsia="en-US"/>
        </w:rPr>
        <w:t xml:space="preserve"> </w:t>
      </w:r>
      <w:r w:rsidRPr="00B3052D">
        <w:rPr>
          <w:rFonts w:eastAsia="Calibri"/>
          <w:lang w:val="x-none" w:eastAsia="en-US"/>
        </w:rPr>
        <w:t>nobena</w:t>
      </w:r>
      <w:r w:rsidRPr="00B3052D">
        <w:rPr>
          <w:rFonts w:eastAsia="Calibri"/>
          <w:spacing w:val="24"/>
          <w:lang w:val="x-none" w:eastAsia="en-US"/>
        </w:rPr>
        <w:t xml:space="preserve"> </w:t>
      </w:r>
      <w:r w:rsidRPr="00B3052D">
        <w:rPr>
          <w:rFonts w:eastAsia="Calibri"/>
          <w:lang w:val="x-none" w:eastAsia="en-US"/>
        </w:rPr>
        <w:t>od</w:t>
      </w:r>
      <w:r w:rsidRPr="00B3052D">
        <w:rPr>
          <w:rFonts w:eastAsia="Calibri"/>
          <w:spacing w:val="24"/>
          <w:lang w:val="x-none" w:eastAsia="en-US"/>
        </w:rPr>
        <w:t xml:space="preserve"> </w:t>
      </w:r>
      <w:r w:rsidRPr="00B3052D">
        <w:rPr>
          <w:rFonts w:eastAsia="Calibri"/>
          <w:lang w:val="x-none" w:eastAsia="en-US"/>
        </w:rPr>
        <w:t>pooblaščenih</w:t>
      </w:r>
      <w:r w:rsidRPr="00B3052D">
        <w:rPr>
          <w:rFonts w:eastAsia="Calibri"/>
          <w:spacing w:val="24"/>
          <w:lang w:val="x-none" w:eastAsia="en-US"/>
        </w:rPr>
        <w:t xml:space="preserve"> </w:t>
      </w:r>
      <w:r w:rsidRPr="00B3052D">
        <w:rPr>
          <w:rFonts w:eastAsia="Calibri"/>
          <w:lang w:val="x-none" w:eastAsia="en-US"/>
        </w:rPr>
        <w:t>ali</w:t>
      </w:r>
      <w:r w:rsidRPr="00B3052D">
        <w:rPr>
          <w:rFonts w:eastAsia="Calibri"/>
          <w:spacing w:val="23"/>
          <w:lang w:val="x-none" w:eastAsia="en-US"/>
        </w:rPr>
        <w:t xml:space="preserve"> </w:t>
      </w:r>
      <w:r w:rsidRPr="00B3052D">
        <w:rPr>
          <w:rFonts w:eastAsia="Calibri"/>
          <w:lang w:val="x-none" w:eastAsia="en-US"/>
        </w:rPr>
        <w:t>drugih</w:t>
      </w:r>
      <w:r w:rsidRPr="00B3052D">
        <w:rPr>
          <w:rFonts w:eastAsia="Calibri"/>
          <w:spacing w:val="24"/>
          <w:lang w:val="x-none" w:eastAsia="en-US"/>
        </w:rPr>
        <w:t xml:space="preserve"> </w:t>
      </w:r>
      <w:r w:rsidRPr="00B3052D">
        <w:rPr>
          <w:rFonts w:eastAsia="Calibri"/>
          <w:lang w:val="x-none" w:eastAsia="en-US"/>
        </w:rPr>
        <w:t>oseb</w:t>
      </w:r>
      <w:r w:rsidRPr="00B3052D">
        <w:rPr>
          <w:rFonts w:eastAsia="Calibri"/>
          <w:spacing w:val="26"/>
          <w:lang w:val="x-none" w:eastAsia="en-US"/>
        </w:rPr>
        <w:t xml:space="preserve"> </w:t>
      </w:r>
      <w:r w:rsidRPr="00B3052D">
        <w:rPr>
          <w:rFonts w:eastAsia="Calibri"/>
          <w:lang w:val="x-none" w:eastAsia="en-US"/>
        </w:rPr>
        <w:t>dobavitelja,</w:t>
      </w:r>
      <w:r w:rsidRPr="00B3052D">
        <w:rPr>
          <w:rFonts w:eastAsia="Calibri"/>
          <w:spacing w:val="25"/>
          <w:lang w:val="x-none" w:eastAsia="en-US"/>
        </w:rPr>
        <w:t xml:space="preserve"> </w:t>
      </w:r>
      <w:r w:rsidRPr="00B3052D">
        <w:rPr>
          <w:rFonts w:eastAsia="Calibri"/>
          <w:lang w:val="x-none" w:eastAsia="en-US"/>
        </w:rPr>
        <w:t>niti</w:t>
      </w:r>
      <w:r w:rsidRPr="00B3052D">
        <w:rPr>
          <w:rFonts w:eastAsia="Calibri"/>
          <w:spacing w:val="23"/>
          <w:lang w:val="x-none" w:eastAsia="en-US"/>
        </w:rPr>
        <w:t xml:space="preserve"> </w:t>
      </w:r>
      <w:r w:rsidRPr="00B3052D">
        <w:rPr>
          <w:rFonts w:eastAsia="Calibri"/>
          <w:lang w:val="x-none" w:eastAsia="en-US"/>
        </w:rPr>
        <w:t>nobeden</w:t>
      </w:r>
      <w:r w:rsidRPr="00B3052D">
        <w:rPr>
          <w:rFonts w:eastAsia="Calibri"/>
          <w:spacing w:val="-1"/>
          <w:lang w:val="x-none" w:eastAsia="en-US"/>
        </w:rPr>
        <w:t xml:space="preserve"> </w:t>
      </w:r>
      <w:r w:rsidRPr="00B3052D">
        <w:rPr>
          <w:rFonts w:eastAsia="Calibri"/>
          <w:lang w:val="x-none" w:eastAsia="en-US"/>
        </w:rPr>
        <w:t>od njegovih svetovalcev, pogodbeno ali kakor koli drugače povezanih subjektov z njim</w:t>
      </w:r>
      <w:r w:rsidRPr="00B3052D">
        <w:rPr>
          <w:rFonts w:eastAsia="Calibri"/>
          <w:spacing w:val="52"/>
          <w:lang w:val="x-none" w:eastAsia="en-US"/>
        </w:rPr>
        <w:t xml:space="preserve"> </w:t>
      </w:r>
      <w:r w:rsidRPr="00B3052D">
        <w:rPr>
          <w:rFonts w:eastAsia="Calibri"/>
          <w:lang w:val="x-none" w:eastAsia="en-US"/>
        </w:rPr>
        <w:t>(tudi</w:t>
      </w:r>
      <w:r w:rsidRPr="00B3052D">
        <w:rPr>
          <w:rFonts w:eastAsia="Calibri"/>
          <w:spacing w:val="-1"/>
          <w:lang w:val="x-none" w:eastAsia="en-US"/>
        </w:rPr>
        <w:t xml:space="preserve"> </w:t>
      </w:r>
      <w:r w:rsidRPr="00B3052D">
        <w:rPr>
          <w:rFonts w:eastAsia="Calibri"/>
          <w:lang w:val="x-none" w:eastAsia="en-US"/>
        </w:rPr>
        <w:t>prek</w:t>
      </w:r>
      <w:r w:rsidRPr="00B3052D">
        <w:rPr>
          <w:rFonts w:eastAsia="Calibri"/>
          <w:spacing w:val="48"/>
          <w:lang w:val="x-none" w:eastAsia="en-US"/>
        </w:rPr>
        <w:t xml:space="preserve"> </w:t>
      </w:r>
      <w:r w:rsidRPr="00B3052D">
        <w:rPr>
          <w:rFonts w:eastAsia="Calibri"/>
          <w:lang w:val="x-none" w:eastAsia="en-US"/>
        </w:rPr>
        <w:t>subjektov,</w:t>
      </w:r>
      <w:r w:rsidRPr="00B3052D">
        <w:rPr>
          <w:rFonts w:eastAsia="Calibri"/>
          <w:spacing w:val="46"/>
          <w:lang w:val="x-none" w:eastAsia="en-US"/>
        </w:rPr>
        <w:t xml:space="preserve"> </w:t>
      </w:r>
      <w:r w:rsidRPr="00B3052D">
        <w:rPr>
          <w:rFonts w:eastAsia="Calibri"/>
          <w:lang w:val="x-none" w:eastAsia="en-US"/>
        </w:rPr>
        <w:t>ki</w:t>
      </w:r>
      <w:r w:rsidRPr="00B3052D">
        <w:rPr>
          <w:rFonts w:eastAsia="Calibri"/>
          <w:spacing w:val="44"/>
          <w:lang w:val="x-none" w:eastAsia="en-US"/>
        </w:rPr>
        <w:t xml:space="preserve"> </w:t>
      </w:r>
      <w:r w:rsidRPr="00B3052D">
        <w:rPr>
          <w:rFonts w:eastAsia="Calibri"/>
          <w:lang w:val="x-none" w:eastAsia="en-US"/>
        </w:rPr>
        <w:t>niso</w:t>
      </w:r>
      <w:r w:rsidRPr="00B3052D">
        <w:rPr>
          <w:rFonts w:eastAsia="Calibri"/>
          <w:spacing w:val="45"/>
          <w:lang w:val="x-none" w:eastAsia="en-US"/>
        </w:rPr>
        <w:t xml:space="preserve"> </w:t>
      </w:r>
      <w:r w:rsidRPr="00B3052D">
        <w:rPr>
          <w:rFonts w:eastAsia="Calibri"/>
          <w:lang w:val="x-none" w:eastAsia="en-US"/>
        </w:rPr>
        <w:t>povezani</w:t>
      </w:r>
      <w:r w:rsidRPr="00B3052D">
        <w:rPr>
          <w:rFonts w:eastAsia="Calibri"/>
          <w:spacing w:val="47"/>
          <w:lang w:val="x-none" w:eastAsia="en-US"/>
        </w:rPr>
        <w:t xml:space="preserve"> </w:t>
      </w:r>
      <w:r w:rsidRPr="00B3052D">
        <w:rPr>
          <w:rFonts w:eastAsia="Calibri"/>
          <w:lang w:val="x-none" w:eastAsia="en-US"/>
        </w:rPr>
        <w:t>lastniško,</w:t>
      </w:r>
      <w:r w:rsidRPr="00B3052D">
        <w:rPr>
          <w:rFonts w:eastAsia="Calibri"/>
          <w:spacing w:val="46"/>
          <w:lang w:val="x-none" w:eastAsia="en-US"/>
        </w:rPr>
        <w:t xml:space="preserve"> </w:t>
      </w:r>
      <w:r w:rsidRPr="00B3052D">
        <w:rPr>
          <w:rFonts w:eastAsia="Calibri"/>
          <w:lang w:val="x-none" w:eastAsia="en-US"/>
        </w:rPr>
        <w:t>upravljavsko</w:t>
      </w:r>
      <w:r w:rsidRPr="00B3052D">
        <w:rPr>
          <w:rFonts w:eastAsia="Calibri"/>
          <w:spacing w:val="45"/>
          <w:lang w:val="x-none" w:eastAsia="en-US"/>
        </w:rPr>
        <w:t xml:space="preserve"> </w:t>
      </w:r>
      <w:r w:rsidRPr="00B3052D">
        <w:rPr>
          <w:rFonts w:eastAsia="Calibri"/>
          <w:lang w:val="x-none" w:eastAsia="en-US"/>
        </w:rPr>
        <w:t>ali</w:t>
      </w:r>
      <w:r w:rsidRPr="00B3052D">
        <w:rPr>
          <w:rFonts w:eastAsia="Calibri"/>
          <w:spacing w:val="47"/>
          <w:lang w:val="x-none" w:eastAsia="en-US"/>
        </w:rPr>
        <w:t xml:space="preserve"> </w:t>
      </w:r>
      <w:r w:rsidRPr="00B3052D">
        <w:rPr>
          <w:rFonts w:eastAsia="Calibri"/>
          <w:lang w:val="x-none" w:eastAsia="en-US"/>
        </w:rPr>
        <w:t>kakor</w:t>
      </w:r>
      <w:r w:rsidRPr="00B3052D">
        <w:rPr>
          <w:rFonts w:eastAsia="Calibri"/>
          <w:spacing w:val="44"/>
          <w:lang w:val="x-none" w:eastAsia="en-US"/>
        </w:rPr>
        <w:t xml:space="preserve"> </w:t>
      </w:r>
      <w:r w:rsidRPr="00B3052D">
        <w:rPr>
          <w:rFonts w:eastAsia="Calibri"/>
          <w:lang w:val="x-none" w:eastAsia="en-US"/>
        </w:rPr>
        <w:t>koli</w:t>
      </w:r>
      <w:r w:rsidRPr="00B3052D">
        <w:rPr>
          <w:rFonts w:eastAsia="Calibri"/>
          <w:spacing w:val="44"/>
          <w:lang w:val="x-none" w:eastAsia="en-US"/>
        </w:rPr>
        <w:t xml:space="preserve"> </w:t>
      </w:r>
      <w:r w:rsidRPr="00B3052D">
        <w:rPr>
          <w:rFonts w:eastAsia="Calibri"/>
          <w:lang w:val="x-none" w:eastAsia="en-US"/>
        </w:rPr>
        <w:t>drugače</w:t>
      </w:r>
      <w:r w:rsidRPr="00B3052D">
        <w:rPr>
          <w:rFonts w:eastAsia="Calibri"/>
          <w:spacing w:val="45"/>
          <w:lang w:val="x-none" w:eastAsia="en-US"/>
        </w:rPr>
        <w:t xml:space="preserve"> </w:t>
      </w:r>
      <w:r w:rsidRPr="00B3052D">
        <w:rPr>
          <w:rFonts w:eastAsia="Calibri"/>
          <w:lang w:val="x-none" w:eastAsia="en-US"/>
        </w:rPr>
        <w:t>in</w:t>
      </w:r>
      <w:r w:rsidRPr="00B3052D">
        <w:rPr>
          <w:rFonts w:eastAsia="Calibri"/>
          <w:spacing w:val="45"/>
          <w:lang w:val="x-none" w:eastAsia="en-US"/>
        </w:rPr>
        <w:t xml:space="preserve"> </w:t>
      </w:r>
      <w:r w:rsidRPr="00B3052D">
        <w:rPr>
          <w:rFonts w:eastAsia="Calibri"/>
          <w:lang w:val="x-none" w:eastAsia="en-US"/>
        </w:rPr>
        <w:t xml:space="preserve">obstaja tveganje oz. verjetnost, da je morebitna ugodnost vodila do sklenitve pogodbe) v zvezi s sklenitvijo pogodbe ni sprejel in ne bo sprejel nobenega plačila ali druge ugodnosti od naročnika oz. kakorkoli z njim povezanih subjektov, niti takšno plačilo ali ugodnost nobenemu ni bila obljubljena. </w:t>
      </w:r>
    </w:p>
    <w:p w14:paraId="6CF0F429" w14:textId="77777777" w:rsidR="00CC6DE2" w:rsidRPr="00B3052D" w:rsidRDefault="00CC6DE2" w:rsidP="00B3052D">
      <w:pPr>
        <w:kinsoku w:val="0"/>
        <w:overflowPunct w:val="0"/>
        <w:spacing w:line="260" w:lineRule="atLeast"/>
        <w:ind w:right="4"/>
        <w:rPr>
          <w:rFonts w:eastAsia="Calibri"/>
          <w:lang w:val="x-none" w:eastAsia="en-US"/>
        </w:rPr>
      </w:pPr>
    </w:p>
    <w:p w14:paraId="00E27C0F" w14:textId="77777777" w:rsidR="00C20730" w:rsidRPr="00B3052D" w:rsidRDefault="00C20730" w:rsidP="00B3052D">
      <w:pPr>
        <w:kinsoku w:val="0"/>
        <w:overflowPunct w:val="0"/>
        <w:spacing w:line="260" w:lineRule="atLeast"/>
        <w:ind w:right="4"/>
        <w:rPr>
          <w:rFonts w:eastAsia="Calibri"/>
          <w:lang w:val="x-none" w:eastAsia="en-US"/>
        </w:rPr>
      </w:pPr>
      <w:r w:rsidRPr="00B3052D">
        <w:rPr>
          <w:rFonts w:eastAsia="Calibri"/>
          <w:lang w:val="x-none" w:eastAsia="en-US"/>
        </w:rPr>
        <w:lastRenderedPageBreak/>
        <w:t>Naročnik</w:t>
      </w:r>
      <w:r w:rsidRPr="00B3052D">
        <w:rPr>
          <w:rFonts w:eastAsia="Calibri"/>
          <w:spacing w:val="46"/>
          <w:lang w:val="x-none" w:eastAsia="en-US"/>
        </w:rPr>
        <w:t xml:space="preserve"> </w:t>
      </w:r>
      <w:r w:rsidRPr="00B3052D">
        <w:rPr>
          <w:rFonts w:eastAsia="Calibri"/>
          <w:lang w:val="x-none" w:eastAsia="en-US"/>
        </w:rPr>
        <w:t>zagotavlja,</w:t>
      </w:r>
      <w:r w:rsidRPr="00B3052D">
        <w:rPr>
          <w:rFonts w:eastAsia="Calibri"/>
          <w:spacing w:val="44"/>
          <w:lang w:val="x-none" w:eastAsia="en-US"/>
        </w:rPr>
        <w:t xml:space="preserve"> </w:t>
      </w:r>
      <w:r w:rsidRPr="00B3052D">
        <w:rPr>
          <w:rFonts w:eastAsia="Calibri"/>
          <w:lang w:val="x-none" w:eastAsia="en-US"/>
        </w:rPr>
        <w:t>da</w:t>
      </w:r>
      <w:r w:rsidRPr="00B3052D">
        <w:rPr>
          <w:rFonts w:eastAsia="Calibri"/>
          <w:spacing w:val="43"/>
          <w:lang w:val="x-none" w:eastAsia="en-US"/>
        </w:rPr>
        <w:t xml:space="preserve"> </w:t>
      </w:r>
      <w:r w:rsidRPr="00B3052D">
        <w:rPr>
          <w:rFonts w:eastAsia="Calibri"/>
          <w:lang w:val="x-none" w:eastAsia="en-US"/>
        </w:rPr>
        <w:t>nobena</w:t>
      </w:r>
      <w:r w:rsidRPr="00B3052D">
        <w:rPr>
          <w:rFonts w:eastAsia="Calibri"/>
          <w:spacing w:val="45"/>
          <w:lang w:val="x-none" w:eastAsia="en-US"/>
        </w:rPr>
        <w:t xml:space="preserve"> </w:t>
      </w:r>
      <w:r w:rsidRPr="00B3052D">
        <w:rPr>
          <w:rFonts w:eastAsia="Calibri"/>
          <w:lang w:val="x-none" w:eastAsia="en-US"/>
        </w:rPr>
        <w:t>od</w:t>
      </w:r>
      <w:r w:rsidRPr="00B3052D">
        <w:rPr>
          <w:rFonts w:eastAsia="Calibri"/>
          <w:spacing w:val="45"/>
          <w:lang w:val="x-none" w:eastAsia="en-US"/>
        </w:rPr>
        <w:t xml:space="preserve"> </w:t>
      </w:r>
      <w:r w:rsidRPr="00B3052D">
        <w:rPr>
          <w:rFonts w:eastAsia="Calibri"/>
          <w:lang w:val="x-none" w:eastAsia="en-US"/>
        </w:rPr>
        <w:t>pooblaščenih</w:t>
      </w:r>
      <w:r w:rsidRPr="00B3052D">
        <w:rPr>
          <w:rFonts w:eastAsia="Calibri"/>
          <w:spacing w:val="45"/>
          <w:lang w:val="x-none" w:eastAsia="en-US"/>
        </w:rPr>
        <w:t xml:space="preserve"> </w:t>
      </w:r>
      <w:r w:rsidRPr="00B3052D">
        <w:rPr>
          <w:rFonts w:eastAsia="Calibri"/>
          <w:lang w:val="x-none" w:eastAsia="en-US"/>
        </w:rPr>
        <w:t>ali</w:t>
      </w:r>
      <w:r w:rsidRPr="00B3052D">
        <w:rPr>
          <w:rFonts w:eastAsia="Calibri"/>
          <w:spacing w:val="45"/>
          <w:lang w:val="x-none" w:eastAsia="en-US"/>
        </w:rPr>
        <w:t xml:space="preserve"> </w:t>
      </w:r>
      <w:r w:rsidRPr="00B3052D">
        <w:rPr>
          <w:rFonts w:eastAsia="Calibri"/>
          <w:lang w:val="x-none" w:eastAsia="en-US"/>
        </w:rPr>
        <w:t>drugih</w:t>
      </w:r>
      <w:r w:rsidRPr="00B3052D">
        <w:rPr>
          <w:rFonts w:eastAsia="Calibri"/>
          <w:spacing w:val="45"/>
          <w:lang w:val="x-none" w:eastAsia="en-US"/>
        </w:rPr>
        <w:t xml:space="preserve"> </w:t>
      </w:r>
      <w:r w:rsidRPr="00B3052D">
        <w:rPr>
          <w:rFonts w:eastAsia="Calibri"/>
          <w:lang w:val="x-none" w:eastAsia="en-US"/>
        </w:rPr>
        <w:t>oseb</w:t>
      </w:r>
      <w:r w:rsidRPr="00B3052D">
        <w:rPr>
          <w:rFonts w:eastAsia="Calibri"/>
          <w:spacing w:val="45"/>
          <w:lang w:val="x-none" w:eastAsia="en-US"/>
        </w:rPr>
        <w:t xml:space="preserve"> </w:t>
      </w:r>
      <w:r w:rsidRPr="00B3052D">
        <w:rPr>
          <w:rFonts w:eastAsia="Calibri"/>
          <w:lang w:val="x-none" w:eastAsia="en-US"/>
        </w:rPr>
        <w:t>naročnika,</w:t>
      </w:r>
      <w:r w:rsidRPr="00B3052D">
        <w:rPr>
          <w:rFonts w:eastAsia="Calibri"/>
          <w:spacing w:val="47"/>
          <w:lang w:val="x-none" w:eastAsia="en-US"/>
        </w:rPr>
        <w:t xml:space="preserve"> </w:t>
      </w:r>
      <w:r w:rsidRPr="00B3052D">
        <w:rPr>
          <w:rFonts w:eastAsia="Calibri"/>
          <w:lang w:val="x-none" w:eastAsia="en-US"/>
        </w:rPr>
        <w:t>nobeden</w:t>
      </w:r>
      <w:r w:rsidRPr="00B3052D">
        <w:rPr>
          <w:rFonts w:eastAsia="Calibri"/>
          <w:spacing w:val="45"/>
          <w:lang w:val="x-none" w:eastAsia="en-US"/>
        </w:rPr>
        <w:t xml:space="preserve"> </w:t>
      </w:r>
      <w:r w:rsidRPr="00B3052D">
        <w:rPr>
          <w:rFonts w:eastAsia="Calibri"/>
          <w:lang w:val="x-none" w:eastAsia="en-US"/>
        </w:rPr>
        <w:t>od</w:t>
      </w:r>
      <w:r w:rsidRPr="00B3052D">
        <w:rPr>
          <w:rFonts w:eastAsia="Calibri"/>
          <w:spacing w:val="-1"/>
          <w:lang w:val="x-none" w:eastAsia="en-US"/>
        </w:rPr>
        <w:t xml:space="preserve"> </w:t>
      </w:r>
      <w:r w:rsidRPr="00B3052D">
        <w:rPr>
          <w:rFonts w:eastAsia="Calibri"/>
          <w:lang w:val="x-none" w:eastAsia="en-US"/>
        </w:rPr>
        <w:t>njegovih</w:t>
      </w:r>
      <w:r w:rsidRPr="00B3052D">
        <w:rPr>
          <w:rFonts w:eastAsia="Calibri"/>
          <w:spacing w:val="24"/>
          <w:lang w:val="x-none" w:eastAsia="en-US"/>
        </w:rPr>
        <w:t xml:space="preserve"> </w:t>
      </w:r>
      <w:r w:rsidRPr="00B3052D">
        <w:rPr>
          <w:rFonts w:eastAsia="Calibri"/>
          <w:lang w:val="x-none" w:eastAsia="en-US"/>
        </w:rPr>
        <w:t>svetovalcev,</w:t>
      </w:r>
      <w:r w:rsidRPr="00B3052D">
        <w:rPr>
          <w:rFonts w:eastAsia="Calibri"/>
          <w:spacing w:val="25"/>
          <w:lang w:val="x-none" w:eastAsia="en-US"/>
        </w:rPr>
        <w:t xml:space="preserve"> </w:t>
      </w:r>
      <w:r w:rsidRPr="00B3052D">
        <w:rPr>
          <w:rFonts w:eastAsia="Calibri"/>
          <w:lang w:val="x-none" w:eastAsia="en-US"/>
        </w:rPr>
        <w:t>pogodbeno</w:t>
      </w:r>
      <w:r w:rsidRPr="00B3052D">
        <w:rPr>
          <w:rFonts w:eastAsia="Calibri"/>
          <w:spacing w:val="21"/>
          <w:lang w:val="x-none" w:eastAsia="en-US"/>
        </w:rPr>
        <w:t xml:space="preserve"> </w:t>
      </w:r>
      <w:r w:rsidRPr="00B3052D">
        <w:rPr>
          <w:rFonts w:eastAsia="Calibri"/>
          <w:lang w:val="x-none" w:eastAsia="en-US"/>
        </w:rPr>
        <w:t>ali</w:t>
      </w:r>
      <w:r w:rsidRPr="00B3052D">
        <w:rPr>
          <w:rFonts w:eastAsia="Calibri"/>
          <w:spacing w:val="23"/>
          <w:lang w:val="x-none" w:eastAsia="en-US"/>
        </w:rPr>
        <w:t xml:space="preserve"> </w:t>
      </w:r>
      <w:r w:rsidRPr="00B3052D">
        <w:rPr>
          <w:rFonts w:eastAsia="Calibri"/>
          <w:lang w:val="x-none" w:eastAsia="en-US"/>
        </w:rPr>
        <w:t>kakor</w:t>
      </w:r>
      <w:r w:rsidRPr="00B3052D">
        <w:rPr>
          <w:rFonts w:eastAsia="Calibri"/>
          <w:spacing w:val="23"/>
          <w:lang w:val="x-none" w:eastAsia="en-US"/>
        </w:rPr>
        <w:t xml:space="preserve"> </w:t>
      </w:r>
      <w:r w:rsidRPr="00B3052D">
        <w:rPr>
          <w:rFonts w:eastAsia="Calibri"/>
          <w:lang w:val="x-none" w:eastAsia="en-US"/>
        </w:rPr>
        <w:t>koli</w:t>
      </w:r>
      <w:r w:rsidRPr="00B3052D">
        <w:rPr>
          <w:rFonts w:eastAsia="Calibri"/>
          <w:spacing w:val="23"/>
          <w:lang w:val="x-none" w:eastAsia="en-US"/>
        </w:rPr>
        <w:t xml:space="preserve"> </w:t>
      </w:r>
      <w:r w:rsidRPr="00B3052D">
        <w:rPr>
          <w:rFonts w:eastAsia="Calibri"/>
          <w:lang w:val="x-none" w:eastAsia="en-US"/>
        </w:rPr>
        <w:t>drugače</w:t>
      </w:r>
      <w:r w:rsidRPr="00B3052D">
        <w:rPr>
          <w:rFonts w:eastAsia="Calibri"/>
          <w:spacing w:val="24"/>
          <w:lang w:val="x-none" w:eastAsia="en-US"/>
        </w:rPr>
        <w:t xml:space="preserve"> </w:t>
      </w:r>
      <w:r w:rsidRPr="00B3052D">
        <w:rPr>
          <w:rFonts w:eastAsia="Calibri"/>
          <w:lang w:val="x-none" w:eastAsia="en-US"/>
        </w:rPr>
        <w:t>povezanih</w:t>
      </w:r>
      <w:r w:rsidRPr="00B3052D">
        <w:rPr>
          <w:rFonts w:eastAsia="Calibri"/>
          <w:spacing w:val="24"/>
          <w:lang w:val="x-none" w:eastAsia="en-US"/>
        </w:rPr>
        <w:t xml:space="preserve"> </w:t>
      </w:r>
      <w:r w:rsidRPr="00B3052D">
        <w:rPr>
          <w:rFonts w:eastAsia="Calibri"/>
          <w:lang w:val="x-none" w:eastAsia="en-US"/>
        </w:rPr>
        <w:t>subjektov</w:t>
      </w:r>
      <w:r w:rsidRPr="00B3052D">
        <w:rPr>
          <w:rFonts w:eastAsia="Calibri"/>
          <w:spacing w:val="22"/>
          <w:lang w:val="x-none" w:eastAsia="en-US"/>
        </w:rPr>
        <w:t xml:space="preserve"> </w:t>
      </w:r>
      <w:r w:rsidRPr="00B3052D">
        <w:rPr>
          <w:rFonts w:eastAsia="Calibri"/>
          <w:lang w:val="x-none" w:eastAsia="en-US"/>
        </w:rPr>
        <w:t>z</w:t>
      </w:r>
      <w:r w:rsidRPr="00B3052D">
        <w:rPr>
          <w:rFonts w:eastAsia="Calibri"/>
          <w:spacing w:val="22"/>
          <w:lang w:val="x-none" w:eastAsia="en-US"/>
        </w:rPr>
        <w:t xml:space="preserve"> </w:t>
      </w:r>
      <w:r w:rsidRPr="00B3052D">
        <w:rPr>
          <w:rFonts w:eastAsia="Calibri"/>
          <w:lang w:val="x-none" w:eastAsia="en-US"/>
        </w:rPr>
        <w:t>naročnikom (tudi prek subjektov, ki niso povezani lastniško, upravljavsko ali kakor koli drugače in</w:t>
      </w:r>
      <w:r w:rsidRPr="00B3052D">
        <w:rPr>
          <w:rFonts w:eastAsia="Calibri"/>
          <w:spacing w:val="56"/>
          <w:lang w:val="x-none" w:eastAsia="en-US"/>
        </w:rPr>
        <w:t xml:space="preserve"> </w:t>
      </w:r>
      <w:r w:rsidRPr="00B3052D">
        <w:rPr>
          <w:rFonts w:eastAsia="Calibri"/>
          <w:lang w:val="x-none" w:eastAsia="en-US"/>
        </w:rPr>
        <w:t>obstaja tveganje oziroma verjetnost, da je morebitna ugodnost vodila do sklenitve pogodbe), v</w:t>
      </w:r>
      <w:r w:rsidRPr="00B3052D">
        <w:rPr>
          <w:rFonts w:eastAsia="Calibri"/>
          <w:spacing w:val="37"/>
          <w:lang w:val="x-none" w:eastAsia="en-US"/>
        </w:rPr>
        <w:t xml:space="preserve"> </w:t>
      </w:r>
      <w:r w:rsidRPr="00B3052D">
        <w:rPr>
          <w:rFonts w:eastAsia="Calibri"/>
          <w:lang w:val="x-none" w:eastAsia="en-US"/>
        </w:rPr>
        <w:t>zvezi s</w:t>
      </w:r>
      <w:r w:rsidRPr="00B3052D">
        <w:rPr>
          <w:rFonts w:eastAsia="Calibri"/>
          <w:spacing w:val="40"/>
          <w:lang w:val="x-none" w:eastAsia="en-US"/>
        </w:rPr>
        <w:t xml:space="preserve"> </w:t>
      </w:r>
      <w:r w:rsidRPr="00B3052D">
        <w:rPr>
          <w:rFonts w:eastAsia="Calibri"/>
          <w:lang w:val="x-none" w:eastAsia="en-US"/>
        </w:rPr>
        <w:t>sklenitvijo</w:t>
      </w:r>
      <w:r w:rsidRPr="00B3052D">
        <w:rPr>
          <w:rFonts w:eastAsia="Calibri"/>
          <w:spacing w:val="40"/>
          <w:lang w:val="x-none" w:eastAsia="en-US"/>
        </w:rPr>
        <w:t xml:space="preserve"> </w:t>
      </w:r>
      <w:r w:rsidRPr="00B3052D">
        <w:rPr>
          <w:rFonts w:eastAsia="Calibri"/>
          <w:lang w:val="x-none" w:eastAsia="en-US"/>
        </w:rPr>
        <w:t>pogodbe</w:t>
      </w:r>
      <w:r w:rsidRPr="00B3052D">
        <w:rPr>
          <w:rFonts w:eastAsia="Calibri"/>
          <w:spacing w:val="40"/>
          <w:lang w:val="x-none" w:eastAsia="en-US"/>
        </w:rPr>
        <w:t xml:space="preserve"> </w:t>
      </w:r>
      <w:r w:rsidRPr="00B3052D">
        <w:rPr>
          <w:rFonts w:eastAsia="Calibri"/>
          <w:lang w:val="x-none" w:eastAsia="en-US"/>
        </w:rPr>
        <w:t>ni</w:t>
      </w:r>
      <w:r w:rsidRPr="00B3052D">
        <w:rPr>
          <w:rFonts w:eastAsia="Calibri"/>
          <w:spacing w:val="37"/>
          <w:lang w:val="x-none" w:eastAsia="en-US"/>
        </w:rPr>
        <w:t xml:space="preserve"> </w:t>
      </w:r>
      <w:r w:rsidRPr="00B3052D">
        <w:rPr>
          <w:rFonts w:eastAsia="Calibri"/>
          <w:lang w:val="x-none" w:eastAsia="en-US"/>
        </w:rPr>
        <w:t>sprejel</w:t>
      </w:r>
      <w:r w:rsidRPr="00B3052D">
        <w:rPr>
          <w:rFonts w:eastAsia="Calibri"/>
          <w:spacing w:val="39"/>
          <w:lang w:val="x-none" w:eastAsia="en-US"/>
        </w:rPr>
        <w:t xml:space="preserve"> </w:t>
      </w:r>
      <w:r w:rsidRPr="00B3052D">
        <w:rPr>
          <w:rFonts w:eastAsia="Calibri"/>
          <w:lang w:val="x-none" w:eastAsia="en-US"/>
        </w:rPr>
        <w:t>in</w:t>
      </w:r>
      <w:r w:rsidRPr="00B3052D">
        <w:rPr>
          <w:rFonts w:eastAsia="Calibri"/>
          <w:spacing w:val="40"/>
          <w:lang w:val="x-none" w:eastAsia="en-US"/>
        </w:rPr>
        <w:t xml:space="preserve"> </w:t>
      </w:r>
      <w:r w:rsidRPr="00B3052D">
        <w:rPr>
          <w:rFonts w:eastAsia="Calibri"/>
          <w:lang w:val="x-none" w:eastAsia="en-US"/>
        </w:rPr>
        <w:t>ne</w:t>
      </w:r>
      <w:r w:rsidRPr="00B3052D">
        <w:rPr>
          <w:rFonts w:eastAsia="Calibri"/>
          <w:spacing w:val="40"/>
          <w:lang w:val="x-none" w:eastAsia="en-US"/>
        </w:rPr>
        <w:t xml:space="preserve"> </w:t>
      </w:r>
      <w:r w:rsidRPr="00B3052D">
        <w:rPr>
          <w:rFonts w:eastAsia="Calibri"/>
          <w:lang w:val="x-none" w:eastAsia="en-US"/>
        </w:rPr>
        <w:t>bo</w:t>
      </w:r>
      <w:r w:rsidRPr="00B3052D">
        <w:rPr>
          <w:rFonts w:eastAsia="Calibri"/>
          <w:spacing w:val="38"/>
          <w:lang w:val="x-none" w:eastAsia="en-US"/>
        </w:rPr>
        <w:t xml:space="preserve"> </w:t>
      </w:r>
      <w:r w:rsidRPr="00B3052D">
        <w:rPr>
          <w:rFonts w:eastAsia="Calibri"/>
          <w:lang w:val="x-none" w:eastAsia="en-US"/>
        </w:rPr>
        <w:t>sprejel</w:t>
      </w:r>
      <w:r w:rsidRPr="00B3052D">
        <w:rPr>
          <w:rFonts w:eastAsia="Calibri"/>
          <w:spacing w:val="39"/>
          <w:lang w:val="x-none" w:eastAsia="en-US"/>
        </w:rPr>
        <w:t xml:space="preserve"> </w:t>
      </w:r>
      <w:r w:rsidRPr="00B3052D">
        <w:rPr>
          <w:rFonts w:eastAsia="Calibri"/>
          <w:lang w:val="x-none" w:eastAsia="en-US"/>
        </w:rPr>
        <w:t>nobenega</w:t>
      </w:r>
      <w:r w:rsidRPr="00B3052D">
        <w:rPr>
          <w:rFonts w:eastAsia="Calibri"/>
          <w:spacing w:val="40"/>
          <w:lang w:val="x-none" w:eastAsia="en-US"/>
        </w:rPr>
        <w:t xml:space="preserve"> </w:t>
      </w:r>
      <w:r w:rsidRPr="00B3052D">
        <w:rPr>
          <w:rFonts w:eastAsia="Calibri"/>
          <w:lang w:val="x-none" w:eastAsia="en-US"/>
        </w:rPr>
        <w:t>plačila</w:t>
      </w:r>
      <w:r w:rsidRPr="00B3052D">
        <w:rPr>
          <w:rFonts w:eastAsia="Calibri"/>
          <w:spacing w:val="40"/>
          <w:lang w:val="x-none" w:eastAsia="en-US"/>
        </w:rPr>
        <w:t xml:space="preserve"> </w:t>
      </w:r>
      <w:r w:rsidRPr="00B3052D">
        <w:rPr>
          <w:rFonts w:eastAsia="Calibri"/>
          <w:lang w:val="x-none" w:eastAsia="en-US"/>
        </w:rPr>
        <w:t>ali</w:t>
      </w:r>
      <w:r w:rsidRPr="00B3052D">
        <w:rPr>
          <w:rFonts w:eastAsia="Calibri"/>
          <w:spacing w:val="39"/>
          <w:lang w:val="x-none" w:eastAsia="en-US"/>
        </w:rPr>
        <w:t xml:space="preserve"> </w:t>
      </w:r>
      <w:r w:rsidRPr="00B3052D">
        <w:rPr>
          <w:rFonts w:eastAsia="Calibri"/>
          <w:lang w:val="x-none" w:eastAsia="en-US"/>
        </w:rPr>
        <w:t>druge</w:t>
      </w:r>
      <w:r w:rsidRPr="00B3052D">
        <w:rPr>
          <w:rFonts w:eastAsia="Calibri"/>
          <w:spacing w:val="40"/>
          <w:lang w:val="x-none" w:eastAsia="en-US"/>
        </w:rPr>
        <w:t xml:space="preserve"> </w:t>
      </w:r>
      <w:r w:rsidRPr="00B3052D">
        <w:rPr>
          <w:rFonts w:eastAsia="Calibri"/>
          <w:lang w:val="x-none" w:eastAsia="en-US"/>
        </w:rPr>
        <w:t>ugodnosti</w:t>
      </w:r>
      <w:r w:rsidRPr="00B3052D">
        <w:rPr>
          <w:rFonts w:eastAsia="Calibri"/>
          <w:spacing w:val="39"/>
          <w:lang w:val="x-none" w:eastAsia="en-US"/>
        </w:rPr>
        <w:t xml:space="preserve"> </w:t>
      </w:r>
      <w:r w:rsidRPr="00B3052D">
        <w:rPr>
          <w:rFonts w:eastAsia="Calibri"/>
          <w:lang w:val="x-none" w:eastAsia="en-US"/>
        </w:rPr>
        <w:t>od</w:t>
      </w:r>
      <w:r w:rsidRPr="00B3052D">
        <w:rPr>
          <w:rFonts w:eastAsia="Calibri"/>
          <w:spacing w:val="-1"/>
          <w:lang w:val="x-none" w:eastAsia="en-US"/>
        </w:rPr>
        <w:t xml:space="preserve"> </w:t>
      </w:r>
      <w:r w:rsidRPr="00B3052D">
        <w:rPr>
          <w:rFonts w:eastAsia="Calibri"/>
          <w:lang w:val="x-none" w:eastAsia="en-US"/>
        </w:rPr>
        <w:t>dobavitelja</w:t>
      </w:r>
      <w:r w:rsidRPr="00B3052D">
        <w:rPr>
          <w:rFonts w:eastAsia="Calibri"/>
          <w:spacing w:val="35"/>
          <w:lang w:val="x-none" w:eastAsia="en-US"/>
        </w:rPr>
        <w:t xml:space="preserve"> </w:t>
      </w:r>
      <w:r w:rsidRPr="00B3052D">
        <w:rPr>
          <w:rFonts w:eastAsia="Calibri"/>
          <w:lang w:val="x-none" w:eastAsia="en-US"/>
        </w:rPr>
        <w:t>oziroma</w:t>
      </w:r>
      <w:r w:rsidRPr="00B3052D">
        <w:rPr>
          <w:rFonts w:eastAsia="Calibri"/>
          <w:spacing w:val="33"/>
          <w:lang w:val="x-none" w:eastAsia="en-US"/>
        </w:rPr>
        <w:t xml:space="preserve"> </w:t>
      </w:r>
      <w:r w:rsidRPr="00B3052D">
        <w:rPr>
          <w:rFonts w:eastAsia="Calibri"/>
          <w:lang w:val="x-none" w:eastAsia="en-US"/>
        </w:rPr>
        <w:t>kakor</w:t>
      </w:r>
      <w:r w:rsidRPr="00B3052D">
        <w:rPr>
          <w:rFonts w:eastAsia="Calibri"/>
          <w:spacing w:val="34"/>
          <w:lang w:val="x-none" w:eastAsia="en-US"/>
        </w:rPr>
        <w:t xml:space="preserve"> </w:t>
      </w:r>
      <w:r w:rsidRPr="00B3052D">
        <w:rPr>
          <w:rFonts w:eastAsia="Calibri"/>
          <w:lang w:val="x-none" w:eastAsia="en-US"/>
        </w:rPr>
        <w:t>koli</w:t>
      </w:r>
      <w:r w:rsidRPr="00B3052D">
        <w:rPr>
          <w:rFonts w:eastAsia="Calibri"/>
          <w:spacing w:val="35"/>
          <w:lang w:val="x-none" w:eastAsia="en-US"/>
        </w:rPr>
        <w:t xml:space="preserve"> </w:t>
      </w:r>
      <w:r w:rsidRPr="00B3052D">
        <w:rPr>
          <w:rFonts w:eastAsia="Calibri"/>
          <w:lang w:val="x-none" w:eastAsia="en-US"/>
        </w:rPr>
        <w:t>z</w:t>
      </w:r>
      <w:r w:rsidRPr="00B3052D">
        <w:rPr>
          <w:rFonts w:eastAsia="Calibri"/>
          <w:spacing w:val="33"/>
          <w:lang w:val="x-none" w:eastAsia="en-US"/>
        </w:rPr>
        <w:t xml:space="preserve"> </w:t>
      </w:r>
      <w:r w:rsidRPr="00B3052D">
        <w:rPr>
          <w:rFonts w:eastAsia="Calibri"/>
          <w:lang w:val="x-none" w:eastAsia="en-US"/>
        </w:rPr>
        <w:t>njim</w:t>
      </w:r>
      <w:r w:rsidRPr="00B3052D">
        <w:rPr>
          <w:rFonts w:eastAsia="Calibri"/>
          <w:spacing w:val="36"/>
          <w:lang w:val="x-none" w:eastAsia="en-US"/>
        </w:rPr>
        <w:t xml:space="preserve"> </w:t>
      </w:r>
      <w:r w:rsidRPr="00B3052D">
        <w:rPr>
          <w:rFonts w:eastAsia="Calibri"/>
          <w:lang w:val="x-none" w:eastAsia="en-US"/>
        </w:rPr>
        <w:t>povezanih</w:t>
      </w:r>
      <w:r w:rsidRPr="00B3052D">
        <w:rPr>
          <w:rFonts w:eastAsia="Calibri"/>
          <w:spacing w:val="38"/>
          <w:lang w:val="x-none" w:eastAsia="en-US"/>
        </w:rPr>
        <w:t xml:space="preserve"> </w:t>
      </w:r>
      <w:r w:rsidRPr="00B3052D">
        <w:rPr>
          <w:rFonts w:eastAsia="Calibri"/>
          <w:lang w:val="x-none" w:eastAsia="en-US"/>
        </w:rPr>
        <w:t>subjektov,</w:t>
      </w:r>
      <w:r w:rsidRPr="00B3052D">
        <w:rPr>
          <w:rFonts w:eastAsia="Calibri"/>
          <w:spacing w:val="37"/>
          <w:lang w:val="x-none" w:eastAsia="en-US"/>
        </w:rPr>
        <w:t xml:space="preserve"> </w:t>
      </w:r>
      <w:r w:rsidRPr="00B3052D">
        <w:rPr>
          <w:rFonts w:eastAsia="Calibri"/>
          <w:lang w:val="x-none" w:eastAsia="en-US"/>
        </w:rPr>
        <w:t>niti</w:t>
      </w:r>
      <w:r w:rsidRPr="00B3052D">
        <w:rPr>
          <w:rFonts w:eastAsia="Calibri"/>
          <w:spacing w:val="35"/>
          <w:lang w:val="x-none" w:eastAsia="en-US"/>
        </w:rPr>
        <w:t xml:space="preserve"> </w:t>
      </w:r>
      <w:r w:rsidRPr="00B3052D">
        <w:rPr>
          <w:rFonts w:eastAsia="Calibri"/>
          <w:lang w:val="x-none" w:eastAsia="en-US"/>
        </w:rPr>
        <w:t>takšno</w:t>
      </w:r>
      <w:r w:rsidRPr="00B3052D">
        <w:rPr>
          <w:rFonts w:eastAsia="Calibri"/>
          <w:spacing w:val="35"/>
          <w:lang w:val="x-none" w:eastAsia="en-US"/>
        </w:rPr>
        <w:t xml:space="preserve"> </w:t>
      </w:r>
      <w:r w:rsidRPr="00B3052D">
        <w:rPr>
          <w:rFonts w:eastAsia="Calibri"/>
          <w:lang w:val="x-none" w:eastAsia="en-US"/>
        </w:rPr>
        <w:t>plačilo</w:t>
      </w:r>
      <w:r w:rsidRPr="00B3052D">
        <w:rPr>
          <w:rFonts w:eastAsia="Calibri"/>
          <w:spacing w:val="35"/>
          <w:lang w:val="x-none" w:eastAsia="en-US"/>
        </w:rPr>
        <w:t xml:space="preserve"> </w:t>
      </w:r>
      <w:r w:rsidRPr="00B3052D">
        <w:rPr>
          <w:rFonts w:eastAsia="Calibri"/>
          <w:lang w:val="x-none" w:eastAsia="en-US"/>
        </w:rPr>
        <w:t>ali</w:t>
      </w:r>
      <w:r w:rsidRPr="00B3052D">
        <w:rPr>
          <w:rFonts w:eastAsia="Calibri"/>
          <w:spacing w:val="35"/>
          <w:lang w:val="x-none" w:eastAsia="en-US"/>
        </w:rPr>
        <w:t xml:space="preserve"> </w:t>
      </w:r>
      <w:r w:rsidRPr="00B3052D">
        <w:rPr>
          <w:rFonts w:eastAsia="Calibri"/>
          <w:lang w:val="x-none" w:eastAsia="en-US"/>
        </w:rPr>
        <w:t>ugodnost nobenemu ni bila</w:t>
      </w:r>
      <w:r w:rsidRPr="00B3052D">
        <w:rPr>
          <w:rFonts w:eastAsia="Calibri"/>
          <w:spacing w:val="-14"/>
          <w:lang w:val="x-none" w:eastAsia="en-US"/>
        </w:rPr>
        <w:t xml:space="preserve"> </w:t>
      </w:r>
      <w:r w:rsidRPr="00B3052D">
        <w:rPr>
          <w:rFonts w:eastAsia="Calibri"/>
          <w:lang w:val="x-none" w:eastAsia="en-US"/>
        </w:rPr>
        <w:t>obljubljena. V</w:t>
      </w:r>
      <w:r w:rsidRPr="00B3052D">
        <w:rPr>
          <w:rFonts w:eastAsia="Calibri"/>
          <w:spacing w:val="47"/>
          <w:lang w:val="x-none" w:eastAsia="en-US"/>
        </w:rPr>
        <w:t xml:space="preserve"> </w:t>
      </w:r>
      <w:r w:rsidRPr="00B3052D">
        <w:rPr>
          <w:rFonts w:eastAsia="Calibri"/>
          <w:lang w:val="x-none" w:eastAsia="en-US"/>
        </w:rPr>
        <w:t>primeru</w:t>
      </w:r>
      <w:r w:rsidRPr="00B3052D">
        <w:rPr>
          <w:rFonts w:eastAsia="Calibri"/>
          <w:spacing w:val="45"/>
          <w:lang w:val="x-none" w:eastAsia="en-US"/>
        </w:rPr>
        <w:t xml:space="preserve"> </w:t>
      </w:r>
      <w:r w:rsidRPr="00B3052D">
        <w:rPr>
          <w:rFonts w:eastAsia="Calibri"/>
          <w:lang w:val="x-none" w:eastAsia="en-US"/>
        </w:rPr>
        <w:t>storitve</w:t>
      </w:r>
      <w:r w:rsidRPr="00B3052D">
        <w:rPr>
          <w:rFonts w:eastAsia="Calibri"/>
          <w:spacing w:val="47"/>
          <w:lang w:val="x-none" w:eastAsia="en-US"/>
        </w:rPr>
        <w:t xml:space="preserve"> </w:t>
      </w:r>
      <w:r w:rsidRPr="00B3052D">
        <w:rPr>
          <w:rFonts w:eastAsia="Calibri"/>
          <w:lang w:val="x-none" w:eastAsia="en-US"/>
        </w:rPr>
        <w:t>ali</w:t>
      </w:r>
      <w:r w:rsidRPr="00B3052D">
        <w:rPr>
          <w:rFonts w:eastAsia="Calibri"/>
          <w:spacing w:val="47"/>
          <w:lang w:val="x-none" w:eastAsia="en-US"/>
        </w:rPr>
        <w:t xml:space="preserve"> </w:t>
      </w:r>
      <w:r w:rsidRPr="00B3052D">
        <w:rPr>
          <w:rFonts w:eastAsia="Calibri"/>
          <w:lang w:val="x-none" w:eastAsia="en-US"/>
        </w:rPr>
        <w:t>poskusa</w:t>
      </w:r>
      <w:r w:rsidRPr="00B3052D">
        <w:rPr>
          <w:rFonts w:eastAsia="Calibri"/>
          <w:spacing w:val="47"/>
          <w:lang w:val="x-none" w:eastAsia="en-US"/>
        </w:rPr>
        <w:t xml:space="preserve"> </w:t>
      </w:r>
      <w:r w:rsidRPr="00B3052D">
        <w:rPr>
          <w:rFonts w:eastAsia="Calibri"/>
          <w:lang w:val="x-none" w:eastAsia="en-US"/>
        </w:rPr>
        <w:t>storitve</w:t>
      </w:r>
      <w:r w:rsidRPr="00B3052D">
        <w:rPr>
          <w:rFonts w:eastAsia="Calibri"/>
          <w:spacing w:val="47"/>
          <w:lang w:val="x-none" w:eastAsia="en-US"/>
        </w:rPr>
        <w:t xml:space="preserve"> </w:t>
      </w:r>
      <w:r w:rsidRPr="00B3052D">
        <w:rPr>
          <w:rFonts w:eastAsia="Calibri"/>
          <w:lang w:val="x-none" w:eastAsia="en-US"/>
        </w:rPr>
        <w:t>dejanja</w:t>
      </w:r>
      <w:r w:rsidRPr="00B3052D">
        <w:rPr>
          <w:rFonts w:eastAsia="Calibri"/>
          <w:spacing w:val="45"/>
          <w:lang w:val="x-none" w:eastAsia="en-US"/>
        </w:rPr>
        <w:t xml:space="preserve"> </w:t>
      </w:r>
      <w:r w:rsidRPr="00B3052D">
        <w:rPr>
          <w:rFonts w:eastAsia="Calibri"/>
          <w:lang w:val="x-none" w:eastAsia="en-US"/>
        </w:rPr>
        <w:t>iz</w:t>
      </w:r>
      <w:r w:rsidRPr="00B3052D">
        <w:rPr>
          <w:rFonts w:eastAsia="Calibri"/>
          <w:spacing w:val="45"/>
          <w:lang w:val="x-none" w:eastAsia="en-US"/>
        </w:rPr>
        <w:t xml:space="preserve"> </w:t>
      </w:r>
      <w:r w:rsidRPr="00B3052D">
        <w:rPr>
          <w:rFonts w:eastAsia="Calibri"/>
          <w:lang w:val="x-none" w:eastAsia="en-US"/>
        </w:rPr>
        <w:t>tega</w:t>
      </w:r>
      <w:r w:rsidRPr="00B3052D">
        <w:rPr>
          <w:rFonts w:eastAsia="Calibri"/>
          <w:spacing w:val="47"/>
          <w:lang w:val="x-none" w:eastAsia="en-US"/>
        </w:rPr>
        <w:t xml:space="preserve"> </w:t>
      </w:r>
      <w:r w:rsidRPr="00B3052D">
        <w:rPr>
          <w:rFonts w:eastAsia="Calibri"/>
          <w:lang w:val="x-none" w:eastAsia="en-US"/>
        </w:rPr>
        <w:t>člena</w:t>
      </w:r>
      <w:r w:rsidRPr="00B3052D">
        <w:rPr>
          <w:rFonts w:eastAsia="Calibri"/>
          <w:spacing w:val="49"/>
          <w:lang w:val="x-none" w:eastAsia="en-US"/>
        </w:rPr>
        <w:t xml:space="preserve"> </w:t>
      </w:r>
      <w:r w:rsidRPr="00B3052D">
        <w:rPr>
          <w:rFonts w:eastAsia="Calibri"/>
          <w:lang w:val="x-none" w:eastAsia="en-US"/>
        </w:rPr>
        <w:t>je</w:t>
      </w:r>
      <w:r w:rsidRPr="00B3052D">
        <w:rPr>
          <w:rFonts w:eastAsia="Calibri"/>
          <w:spacing w:val="45"/>
          <w:lang w:val="x-none" w:eastAsia="en-US"/>
        </w:rPr>
        <w:t xml:space="preserve"> </w:t>
      </w:r>
      <w:r w:rsidRPr="00B3052D">
        <w:rPr>
          <w:rFonts w:eastAsia="Calibri"/>
          <w:lang w:val="x-none" w:eastAsia="en-US"/>
        </w:rPr>
        <w:t>že</w:t>
      </w:r>
      <w:r w:rsidRPr="00B3052D">
        <w:rPr>
          <w:rFonts w:eastAsia="Calibri"/>
          <w:spacing w:val="47"/>
          <w:lang w:val="x-none" w:eastAsia="en-US"/>
        </w:rPr>
        <w:t xml:space="preserve"> </w:t>
      </w:r>
      <w:r w:rsidRPr="00B3052D">
        <w:rPr>
          <w:rFonts w:eastAsia="Calibri"/>
          <w:lang w:val="x-none" w:eastAsia="en-US"/>
        </w:rPr>
        <w:t>sklenjena</w:t>
      </w:r>
      <w:r w:rsidRPr="00B3052D">
        <w:rPr>
          <w:rFonts w:eastAsia="Calibri"/>
          <w:spacing w:val="47"/>
          <w:lang w:val="x-none" w:eastAsia="en-US"/>
        </w:rPr>
        <w:t xml:space="preserve"> </w:t>
      </w:r>
      <w:r w:rsidRPr="00B3052D">
        <w:rPr>
          <w:rFonts w:eastAsia="Calibri"/>
          <w:lang w:val="x-none" w:eastAsia="en-US"/>
        </w:rPr>
        <w:t>ali</w:t>
      </w:r>
      <w:r w:rsidRPr="00B3052D">
        <w:rPr>
          <w:rFonts w:eastAsia="Calibri"/>
          <w:spacing w:val="47"/>
          <w:lang w:val="x-none" w:eastAsia="en-US"/>
        </w:rPr>
        <w:t xml:space="preserve"> </w:t>
      </w:r>
      <w:r w:rsidRPr="00B3052D">
        <w:rPr>
          <w:rFonts w:eastAsia="Calibri"/>
          <w:lang w:val="x-none" w:eastAsia="en-US"/>
        </w:rPr>
        <w:t>veljavna</w:t>
      </w:r>
      <w:r w:rsidRPr="00B3052D">
        <w:rPr>
          <w:rFonts w:eastAsia="Calibri"/>
          <w:spacing w:val="-1"/>
          <w:lang w:val="x-none" w:eastAsia="en-US"/>
        </w:rPr>
        <w:t xml:space="preserve"> </w:t>
      </w:r>
      <w:r w:rsidRPr="00B3052D">
        <w:rPr>
          <w:rFonts w:eastAsia="Calibri"/>
          <w:lang w:val="x-none" w:eastAsia="en-US"/>
        </w:rPr>
        <w:t>pogodba</w:t>
      </w:r>
      <w:r w:rsidRPr="00B3052D">
        <w:rPr>
          <w:rFonts w:eastAsia="Calibri"/>
          <w:spacing w:val="-5"/>
          <w:lang w:val="x-none" w:eastAsia="en-US"/>
        </w:rPr>
        <w:t xml:space="preserve"> </w:t>
      </w:r>
      <w:r w:rsidRPr="00B3052D">
        <w:rPr>
          <w:rFonts w:eastAsia="Calibri"/>
          <w:lang w:val="x-none" w:eastAsia="en-US"/>
        </w:rPr>
        <w:t>nična.</w:t>
      </w:r>
    </w:p>
    <w:p w14:paraId="0BBDFE08" w14:textId="77777777" w:rsidR="00C20730" w:rsidRPr="00B3052D" w:rsidRDefault="00C20730" w:rsidP="00B3052D">
      <w:pPr>
        <w:kinsoku w:val="0"/>
        <w:overflowPunct w:val="0"/>
        <w:spacing w:line="260" w:lineRule="atLeast"/>
        <w:ind w:right="4"/>
        <w:rPr>
          <w:rFonts w:eastAsia="Calibri"/>
          <w:lang w:val="x-none" w:eastAsia="en-US"/>
        </w:rPr>
      </w:pPr>
    </w:p>
    <w:p w14:paraId="12C71D53" w14:textId="77777777" w:rsidR="00C20730" w:rsidRPr="00CC6DE2" w:rsidRDefault="00C20730" w:rsidP="00CC6DE2">
      <w:pPr>
        <w:pStyle w:val="Odstavekseznama"/>
        <w:numPr>
          <w:ilvl w:val="2"/>
          <w:numId w:val="7"/>
        </w:numPr>
        <w:ind w:left="567" w:hanging="283"/>
        <w:rPr>
          <w:b/>
        </w:rPr>
      </w:pPr>
      <w:r w:rsidRPr="00CC6DE2">
        <w:rPr>
          <w:b/>
        </w:rPr>
        <w:t>KONČNE DOLOČBE</w:t>
      </w:r>
    </w:p>
    <w:p w14:paraId="7BBCC2C4" w14:textId="1C6F8588" w:rsidR="00C20730" w:rsidRPr="00556532" w:rsidRDefault="00C20730" w:rsidP="00556532">
      <w:pPr>
        <w:numPr>
          <w:ilvl w:val="0"/>
          <w:numId w:val="4"/>
        </w:numPr>
        <w:jc w:val="center"/>
        <w:rPr>
          <w:bCs/>
          <w:noProof/>
          <w:lang w:eastAsia="en-US"/>
        </w:rPr>
      </w:pPr>
      <w:r w:rsidRPr="00556532">
        <w:rPr>
          <w:bCs/>
          <w:noProof/>
          <w:lang w:eastAsia="en-US"/>
        </w:rPr>
        <w:t>člen</w:t>
      </w:r>
    </w:p>
    <w:p w14:paraId="3D61693F" w14:textId="77777777" w:rsidR="00CC6DE2" w:rsidRDefault="00CC6DE2" w:rsidP="00B3052D">
      <w:pPr>
        <w:spacing w:line="260" w:lineRule="atLeast"/>
        <w:ind w:right="4"/>
        <w:rPr>
          <w:rFonts w:eastAsia="Calibri"/>
          <w:lang w:eastAsia="en-US"/>
        </w:rPr>
      </w:pPr>
    </w:p>
    <w:p w14:paraId="7B75AC1F" w14:textId="7BE36527" w:rsidR="00CC6DE2" w:rsidRPr="00E450A9" w:rsidRDefault="00CC6DE2" w:rsidP="00CC6DE2">
      <w:r w:rsidRPr="00E450A9">
        <w:t>Pogodba stopi v veljavo z dnem, ko jo podpiše</w:t>
      </w:r>
      <w:r>
        <w:t>ta obe p</w:t>
      </w:r>
      <w:r w:rsidRPr="00E450A9">
        <w:t>ogodben</w:t>
      </w:r>
      <w:r>
        <w:t>i</w:t>
      </w:r>
      <w:r w:rsidRPr="00E450A9">
        <w:t xml:space="preserve"> strank</w:t>
      </w:r>
      <w:r>
        <w:t>i</w:t>
      </w:r>
      <w:r w:rsidRPr="00E450A9">
        <w:t xml:space="preserve"> in ko </w:t>
      </w:r>
      <w:r>
        <w:t>dobavitelj</w:t>
      </w:r>
      <w:r w:rsidRPr="00E450A9">
        <w:t xml:space="preserve"> predloži naročniku finančno zavarovanje za dobro izvedbo pogodbenih obveznosti.</w:t>
      </w:r>
    </w:p>
    <w:p w14:paraId="42478825" w14:textId="77777777" w:rsidR="00556532" w:rsidRPr="00B3052D" w:rsidRDefault="00556532" w:rsidP="00B3052D">
      <w:pPr>
        <w:spacing w:line="260" w:lineRule="atLeast"/>
        <w:ind w:right="4"/>
        <w:rPr>
          <w:rFonts w:eastAsia="Calibri"/>
          <w:lang w:eastAsia="en-US"/>
        </w:rPr>
      </w:pPr>
    </w:p>
    <w:p w14:paraId="3FDC8AB9" w14:textId="17B10CEC" w:rsidR="00CC6DE2" w:rsidRDefault="00C20730" w:rsidP="00B3052D">
      <w:pPr>
        <w:spacing w:line="260" w:lineRule="atLeast"/>
        <w:ind w:right="4"/>
        <w:rPr>
          <w:rFonts w:eastAsia="Calibri"/>
          <w:lang w:eastAsia="en-US"/>
        </w:rPr>
      </w:pPr>
      <w:r w:rsidRPr="00B3052D">
        <w:rPr>
          <w:rFonts w:eastAsia="Calibri"/>
          <w:lang w:eastAsia="en-US"/>
        </w:rPr>
        <w:t>Pogodba se lahko spremeni ali dopolni</w:t>
      </w:r>
      <w:r w:rsidR="004F19EA">
        <w:rPr>
          <w:rFonts w:eastAsia="Calibri"/>
          <w:lang w:eastAsia="en-US"/>
        </w:rPr>
        <w:t xml:space="preserve"> z dodatkom k pogodbi</w:t>
      </w:r>
      <w:r w:rsidRPr="00B3052D">
        <w:rPr>
          <w:rFonts w:eastAsia="Calibri"/>
          <w:lang w:eastAsia="en-US"/>
        </w:rPr>
        <w:t>, ki ga s</w:t>
      </w:r>
      <w:r w:rsidR="004F19EA">
        <w:rPr>
          <w:rFonts w:eastAsia="Calibri"/>
          <w:lang w:eastAsia="en-US"/>
        </w:rPr>
        <w:t>kleneta</w:t>
      </w:r>
      <w:r w:rsidRPr="00B3052D">
        <w:rPr>
          <w:rFonts w:eastAsia="Calibri"/>
          <w:lang w:eastAsia="en-US"/>
        </w:rPr>
        <w:t xml:space="preserve"> pogodbeni stranki. </w:t>
      </w:r>
    </w:p>
    <w:p w14:paraId="6B1E39BA" w14:textId="77777777" w:rsidR="00CC6DE2" w:rsidRDefault="00CC6DE2" w:rsidP="00B3052D">
      <w:pPr>
        <w:spacing w:line="260" w:lineRule="atLeast"/>
        <w:ind w:right="4"/>
        <w:rPr>
          <w:rFonts w:eastAsia="Calibri"/>
          <w:lang w:eastAsia="en-US"/>
        </w:rPr>
      </w:pPr>
    </w:p>
    <w:p w14:paraId="03D12F04" w14:textId="0AC2B81F" w:rsidR="00C20730" w:rsidRPr="00B3052D" w:rsidRDefault="00C20730" w:rsidP="00B3052D">
      <w:pPr>
        <w:spacing w:line="260" w:lineRule="atLeast"/>
        <w:ind w:right="4"/>
        <w:rPr>
          <w:rFonts w:eastAsia="Calibri"/>
          <w:lang w:eastAsia="en-US"/>
        </w:rPr>
      </w:pPr>
      <w:r w:rsidRPr="00B3052D">
        <w:rPr>
          <w:rFonts w:eastAsia="Calibri"/>
          <w:lang w:eastAsia="en-US"/>
        </w:rPr>
        <w:t>Če katerakoli od določb te pogodbe je ali postane neveljavna, to ne vpliva na ostale določbe. Neveljavna določba se nadomesti z veljavno, ki mora čim bolj ustrezati namenu, ki ga je želela doseči neveljavna določba. Odstop pogodbe tretjemu je možen samo s pisnim soglasjem obeh pogodbenih strank.</w:t>
      </w:r>
    </w:p>
    <w:p w14:paraId="7988FD4B" w14:textId="77777777" w:rsidR="00CC6DE2" w:rsidRDefault="00CC6DE2" w:rsidP="00B3052D">
      <w:pPr>
        <w:spacing w:line="260" w:lineRule="atLeast"/>
        <w:ind w:right="4"/>
        <w:rPr>
          <w:rFonts w:eastAsia="Calibri"/>
          <w:lang w:eastAsia="en-US"/>
        </w:rPr>
      </w:pPr>
    </w:p>
    <w:p w14:paraId="0B05669A" w14:textId="019984D1" w:rsidR="00C20730" w:rsidRPr="00B3052D" w:rsidRDefault="00C20730" w:rsidP="00B3052D">
      <w:pPr>
        <w:spacing w:line="260" w:lineRule="atLeast"/>
        <w:ind w:right="4"/>
        <w:rPr>
          <w:rFonts w:eastAsia="Calibri"/>
          <w:lang w:eastAsia="en-US"/>
        </w:rPr>
      </w:pPr>
      <w:r w:rsidRPr="00B3052D">
        <w:rPr>
          <w:rFonts w:eastAsia="Calibri"/>
          <w:lang w:eastAsia="en-US"/>
        </w:rPr>
        <w:t>Za urejanje medsebojnih obveznosti in pravic, ki niso izrecno dogovorjene s to pogodbo, se uporabljajo določila Obligacijskega zakonika in drugi predpisi, ki urejajo pogodbene odnose.</w:t>
      </w:r>
    </w:p>
    <w:p w14:paraId="37CD87B0" w14:textId="77777777" w:rsidR="00556532" w:rsidRDefault="00556532" w:rsidP="00B3052D">
      <w:pPr>
        <w:spacing w:line="260" w:lineRule="atLeast"/>
        <w:ind w:right="4"/>
        <w:rPr>
          <w:rFonts w:eastAsia="Calibri"/>
          <w:lang w:eastAsia="en-US"/>
        </w:rPr>
      </w:pPr>
    </w:p>
    <w:p w14:paraId="1D4E2DFC" w14:textId="7E498230" w:rsidR="00CC6DE2" w:rsidRDefault="00C20730" w:rsidP="00B3052D">
      <w:pPr>
        <w:spacing w:line="260" w:lineRule="atLeast"/>
        <w:ind w:right="4"/>
        <w:rPr>
          <w:rFonts w:eastAsia="Calibri"/>
          <w:lang w:eastAsia="en-US"/>
        </w:rPr>
      </w:pPr>
      <w:r w:rsidRPr="00B3052D">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892D1BD" w14:textId="43850AE3" w:rsidR="00CC6DE2" w:rsidRDefault="00CC6DE2" w:rsidP="00B3052D">
      <w:pPr>
        <w:spacing w:line="260" w:lineRule="atLeast"/>
        <w:ind w:right="4"/>
        <w:rPr>
          <w:rFonts w:eastAsia="Calibri"/>
          <w:lang w:eastAsia="en-US"/>
        </w:rPr>
      </w:pPr>
    </w:p>
    <w:p w14:paraId="61FF8E63" w14:textId="77777777" w:rsidR="00CC6DE2" w:rsidRPr="00B3052D" w:rsidRDefault="00CC6DE2" w:rsidP="00B3052D">
      <w:pPr>
        <w:spacing w:line="260" w:lineRule="atLeast"/>
        <w:ind w:right="4"/>
        <w:rPr>
          <w:rFonts w:eastAsia="Calibri"/>
          <w:lang w:eastAsia="en-US"/>
        </w:rPr>
      </w:pPr>
    </w:p>
    <w:p w14:paraId="03EC6504" w14:textId="77777777" w:rsidR="00C20730" w:rsidRPr="00556532" w:rsidRDefault="00C20730" w:rsidP="00556532">
      <w:pPr>
        <w:numPr>
          <w:ilvl w:val="0"/>
          <w:numId w:val="4"/>
        </w:numPr>
        <w:jc w:val="center"/>
        <w:rPr>
          <w:bCs/>
          <w:noProof/>
          <w:lang w:eastAsia="en-US"/>
        </w:rPr>
      </w:pPr>
      <w:r w:rsidRPr="00556532">
        <w:rPr>
          <w:bCs/>
          <w:noProof/>
          <w:lang w:eastAsia="en-US"/>
        </w:rPr>
        <w:t>člen</w:t>
      </w:r>
    </w:p>
    <w:p w14:paraId="7F322753" w14:textId="77777777" w:rsidR="00556532" w:rsidRDefault="00556532" w:rsidP="00B3052D">
      <w:pPr>
        <w:spacing w:line="260" w:lineRule="atLeast"/>
        <w:ind w:right="4"/>
        <w:rPr>
          <w:rFonts w:eastAsia="Calibri"/>
          <w:lang w:eastAsia="en-US"/>
        </w:rPr>
      </w:pPr>
    </w:p>
    <w:p w14:paraId="1EEBED4C" w14:textId="30BC933F" w:rsidR="00C20730" w:rsidRPr="00B3052D" w:rsidRDefault="00C20730" w:rsidP="00B3052D">
      <w:pPr>
        <w:spacing w:line="260" w:lineRule="atLeast"/>
        <w:ind w:right="4"/>
        <w:rPr>
          <w:rFonts w:eastAsia="Calibri"/>
          <w:lang w:eastAsia="en-US"/>
        </w:rPr>
      </w:pPr>
      <w:r w:rsidRPr="00B3052D">
        <w:rPr>
          <w:rFonts w:eastAsia="Calibri"/>
          <w:lang w:eastAsia="en-US"/>
        </w:rPr>
        <w:t xml:space="preserve">Pogodba je sestavljena v </w:t>
      </w:r>
      <w:r w:rsidR="00556532">
        <w:rPr>
          <w:rFonts w:eastAsia="Calibri"/>
          <w:lang w:eastAsia="en-US"/>
        </w:rPr>
        <w:t>štirih</w:t>
      </w:r>
      <w:r w:rsidRPr="00B3052D">
        <w:rPr>
          <w:rFonts w:eastAsia="Calibri"/>
          <w:lang w:eastAsia="en-US"/>
        </w:rPr>
        <w:t xml:space="preserve"> (</w:t>
      </w:r>
      <w:r w:rsidR="00556532">
        <w:rPr>
          <w:rFonts w:eastAsia="Calibri"/>
          <w:lang w:eastAsia="en-US"/>
        </w:rPr>
        <w:t>4</w:t>
      </w:r>
      <w:r w:rsidRPr="00B3052D">
        <w:rPr>
          <w:rFonts w:eastAsia="Calibri"/>
          <w:lang w:eastAsia="en-US"/>
        </w:rPr>
        <w:t xml:space="preserve">) enakih izvodih, od katerih prejme vsaka pogodbena stranka po </w:t>
      </w:r>
      <w:r w:rsidR="00556532">
        <w:rPr>
          <w:rFonts w:eastAsia="Calibri"/>
          <w:lang w:eastAsia="en-US"/>
        </w:rPr>
        <w:t>dva</w:t>
      </w:r>
      <w:r w:rsidRPr="00B3052D">
        <w:rPr>
          <w:rFonts w:eastAsia="Calibri"/>
          <w:lang w:eastAsia="en-US"/>
        </w:rPr>
        <w:t xml:space="preserve"> (</w:t>
      </w:r>
      <w:r w:rsidR="00556532">
        <w:rPr>
          <w:rFonts w:eastAsia="Calibri"/>
          <w:lang w:eastAsia="en-US"/>
        </w:rPr>
        <w:t>2</w:t>
      </w:r>
      <w:r w:rsidRPr="00B3052D">
        <w:rPr>
          <w:rFonts w:eastAsia="Calibri"/>
          <w:lang w:eastAsia="en-US"/>
        </w:rPr>
        <w:t>) izvod</w:t>
      </w:r>
      <w:r w:rsidR="00CC6DE2">
        <w:rPr>
          <w:rFonts w:eastAsia="Calibri"/>
          <w:lang w:eastAsia="en-US"/>
        </w:rPr>
        <w:t>a.</w:t>
      </w:r>
      <w:r w:rsidRPr="00B3052D">
        <w:rPr>
          <w:rFonts w:eastAsia="Calibri"/>
          <w:lang w:eastAsia="en-US"/>
        </w:rPr>
        <w:t xml:space="preserve"> </w:t>
      </w:r>
    </w:p>
    <w:p w14:paraId="5BFB41D7" w14:textId="419AA1EE" w:rsidR="00C20730" w:rsidRDefault="00C20730" w:rsidP="00B3052D">
      <w:pPr>
        <w:spacing w:line="260" w:lineRule="atLeast"/>
        <w:ind w:right="4"/>
        <w:rPr>
          <w:rFonts w:eastAsia="Calibri"/>
          <w:lang w:eastAsia="en-US"/>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556532" w:rsidRPr="00556532" w14:paraId="6E1545AA" w14:textId="77777777" w:rsidTr="00997B43">
        <w:trPr>
          <w:cantSplit/>
        </w:trPr>
        <w:tc>
          <w:tcPr>
            <w:tcW w:w="4465" w:type="dxa"/>
          </w:tcPr>
          <w:p w14:paraId="5969FBCE" w14:textId="77777777" w:rsidR="00556532" w:rsidRDefault="00556532" w:rsidP="00556532">
            <w:r w:rsidRPr="00556532">
              <w:t>št.: 4</w:t>
            </w:r>
            <w:r>
              <w:t>30</w:t>
            </w:r>
            <w:r w:rsidRPr="00556532">
              <w:t>0-</w:t>
            </w:r>
            <w:r>
              <w:t>10</w:t>
            </w:r>
            <w:r w:rsidRPr="00556532">
              <w:t>/2020/</w:t>
            </w:r>
          </w:p>
          <w:p w14:paraId="13744701" w14:textId="65145E13" w:rsidR="00142DDD" w:rsidRPr="00556532" w:rsidRDefault="00142DDD" w:rsidP="00556532"/>
        </w:tc>
        <w:tc>
          <w:tcPr>
            <w:tcW w:w="4465" w:type="dxa"/>
          </w:tcPr>
          <w:p w14:paraId="6ED4A044" w14:textId="77777777" w:rsidR="00556532" w:rsidRPr="00556532" w:rsidRDefault="00556532" w:rsidP="00556532">
            <w:r w:rsidRPr="00556532">
              <w:t>št.:</w:t>
            </w:r>
          </w:p>
        </w:tc>
      </w:tr>
      <w:tr w:rsidR="00556532" w:rsidRPr="00556532" w14:paraId="32975B7B" w14:textId="77777777" w:rsidTr="00997B43">
        <w:trPr>
          <w:cantSplit/>
        </w:trPr>
        <w:tc>
          <w:tcPr>
            <w:tcW w:w="4465" w:type="dxa"/>
          </w:tcPr>
          <w:p w14:paraId="411E796D" w14:textId="77777777" w:rsidR="00556532" w:rsidRPr="00556532" w:rsidRDefault="00556532" w:rsidP="00556532">
            <w:pPr>
              <w:rPr>
                <w:lang w:eastAsia="en-US"/>
              </w:rPr>
            </w:pPr>
            <w:r w:rsidRPr="00556532">
              <w:rPr>
                <w:lang w:eastAsia="en-US"/>
              </w:rPr>
              <w:t>Ljubljana, dne ____________</w:t>
            </w:r>
          </w:p>
        </w:tc>
        <w:tc>
          <w:tcPr>
            <w:tcW w:w="4465" w:type="dxa"/>
          </w:tcPr>
          <w:p w14:paraId="49252F60" w14:textId="77777777" w:rsidR="00556532" w:rsidRPr="00556532" w:rsidRDefault="00556532" w:rsidP="00556532">
            <w:pPr>
              <w:rPr>
                <w:lang w:eastAsia="en-US"/>
              </w:rPr>
            </w:pPr>
            <w:r w:rsidRPr="00556532">
              <w:rPr>
                <w:lang w:eastAsia="en-US"/>
              </w:rPr>
              <w:t>___________, dne ___________</w:t>
            </w:r>
          </w:p>
        </w:tc>
      </w:tr>
      <w:tr w:rsidR="00556532" w:rsidRPr="00556532" w14:paraId="3AA3E163" w14:textId="77777777" w:rsidTr="00997B43">
        <w:trPr>
          <w:cantSplit/>
        </w:trPr>
        <w:tc>
          <w:tcPr>
            <w:tcW w:w="4465" w:type="dxa"/>
          </w:tcPr>
          <w:p w14:paraId="739D3CD8" w14:textId="77777777" w:rsidR="00556532" w:rsidRPr="00556532" w:rsidRDefault="00556532" w:rsidP="00556532">
            <w:pPr>
              <w:jc w:val="left"/>
              <w:rPr>
                <w:lang w:eastAsia="en-US"/>
              </w:rPr>
            </w:pPr>
          </w:p>
          <w:p w14:paraId="72342F64" w14:textId="77777777" w:rsidR="00556532" w:rsidRPr="00556532" w:rsidRDefault="00556532" w:rsidP="00556532">
            <w:pPr>
              <w:jc w:val="left"/>
              <w:rPr>
                <w:b/>
                <w:bCs/>
                <w:lang w:eastAsia="en-US"/>
              </w:rPr>
            </w:pPr>
            <w:r w:rsidRPr="00556532">
              <w:rPr>
                <w:b/>
                <w:bCs/>
                <w:lang w:eastAsia="en-US"/>
              </w:rPr>
              <w:t>Naročnik:</w:t>
            </w:r>
          </w:p>
        </w:tc>
        <w:tc>
          <w:tcPr>
            <w:tcW w:w="4465" w:type="dxa"/>
          </w:tcPr>
          <w:p w14:paraId="570AF228" w14:textId="77777777" w:rsidR="00556532" w:rsidRPr="00556532" w:rsidRDefault="00556532" w:rsidP="00556532">
            <w:pPr>
              <w:jc w:val="left"/>
              <w:rPr>
                <w:lang w:eastAsia="en-US"/>
              </w:rPr>
            </w:pPr>
          </w:p>
          <w:p w14:paraId="59F8D8D9" w14:textId="2EB4B28E" w:rsidR="00556532" w:rsidRPr="00556532" w:rsidRDefault="00556532" w:rsidP="00556532">
            <w:pPr>
              <w:jc w:val="left"/>
              <w:rPr>
                <w:b/>
                <w:bCs/>
                <w:lang w:eastAsia="en-US"/>
              </w:rPr>
            </w:pPr>
            <w:r>
              <w:rPr>
                <w:b/>
                <w:bCs/>
              </w:rPr>
              <w:t>Dobavitelj</w:t>
            </w:r>
            <w:r w:rsidRPr="00556532">
              <w:rPr>
                <w:b/>
                <w:bCs/>
                <w:lang w:eastAsia="en-US"/>
              </w:rPr>
              <w:t>:</w:t>
            </w:r>
          </w:p>
        </w:tc>
      </w:tr>
      <w:tr w:rsidR="00556532" w:rsidRPr="00556532" w14:paraId="1E8C2BA5" w14:textId="77777777" w:rsidTr="00997B43">
        <w:trPr>
          <w:cantSplit/>
        </w:trPr>
        <w:tc>
          <w:tcPr>
            <w:tcW w:w="4465" w:type="dxa"/>
          </w:tcPr>
          <w:p w14:paraId="3C0A63AA" w14:textId="77777777" w:rsidR="00556532" w:rsidRPr="00556532" w:rsidRDefault="00556532" w:rsidP="00556532">
            <w:pPr>
              <w:jc w:val="left"/>
              <w:rPr>
                <w:lang w:eastAsia="en-US"/>
              </w:rPr>
            </w:pPr>
          </w:p>
          <w:p w14:paraId="759E3C48" w14:textId="77777777" w:rsidR="00556532" w:rsidRPr="00556532" w:rsidRDefault="00556532" w:rsidP="00556532">
            <w:pPr>
              <w:jc w:val="left"/>
            </w:pPr>
            <w:r w:rsidRPr="00556532">
              <w:t>REPUBLIKA SLOVENIJA</w:t>
            </w:r>
          </w:p>
          <w:p w14:paraId="527B99F4" w14:textId="77777777" w:rsidR="00556532" w:rsidRPr="00556532" w:rsidRDefault="00556532" w:rsidP="00556532">
            <w:pPr>
              <w:jc w:val="left"/>
            </w:pPr>
            <w:r w:rsidRPr="00556532">
              <w:t>MINISTRSTVO ZA ZDRAVJE</w:t>
            </w:r>
          </w:p>
          <w:p w14:paraId="4A787F2C" w14:textId="604664F4" w:rsidR="00556532" w:rsidRDefault="00556532" w:rsidP="00556532">
            <w:pPr>
              <w:jc w:val="left"/>
            </w:pPr>
            <w:r>
              <w:t>____________________</w:t>
            </w:r>
          </w:p>
          <w:p w14:paraId="079BDA35" w14:textId="2975A026" w:rsidR="00556532" w:rsidRPr="00556532" w:rsidRDefault="00556532" w:rsidP="00556532">
            <w:pPr>
              <w:jc w:val="left"/>
              <w:rPr>
                <w:lang w:eastAsia="en-US"/>
              </w:rPr>
            </w:pPr>
            <w:r>
              <w:t>____________________</w:t>
            </w:r>
          </w:p>
          <w:p w14:paraId="0BB3858B" w14:textId="77777777" w:rsidR="00556532" w:rsidRPr="00556532" w:rsidRDefault="00556532" w:rsidP="00556532">
            <w:pPr>
              <w:jc w:val="left"/>
              <w:rPr>
                <w:lang w:eastAsia="en-US"/>
              </w:rPr>
            </w:pPr>
          </w:p>
        </w:tc>
        <w:tc>
          <w:tcPr>
            <w:tcW w:w="4465" w:type="dxa"/>
          </w:tcPr>
          <w:p w14:paraId="0116CEB6" w14:textId="77777777" w:rsidR="00556532" w:rsidRPr="00556532" w:rsidRDefault="00556532" w:rsidP="00556532">
            <w:pPr>
              <w:jc w:val="left"/>
              <w:rPr>
                <w:lang w:eastAsia="en-US"/>
              </w:rPr>
            </w:pPr>
          </w:p>
          <w:p w14:paraId="1B8CEB0F" w14:textId="77777777" w:rsidR="00556532" w:rsidRDefault="00556532" w:rsidP="00556532">
            <w:pPr>
              <w:jc w:val="left"/>
            </w:pPr>
            <w:r>
              <w:t>____________________</w:t>
            </w:r>
          </w:p>
          <w:p w14:paraId="5210E233" w14:textId="77777777" w:rsidR="00556532" w:rsidRDefault="00556532" w:rsidP="00556532">
            <w:pPr>
              <w:jc w:val="left"/>
            </w:pPr>
            <w:r>
              <w:t>____________________</w:t>
            </w:r>
          </w:p>
          <w:p w14:paraId="72862025" w14:textId="24BD802B" w:rsidR="00556532" w:rsidRPr="00556532" w:rsidRDefault="00556532" w:rsidP="00556532">
            <w:pPr>
              <w:jc w:val="left"/>
            </w:pPr>
            <w:r>
              <w:t>____________________</w:t>
            </w:r>
          </w:p>
        </w:tc>
      </w:tr>
      <w:tr w:rsidR="00556532" w:rsidRPr="00556532" w14:paraId="38BFBA9D" w14:textId="77777777" w:rsidTr="00997B43">
        <w:trPr>
          <w:cantSplit/>
        </w:trPr>
        <w:tc>
          <w:tcPr>
            <w:tcW w:w="4465" w:type="dxa"/>
          </w:tcPr>
          <w:p w14:paraId="1739824C" w14:textId="14EAB37C" w:rsidR="00556532" w:rsidRPr="00556532" w:rsidRDefault="00556532" w:rsidP="00556532">
            <w:pPr>
              <w:rPr>
                <w:lang w:eastAsia="en-US"/>
              </w:rPr>
            </w:pPr>
          </w:p>
        </w:tc>
        <w:tc>
          <w:tcPr>
            <w:tcW w:w="4465" w:type="dxa"/>
          </w:tcPr>
          <w:p w14:paraId="144867B8" w14:textId="77777777" w:rsidR="00556532" w:rsidRPr="00556532" w:rsidRDefault="00556532" w:rsidP="00556532">
            <w:pPr>
              <w:rPr>
                <w:lang w:eastAsia="en-US"/>
              </w:rPr>
            </w:pPr>
          </w:p>
        </w:tc>
      </w:tr>
      <w:tr w:rsidR="00556532" w:rsidRPr="00556532" w14:paraId="4E546266" w14:textId="77777777" w:rsidTr="00997B43">
        <w:trPr>
          <w:cantSplit/>
        </w:trPr>
        <w:tc>
          <w:tcPr>
            <w:tcW w:w="4465" w:type="dxa"/>
          </w:tcPr>
          <w:p w14:paraId="3A899AB3" w14:textId="0AF468ED" w:rsidR="00556532" w:rsidRPr="00556532" w:rsidRDefault="00556532" w:rsidP="00556532">
            <w:pPr>
              <w:keepNext/>
              <w:jc w:val="center"/>
              <w:outlineLvl w:val="1"/>
              <w:rPr>
                <w:rFonts w:cs="Times New Roman"/>
                <w:b/>
                <w:lang w:eastAsia="en-US"/>
              </w:rPr>
            </w:pPr>
          </w:p>
        </w:tc>
        <w:tc>
          <w:tcPr>
            <w:tcW w:w="4465" w:type="dxa"/>
          </w:tcPr>
          <w:p w14:paraId="4C009B58" w14:textId="77777777" w:rsidR="00556532" w:rsidRPr="00556532" w:rsidRDefault="00556532" w:rsidP="00556532">
            <w:pPr>
              <w:rPr>
                <w:lang w:eastAsia="en-US"/>
              </w:rPr>
            </w:pPr>
          </w:p>
        </w:tc>
      </w:tr>
      <w:tr w:rsidR="00556532" w:rsidRPr="00556532" w14:paraId="7C22F83A" w14:textId="77777777" w:rsidTr="00997B43">
        <w:trPr>
          <w:cantSplit/>
        </w:trPr>
        <w:tc>
          <w:tcPr>
            <w:tcW w:w="4465" w:type="dxa"/>
          </w:tcPr>
          <w:p w14:paraId="3CB7C7ED" w14:textId="77777777" w:rsidR="00556532" w:rsidRPr="00556532" w:rsidRDefault="00556532" w:rsidP="00556532">
            <w:pPr>
              <w:rPr>
                <w:rFonts w:cs="Times New Roman"/>
                <w:b/>
                <w:bCs/>
                <w:highlight w:val="yellow"/>
                <w:lang w:eastAsia="en-US"/>
              </w:rPr>
            </w:pPr>
          </w:p>
        </w:tc>
        <w:tc>
          <w:tcPr>
            <w:tcW w:w="4465" w:type="dxa"/>
          </w:tcPr>
          <w:p w14:paraId="717DA4AA" w14:textId="77777777" w:rsidR="00556532" w:rsidRPr="00556532" w:rsidRDefault="00556532" w:rsidP="00556532">
            <w:pPr>
              <w:rPr>
                <w:lang w:eastAsia="en-US"/>
              </w:rPr>
            </w:pPr>
          </w:p>
        </w:tc>
      </w:tr>
      <w:tr w:rsidR="00556532" w:rsidRPr="00556532" w14:paraId="3A8C73AA" w14:textId="77777777" w:rsidTr="00997B43">
        <w:trPr>
          <w:cantSplit/>
        </w:trPr>
        <w:tc>
          <w:tcPr>
            <w:tcW w:w="4465" w:type="dxa"/>
          </w:tcPr>
          <w:p w14:paraId="65B16BA5" w14:textId="77777777" w:rsidR="00556532" w:rsidRPr="00556532" w:rsidRDefault="00556532" w:rsidP="00556532">
            <w:pPr>
              <w:rPr>
                <w:rFonts w:cs="Times New Roman"/>
                <w:b/>
                <w:bCs/>
                <w:highlight w:val="yellow"/>
                <w:lang w:eastAsia="en-US"/>
              </w:rPr>
            </w:pPr>
          </w:p>
        </w:tc>
        <w:tc>
          <w:tcPr>
            <w:tcW w:w="4465" w:type="dxa"/>
          </w:tcPr>
          <w:p w14:paraId="627B983E" w14:textId="77777777" w:rsidR="00556532" w:rsidRPr="00556532" w:rsidRDefault="00556532" w:rsidP="00556532">
            <w:pPr>
              <w:rPr>
                <w:lang w:eastAsia="en-US"/>
              </w:rPr>
            </w:pPr>
          </w:p>
        </w:tc>
      </w:tr>
    </w:tbl>
    <w:p w14:paraId="6442FB88" w14:textId="78B8799A" w:rsidR="00556532" w:rsidRDefault="00556532" w:rsidP="00B3052D">
      <w:pPr>
        <w:spacing w:line="260" w:lineRule="atLeast"/>
        <w:ind w:right="4"/>
        <w:rPr>
          <w:rFonts w:eastAsia="Calibri"/>
          <w:lang w:eastAsia="en-US"/>
        </w:rPr>
      </w:pPr>
    </w:p>
    <w:bookmarkEnd w:id="243"/>
    <w:bookmarkEnd w:id="244"/>
    <w:p w14:paraId="58940780" w14:textId="27973E7A" w:rsidR="009A3EC5" w:rsidRDefault="009A3EC5" w:rsidP="00556532">
      <w:pPr>
        <w:tabs>
          <w:tab w:val="left" w:pos="426"/>
          <w:tab w:val="left" w:pos="567"/>
        </w:tabs>
      </w:pPr>
    </w:p>
    <w:sectPr w:rsidR="009A3EC5" w:rsidSect="00286EB1">
      <w:headerReference w:type="default" r:id="rId21"/>
      <w:footerReference w:type="default" r:id="rId22"/>
      <w:pgSz w:w="11906" w:h="16838"/>
      <w:pgMar w:top="1134" w:right="1134"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EA904" w14:textId="77777777" w:rsidR="00ED49C8" w:rsidRDefault="00ED49C8" w:rsidP="00D37134">
      <w:r>
        <w:separator/>
      </w:r>
    </w:p>
    <w:p w14:paraId="6F66D212" w14:textId="77777777" w:rsidR="00ED49C8" w:rsidRDefault="00ED49C8" w:rsidP="00D37134"/>
    <w:p w14:paraId="5695F1A7" w14:textId="77777777" w:rsidR="00ED49C8" w:rsidRDefault="00ED49C8" w:rsidP="00D37134"/>
  </w:endnote>
  <w:endnote w:type="continuationSeparator" w:id="0">
    <w:p w14:paraId="143FEC1C" w14:textId="77777777" w:rsidR="00ED49C8" w:rsidRDefault="00ED49C8" w:rsidP="00D37134">
      <w:r>
        <w:continuationSeparator/>
      </w:r>
    </w:p>
    <w:p w14:paraId="7351A731" w14:textId="77777777" w:rsidR="00ED49C8" w:rsidRDefault="00ED49C8" w:rsidP="00D37134"/>
    <w:p w14:paraId="1E87E569" w14:textId="77777777" w:rsidR="00ED49C8" w:rsidRDefault="00ED49C8"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71C72" w14:textId="77777777" w:rsidR="00BF4DEB" w:rsidRDefault="00BF4DEB" w:rsidP="009500CB">
    <w:pPr>
      <w:pStyle w:val="Noga"/>
      <w:jc w:val="center"/>
    </w:pPr>
    <w:r>
      <w:fldChar w:fldCharType="begin"/>
    </w:r>
    <w:r>
      <w:instrText>PAGE   \* MERGEFORMAT</w:instrText>
    </w:r>
    <w:r>
      <w:fldChar w:fldCharType="separate"/>
    </w:r>
    <w:r>
      <w:rPr>
        <w:noProof/>
      </w:rPr>
      <w:t>1</w:t>
    </w:r>
    <w:r>
      <w:fldChar w:fldCharType="end"/>
    </w:r>
  </w:p>
  <w:p w14:paraId="4E8AF5E7" w14:textId="77777777" w:rsidR="00BF4DEB" w:rsidRDefault="00BF4DEB"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6FDBE" w14:textId="77777777" w:rsidR="00ED49C8" w:rsidRDefault="00ED49C8" w:rsidP="00D37134">
      <w:r>
        <w:separator/>
      </w:r>
    </w:p>
    <w:p w14:paraId="3F914EAB" w14:textId="77777777" w:rsidR="00ED49C8" w:rsidRDefault="00ED49C8" w:rsidP="00D37134"/>
    <w:p w14:paraId="4483DE7F" w14:textId="77777777" w:rsidR="00ED49C8" w:rsidRDefault="00ED49C8" w:rsidP="00D37134"/>
  </w:footnote>
  <w:footnote w:type="continuationSeparator" w:id="0">
    <w:p w14:paraId="79C1B1CF" w14:textId="77777777" w:rsidR="00ED49C8" w:rsidRDefault="00ED49C8" w:rsidP="00D37134">
      <w:r>
        <w:continuationSeparator/>
      </w:r>
    </w:p>
    <w:p w14:paraId="16CF42BF" w14:textId="77777777" w:rsidR="00ED49C8" w:rsidRDefault="00ED49C8" w:rsidP="00D37134"/>
    <w:p w14:paraId="28404645" w14:textId="77777777" w:rsidR="00ED49C8" w:rsidRDefault="00ED49C8" w:rsidP="00D37134"/>
  </w:footnote>
  <w:footnote w:id="1">
    <w:p w14:paraId="66A15AC3" w14:textId="77777777" w:rsidR="00BF4DEB" w:rsidRDefault="00BF4DEB" w:rsidP="0050460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2319E8EA" w14:textId="77777777" w:rsidR="00BF4DEB" w:rsidRPr="0073225C" w:rsidRDefault="00BF4DEB" w:rsidP="000802F8">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62E2C" w14:textId="77777777" w:rsidR="00BF4DEB" w:rsidRDefault="00BF4DEB" w:rsidP="00D37134">
    <w:r>
      <w:rPr>
        <w:noProof/>
      </w:rPr>
      <w:drawing>
        <wp:anchor distT="0" distB="0" distL="114300" distR="114300" simplePos="0" relativeHeight="251658240" behindDoc="0" locked="0" layoutInCell="1" allowOverlap="1" wp14:anchorId="62A6EEDA" wp14:editId="39261F60">
          <wp:simplePos x="0" y="0"/>
          <wp:positionH relativeFrom="page">
            <wp:posOffset>0</wp:posOffset>
          </wp:positionH>
          <wp:positionV relativeFrom="page">
            <wp:posOffset>0</wp:posOffset>
          </wp:positionV>
          <wp:extent cx="4321810" cy="972185"/>
          <wp:effectExtent l="0" t="0" r="2540" b="0"/>
          <wp:wrapSquare wrapText="bothSides"/>
          <wp:docPr id="5" name="Slika 5"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85FAA5" w14:textId="77777777" w:rsidR="00BF4DEB" w:rsidRDefault="00BF4DEB" w:rsidP="00181E95">
    <w:pPr>
      <w:tabs>
        <w:tab w:val="left" w:pos="7200"/>
      </w:tabs>
    </w:pPr>
    <w:r>
      <w:tab/>
    </w:r>
  </w:p>
  <w:p w14:paraId="43ED494F" w14:textId="77777777" w:rsidR="00BF4DEB" w:rsidRDefault="00BF4DEB" w:rsidP="00181E95">
    <w:pPr>
      <w:tabs>
        <w:tab w:val="left" w:pos="7200"/>
      </w:tabs>
    </w:pPr>
  </w:p>
  <w:p w14:paraId="012237FA" w14:textId="77777777" w:rsidR="00BF4DEB" w:rsidRDefault="00BF4DEB" w:rsidP="00181E95">
    <w:pPr>
      <w:tabs>
        <w:tab w:val="left" w:pos="7200"/>
      </w:tabs>
    </w:pPr>
  </w:p>
  <w:p w14:paraId="18CA2C91" w14:textId="77777777" w:rsidR="00BF4DEB" w:rsidRDefault="00BF4DEB" w:rsidP="00181E95">
    <w:pPr>
      <w:tabs>
        <w:tab w:val="left" w:pos="72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pt;height:9.4pt" o:bullet="t">
        <v:imagedata r:id="rId1" o:title="BD14656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01112620"/>
    <w:multiLevelType w:val="hybridMultilevel"/>
    <w:tmpl w:val="0B3C564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065DB8"/>
    <w:multiLevelType w:val="hybridMultilevel"/>
    <w:tmpl w:val="3F868D70"/>
    <w:lvl w:ilvl="0" w:tplc="6FD6FD90">
      <w:start w:val="19"/>
      <w:numFmt w:val="bullet"/>
      <w:lvlText w:val="-"/>
      <w:lvlPicBulletId w:val="0"/>
      <w:lvlJc w:val="left"/>
      <w:pPr>
        <w:tabs>
          <w:tab w:val="num" w:pos="1431"/>
        </w:tabs>
        <w:ind w:left="1431" w:hanging="360"/>
      </w:pPr>
      <w:rPr>
        <w:rFonts w:ascii="Verdana" w:eastAsia="Calibri" w:hAnsi="Verdana" w:cs="Times New Roman" w:hint="default"/>
        <w:color w:val="auto"/>
      </w:rPr>
    </w:lvl>
    <w:lvl w:ilvl="1" w:tplc="04240003">
      <w:start w:val="1"/>
      <w:numFmt w:val="bullet"/>
      <w:lvlText w:val="o"/>
      <w:lvlJc w:val="left"/>
      <w:pPr>
        <w:tabs>
          <w:tab w:val="num" w:pos="2511"/>
        </w:tabs>
        <w:ind w:left="2511" w:hanging="360"/>
      </w:pPr>
      <w:rPr>
        <w:rFonts w:ascii="Courier New" w:hAnsi="Courier New" w:cs="Courier New" w:hint="default"/>
      </w:rPr>
    </w:lvl>
    <w:lvl w:ilvl="2" w:tplc="04240005">
      <w:start w:val="1"/>
      <w:numFmt w:val="bullet"/>
      <w:lvlText w:val=""/>
      <w:lvlJc w:val="left"/>
      <w:pPr>
        <w:tabs>
          <w:tab w:val="num" w:pos="3231"/>
        </w:tabs>
        <w:ind w:left="3231" w:hanging="360"/>
      </w:pPr>
      <w:rPr>
        <w:rFonts w:ascii="Wingdings" w:hAnsi="Wingdings" w:hint="default"/>
      </w:rPr>
    </w:lvl>
    <w:lvl w:ilvl="3" w:tplc="04240001">
      <w:start w:val="1"/>
      <w:numFmt w:val="bullet"/>
      <w:lvlText w:val=""/>
      <w:lvlJc w:val="left"/>
      <w:pPr>
        <w:tabs>
          <w:tab w:val="num" w:pos="3951"/>
        </w:tabs>
        <w:ind w:left="3951" w:hanging="360"/>
      </w:pPr>
      <w:rPr>
        <w:rFonts w:ascii="Symbol" w:hAnsi="Symbol" w:hint="default"/>
      </w:rPr>
    </w:lvl>
    <w:lvl w:ilvl="4" w:tplc="04240003">
      <w:start w:val="1"/>
      <w:numFmt w:val="bullet"/>
      <w:lvlText w:val="o"/>
      <w:lvlJc w:val="left"/>
      <w:pPr>
        <w:tabs>
          <w:tab w:val="num" w:pos="4671"/>
        </w:tabs>
        <w:ind w:left="4671" w:hanging="360"/>
      </w:pPr>
      <w:rPr>
        <w:rFonts w:ascii="Courier New" w:hAnsi="Courier New" w:cs="Courier New" w:hint="default"/>
      </w:rPr>
    </w:lvl>
    <w:lvl w:ilvl="5" w:tplc="04240005">
      <w:start w:val="1"/>
      <w:numFmt w:val="bullet"/>
      <w:lvlText w:val=""/>
      <w:lvlJc w:val="left"/>
      <w:pPr>
        <w:tabs>
          <w:tab w:val="num" w:pos="5391"/>
        </w:tabs>
        <w:ind w:left="5391" w:hanging="360"/>
      </w:pPr>
      <w:rPr>
        <w:rFonts w:ascii="Wingdings" w:hAnsi="Wingdings" w:hint="default"/>
      </w:rPr>
    </w:lvl>
    <w:lvl w:ilvl="6" w:tplc="04240001">
      <w:start w:val="1"/>
      <w:numFmt w:val="bullet"/>
      <w:lvlText w:val=""/>
      <w:lvlJc w:val="left"/>
      <w:pPr>
        <w:tabs>
          <w:tab w:val="num" w:pos="6111"/>
        </w:tabs>
        <w:ind w:left="6111" w:hanging="360"/>
      </w:pPr>
      <w:rPr>
        <w:rFonts w:ascii="Symbol" w:hAnsi="Symbol" w:hint="default"/>
      </w:rPr>
    </w:lvl>
    <w:lvl w:ilvl="7" w:tplc="04240003">
      <w:start w:val="1"/>
      <w:numFmt w:val="bullet"/>
      <w:lvlText w:val="o"/>
      <w:lvlJc w:val="left"/>
      <w:pPr>
        <w:tabs>
          <w:tab w:val="num" w:pos="6831"/>
        </w:tabs>
        <w:ind w:left="6831" w:hanging="360"/>
      </w:pPr>
      <w:rPr>
        <w:rFonts w:ascii="Courier New" w:hAnsi="Courier New" w:cs="Courier New" w:hint="default"/>
      </w:rPr>
    </w:lvl>
    <w:lvl w:ilvl="8" w:tplc="04240005">
      <w:start w:val="1"/>
      <w:numFmt w:val="bullet"/>
      <w:lvlText w:val=""/>
      <w:lvlJc w:val="left"/>
      <w:pPr>
        <w:tabs>
          <w:tab w:val="num" w:pos="7551"/>
        </w:tabs>
        <w:ind w:left="7551" w:hanging="360"/>
      </w:pPr>
      <w:rPr>
        <w:rFonts w:ascii="Wingdings" w:hAnsi="Wingdings" w:hint="default"/>
      </w:rPr>
    </w:lvl>
  </w:abstractNum>
  <w:abstractNum w:abstractNumId="1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4E3836"/>
    <w:multiLevelType w:val="hybridMultilevel"/>
    <w:tmpl w:val="52CCAE7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1" w15:restartNumberingAfterBreak="0">
    <w:nsid w:val="1A1B3B3A"/>
    <w:multiLevelType w:val="hybridMultilevel"/>
    <w:tmpl w:val="A81CA4C2"/>
    <w:lvl w:ilvl="0" w:tplc="508A5328">
      <w:start w:val="1"/>
      <w:numFmt w:val="upperRoman"/>
      <w:lvlText w:val="%1."/>
      <w:lvlJc w:val="left"/>
      <w:pPr>
        <w:ind w:left="270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2F1BDB"/>
    <w:multiLevelType w:val="multilevel"/>
    <w:tmpl w:val="94423CEA"/>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2C3645B0"/>
    <w:multiLevelType w:val="hybridMultilevel"/>
    <w:tmpl w:val="4B4627C8"/>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A6408F08">
      <w:start w:val="1"/>
      <w:numFmt w:val="upperRoman"/>
      <w:lvlText w:val="%3."/>
      <w:lvlJc w:val="left"/>
      <w:pPr>
        <w:ind w:left="2700" w:hanging="720"/>
      </w:pPr>
      <w:rPr>
        <w:rFonts w:hint="default"/>
        <w:b/>
        <w:bCs w:val="0"/>
        <w:i w:val="0"/>
        <w:i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9A02D6"/>
    <w:multiLevelType w:val="hybridMultilevel"/>
    <w:tmpl w:val="D2663E5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D0296"/>
    <w:multiLevelType w:val="hybridMultilevel"/>
    <w:tmpl w:val="7F0E9D24"/>
    <w:lvl w:ilvl="0" w:tplc="B31A7C1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4162FC"/>
    <w:multiLevelType w:val="hybridMultilevel"/>
    <w:tmpl w:val="94621B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36" w15:restartNumberingAfterBreak="0">
    <w:nsid w:val="5D2936DF"/>
    <w:multiLevelType w:val="hybridMultilevel"/>
    <w:tmpl w:val="4866FA2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60D22D10"/>
    <w:multiLevelType w:val="hybridMultilevel"/>
    <w:tmpl w:val="F7F8A742"/>
    <w:lvl w:ilvl="0" w:tplc="1362EF24">
      <w:start w:val="5"/>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FC775F"/>
    <w:multiLevelType w:val="hybridMultilevel"/>
    <w:tmpl w:val="AB463D22"/>
    <w:lvl w:ilvl="0" w:tplc="AC4C6394">
      <w:start w:val="4000"/>
      <w:numFmt w:val="bullet"/>
      <w:lvlText w:val="-"/>
      <w:lvlPicBulletId w:val="0"/>
      <w:lvlJc w:val="left"/>
      <w:pPr>
        <w:ind w:left="360" w:hanging="360"/>
      </w:pPr>
      <w:rPr>
        <w:rFonts w:ascii="Arial" w:eastAsia="Times New Roman" w:hAnsi="Arial" w:cs="Arial" w:hint="default"/>
        <w:b w:val="0"/>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0"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6A4669"/>
    <w:multiLevelType w:val="hybridMultilevel"/>
    <w:tmpl w:val="82F2E970"/>
    <w:lvl w:ilvl="0" w:tplc="AC4C6394">
      <w:start w:val="400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231823"/>
    <w:multiLevelType w:val="hybridMultilevel"/>
    <w:tmpl w:val="5D7A9014"/>
    <w:lvl w:ilvl="0" w:tplc="508A532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0A083A"/>
    <w:multiLevelType w:val="multilevel"/>
    <w:tmpl w:val="2898D898"/>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0E65E9"/>
    <w:multiLevelType w:val="hybridMultilevel"/>
    <w:tmpl w:val="D666AD9A"/>
    <w:lvl w:ilvl="0" w:tplc="AC4C6394">
      <w:start w:val="400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num w:numId="1">
    <w:abstractNumId w:val="16"/>
  </w:num>
  <w:num w:numId="2">
    <w:abstractNumId w:val="25"/>
  </w:num>
  <w:num w:numId="3">
    <w:abstractNumId w:val="23"/>
  </w:num>
  <w:num w:numId="4">
    <w:abstractNumId w:val="20"/>
  </w:num>
  <w:num w:numId="5">
    <w:abstractNumId w:val="14"/>
  </w:num>
  <w:num w:numId="6">
    <w:abstractNumId w:val="31"/>
  </w:num>
  <w:num w:numId="7">
    <w:abstractNumId w:val="24"/>
  </w:num>
  <w:num w:numId="8">
    <w:abstractNumId w:val="42"/>
  </w:num>
  <w:num w:numId="9">
    <w:abstractNumId w:val="39"/>
  </w:num>
  <w:num w:numId="10">
    <w:abstractNumId w:val="39"/>
  </w:num>
  <w:num w:numId="11">
    <w:abstractNumId w:val="44"/>
  </w:num>
  <w:num w:numId="12">
    <w:abstractNumId w:val="45"/>
  </w:num>
  <w:num w:numId="13">
    <w:abstractNumId w:val="15"/>
  </w:num>
  <w:num w:numId="14">
    <w:abstractNumId w:val="34"/>
  </w:num>
  <w:num w:numId="15">
    <w:abstractNumId w:val="29"/>
  </w:num>
  <w:num w:numId="16">
    <w:abstractNumId w:val="30"/>
  </w:num>
  <w:num w:numId="17">
    <w:abstractNumId w:val="32"/>
  </w:num>
  <w:num w:numId="18">
    <w:abstractNumId w:val="11"/>
  </w:num>
  <w:num w:numId="19">
    <w:abstractNumId w:val="48"/>
  </w:num>
  <w:num w:numId="20">
    <w:abstractNumId w:val="35"/>
  </w:num>
  <w:num w:numId="21">
    <w:abstractNumId w:val="40"/>
  </w:num>
  <w:num w:numId="22">
    <w:abstractNumId w:val="19"/>
  </w:num>
  <w:num w:numId="23">
    <w:abstractNumId w:val="22"/>
  </w:num>
  <w:num w:numId="24">
    <w:abstractNumId w:val="18"/>
  </w:num>
  <w:num w:numId="25">
    <w:abstractNumId w:val="13"/>
  </w:num>
  <w:num w:numId="26">
    <w:abstractNumId w:val="36"/>
  </w:num>
  <w:num w:numId="27">
    <w:abstractNumId w:val="12"/>
  </w:num>
  <w:num w:numId="28">
    <w:abstractNumId w:val="47"/>
  </w:num>
  <w:num w:numId="29">
    <w:abstractNumId w:val="37"/>
  </w:num>
  <w:num w:numId="30">
    <w:abstractNumId w:val="46"/>
  </w:num>
  <w:num w:numId="31">
    <w:abstractNumId w:val="28"/>
  </w:num>
  <w:num w:numId="32">
    <w:abstractNumId w:val="41"/>
  </w:num>
  <w:num w:numId="33">
    <w:abstractNumId w:val="38"/>
  </w:num>
  <w:num w:numId="34">
    <w:abstractNumId w:val="17"/>
  </w:num>
  <w:num w:numId="35">
    <w:abstractNumId w:val="27"/>
  </w:num>
  <w:num w:numId="36">
    <w:abstractNumId w:val="21"/>
  </w:num>
  <w:num w:numId="37">
    <w:abstractNumId w:val="43"/>
  </w:num>
  <w:num w:numId="38">
    <w:abstractNumId w:val="26"/>
  </w:num>
  <w:num w:numId="39">
    <w:abstractNumId w:val="0"/>
    <w:lvlOverride w:ilvl="0">
      <w:lvl w:ilvl="0">
        <w:numFmt w:val="bullet"/>
        <w:lvlText w:val="-"/>
        <w:legacy w:legacy="1" w:legacySpace="120" w:legacyIndent="360"/>
        <w:lvlJc w:val="left"/>
        <w:pPr>
          <w:ind w:left="360" w:hanging="360"/>
        </w:pPr>
      </w:lvl>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114B"/>
    <w:rsid w:val="00001C84"/>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23253"/>
    <w:rsid w:val="00023F9B"/>
    <w:rsid w:val="00024EA4"/>
    <w:rsid w:val="000261D3"/>
    <w:rsid w:val="00026D90"/>
    <w:rsid w:val="000306D2"/>
    <w:rsid w:val="00030972"/>
    <w:rsid w:val="00030BB9"/>
    <w:rsid w:val="000333CE"/>
    <w:rsid w:val="000339C6"/>
    <w:rsid w:val="00034CE8"/>
    <w:rsid w:val="00035A62"/>
    <w:rsid w:val="00036209"/>
    <w:rsid w:val="00036420"/>
    <w:rsid w:val="00036461"/>
    <w:rsid w:val="00036A69"/>
    <w:rsid w:val="00037097"/>
    <w:rsid w:val="00037441"/>
    <w:rsid w:val="00040B8E"/>
    <w:rsid w:val="000418DB"/>
    <w:rsid w:val="0004190B"/>
    <w:rsid w:val="000424F2"/>
    <w:rsid w:val="00043A84"/>
    <w:rsid w:val="00043F77"/>
    <w:rsid w:val="0004406F"/>
    <w:rsid w:val="0004451E"/>
    <w:rsid w:val="00044B39"/>
    <w:rsid w:val="00045CD4"/>
    <w:rsid w:val="00046B32"/>
    <w:rsid w:val="00050483"/>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24EA"/>
    <w:rsid w:val="0006266D"/>
    <w:rsid w:val="00062818"/>
    <w:rsid w:val="00065C09"/>
    <w:rsid w:val="000676CD"/>
    <w:rsid w:val="00067B45"/>
    <w:rsid w:val="00070081"/>
    <w:rsid w:val="0007164D"/>
    <w:rsid w:val="00071DC4"/>
    <w:rsid w:val="00071E03"/>
    <w:rsid w:val="000737B5"/>
    <w:rsid w:val="00073861"/>
    <w:rsid w:val="000742B3"/>
    <w:rsid w:val="000753F1"/>
    <w:rsid w:val="00075944"/>
    <w:rsid w:val="00076A42"/>
    <w:rsid w:val="00077AE0"/>
    <w:rsid w:val="000802F8"/>
    <w:rsid w:val="0008106A"/>
    <w:rsid w:val="00084BA0"/>
    <w:rsid w:val="000859D3"/>
    <w:rsid w:val="00086447"/>
    <w:rsid w:val="00086702"/>
    <w:rsid w:val="00086F0D"/>
    <w:rsid w:val="0008720E"/>
    <w:rsid w:val="00087224"/>
    <w:rsid w:val="0008728B"/>
    <w:rsid w:val="00091443"/>
    <w:rsid w:val="000926CA"/>
    <w:rsid w:val="0009304F"/>
    <w:rsid w:val="00095148"/>
    <w:rsid w:val="0009604A"/>
    <w:rsid w:val="00096CA6"/>
    <w:rsid w:val="00096F6C"/>
    <w:rsid w:val="0009784B"/>
    <w:rsid w:val="000A17B7"/>
    <w:rsid w:val="000A2775"/>
    <w:rsid w:val="000A3471"/>
    <w:rsid w:val="000A356F"/>
    <w:rsid w:val="000A4F02"/>
    <w:rsid w:val="000A58B1"/>
    <w:rsid w:val="000A5DFA"/>
    <w:rsid w:val="000A5E67"/>
    <w:rsid w:val="000A662B"/>
    <w:rsid w:val="000A7765"/>
    <w:rsid w:val="000B00C7"/>
    <w:rsid w:val="000B050E"/>
    <w:rsid w:val="000B07B2"/>
    <w:rsid w:val="000B1A81"/>
    <w:rsid w:val="000B2645"/>
    <w:rsid w:val="000B425D"/>
    <w:rsid w:val="000B7136"/>
    <w:rsid w:val="000B7494"/>
    <w:rsid w:val="000B7BEA"/>
    <w:rsid w:val="000C06D6"/>
    <w:rsid w:val="000C25B9"/>
    <w:rsid w:val="000C2EB5"/>
    <w:rsid w:val="000C33CA"/>
    <w:rsid w:val="000C3868"/>
    <w:rsid w:val="000C38D7"/>
    <w:rsid w:val="000C40DB"/>
    <w:rsid w:val="000C44CA"/>
    <w:rsid w:val="000C4B65"/>
    <w:rsid w:val="000C4B6F"/>
    <w:rsid w:val="000C7B83"/>
    <w:rsid w:val="000D384E"/>
    <w:rsid w:val="000D786A"/>
    <w:rsid w:val="000D7D55"/>
    <w:rsid w:val="000D7EFE"/>
    <w:rsid w:val="000E0583"/>
    <w:rsid w:val="000E2376"/>
    <w:rsid w:val="000E367D"/>
    <w:rsid w:val="000E3FA8"/>
    <w:rsid w:val="000E4B31"/>
    <w:rsid w:val="000E6133"/>
    <w:rsid w:val="000E7491"/>
    <w:rsid w:val="000E766B"/>
    <w:rsid w:val="000E7856"/>
    <w:rsid w:val="000F013C"/>
    <w:rsid w:val="000F2E18"/>
    <w:rsid w:val="000F3002"/>
    <w:rsid w:val="000F3742"/>
    <w:rsid w:val="000F6D3A"/>
    <w:rsid w:val="000F6EEE"/>
    <w:rsid w:val="000F7E1A"/>
    <w:rsid w:val="00102C21"/>
    <w:rsid w:val="001038EF"/>
    <w:rsid w:val="00103CAE"/>
    <w:rsid w:val="001053C0"/>
    <w:rsid w:val="00106479"/>
    <w:rsid w:val="00107123"/>
    <w:rsid w:val="001072B1"/>
    <w:rsid w:val="00107553"/>
    <w:rsid w:val="0010791C"/>
    <w:rsid w:val="00110C98"/>
    <w:rsid w:val="00111290"/>
    <w:rsid w:val="00111CEA"/>
    <w:rsid w:val="00111FAB"/>
    <w:rsid w:val="00112E19"/>
    <w:rsid w:val="0011313A"/>
    <w:rsid w:val="00115783"/>
    <w:rsid w:val="00115D7E"/>
    <w:rsid w:val="001178C4"/>
    <w:rsid w:val="00117EB5"/>
    <w:rsid w:val="00120CCD"/>
    <w:rsid w:val="00121FE3"/>
    <w:rsid w:val="00123EC7"/>
    <w:rsid w:val="00126C8B"/>
    <w:rsid w:val="00133BB4"/>
    <w:rsid w:val="00133FFD"/>
    <w:rsid w:val="0013411F"/>
    <w:rsid w:val="00137169"/>
    <w:rsid w:val="00137C15"/>
    <w:rsid w:val="001404B7"/>
    <w:rsid w:val="001406B7"/>
    <w:rsid w:val="001409DF"/>
    <w:rsid w:val="00140BAA"/>
    <w:rsid w:val="00142C83"/>
    <w:rsid w:val="00142DDD"/>
    <w:rsid w:val="001451C0"/>
    <w:rsid w:val="001467AE"/>
    <w:rsid w:val="00146F3E"/>
    <w:rsid w:val="00152921"/>
    <w:rsid w:val="00152F28"/>
    <w:rsid w:val="00153112"/>
    <w:rsid w:val="00153CB7"/>
    <w:rsid w:val="00154884"/>
    <w:rsid w:val="00156C0B"/>
    <w:rsid w:val="00156C86"/>
    <w:rsid w:val="00157AF7"/>
    <w:rsid w:val="00157CB0"/>
    <w:rsid w:val="00162361"/>
    <w:rsid w:val="00162979"/>
    <w:rsid w:val="0016334A"/>
    <w:rsid w:val="00165796"/>
    <w:rsid w:val="00165841"/>
    <w:rsid w:val="0016698D"/>
    <w:rsid w:val="0017028B"/>
    <w:rsid w:val="001759E8"/>
    <w:rsid w:val="00176F46"/>
    <w:rsid w:val="00177253"/>
    <w:rsid w:val="001777E3"/>
    <w:rsid w:val="00177E10"/>
    <w:rsid w:val="001807BF"/>
    <w:rsid w:val="00181124"/>
    <w:rsid w:val="00181E95"/>
    <w:rsid w:val="00185B95"/>
    <w:rsid w:val="0018618B"/>
    <w:rsid w:val="00186A96"/>
    <w:rsid w:val="00187ACD"/>
    <w:rsid w:val="00190159"/>
    <w:rsid w:val="0019116E"/>
    <w:rsid w:val="00192AA9"/>
    <w:rsid w:val="00192BDB"/>
    <w:rsid w:val="001943F9"/>
    <w:rsid w:val="00195E24"/>
    <w:rsid w:val="001A1145"/>
    <w:rsid w:val="001A1B86"/>
    <w:rsid w:val="001A2036"/>
    <w:rsid w:val="001A42C9"/>
    <w:rsid w:val="001A4F6D"/>
    <w:rsid w:val="001A7AB3"/>
    <w:rsid w:val="001A7BCB"/>
    <w:rsid w:val="001B1546"/>
    <w:rsid w:val="001B1C55"/>
    <w:rsid w:val="001B1E6B"/>
    <w:rsid w:val="001B362B"/>
    <w:rsid w:val="001B3B90"/>
    <w:rsid w:val="001B4B7D"/>
    <w:rsid w:val="001B5994"/>
    <w:rsid w:val="001B6BCF"/>
    <w:rsid w:val="001C010E"/>
    <w:rsid w:val="001C1252"/>
    <w:rsid w:val="001C18C6"/>
    <w:rsid w:val="001C3E80"/>
    <w:rsid w:val="001C42E7"/>
    <w:rsid w:val="001C4405"/>
    <w:rsid w:val="001C4546"/>
    <w:rsid w:val="001C50FB"/>
    <w:rsid w:val="001C538C"/>
    <w:rsid w:val="001C6155"/>
    <w:rsid w:val="001C6392"/>
    <w:rsid w:val="001C7194"/>
    <w:rsid w:val="001D05B1"/>
    <w:rsid w:val="001D1BF6"/>
    <w:rsid w:val="001D365E"/>
    <w:rsid w:val="001D3EE0"/>
    <w:rsid w:val="001D5F76"/>
    <w:rsid w:val="001D6DDE"/>
    <w:rsid w:val="001D6E20"/>
    <w:rsid w:val="001E188D"/>
    <w:rsid w:val="001E28A2"/>
    <w:rsid w:val="001E3E42"/>
    <w:rsid w:val="001E51E2"/>
    <w:rsid w:val="001E5B93"/>
    <w:rsid w:val="001E5E1D"/>
    <w:rsid w:val="001E6C38"/>
    <w:rsid w:val="001E6D9D"/>
    <w:rsid w:val="001E7E2F"/>
    <w:rsid w:val="001F000A"/>
    <w:rsid w:val="001F0151"/>
    <w:rsid w:val="001F0EB0"/>
    <w:rsid w:val="001F265A"/>
    <w:rsid w:val="001F2F2D"/>
    <w:rsid w:val="001F3652"/>
    <w:rsid w:val="001F5E8B"/>
    <w:rsid w:val="001F66E2"/>
    <w:rsid w:val="001F6B7B"/>
    <w:rsid w:val="00201AB9"/>
    <w:rsid w:val="002021CE"/>
    <w:rsid w:val="00203025"/>
    <w:rsid w:val="002032F7"/>
    <w:rsid w:val="0020501F"/>
    <w:rsid w:val="00205933"/>
    <w:rsid w:val="0020721B"/>
    <w:rsid w:val="00207C01"/>
    <w:rsid w:val="0021066F"/>
    <w:rsid w:val="0021205A"/>
    <w:rsid w:val="0021324E"/>
    <w:rsid w:val="0021632D"/>
    <w:rsid w:val="0021745A"/>
    <w:rsid w:val="00217742"/>
    <w:rsid w:val="0022013E"/>
    <w:rsid w:val="002210C7"/>
    <w:rsid w:val="00221E46"/>
    <w:rsid w:val="00222722"/>
    <w:rsid w:val="00222CA1"/>
    <w:rsid w:val="00223142"/>
    <w:rsid w:val="00223713"/>
    <w:rsid w:val="00223D74"/>
    <w:rsid w:val="002249BD"/>
    <w:rsid w:val="00224E52"/>
    <w:rsid w:val="002278B6"/>
    <w:rsid w:val="002306B5"/>
    <w:rsid w:val="002307AE"/>
    <w:rsid w:val="00230E8C"/>
    <w:rsid w:val="0023117C"/>
    <w:rsid w:val="002311CB"/>
    <w:rsid w:val="002324B6"/>
    <w:rsid w:val="00232BDE"/>
    <w:rsid w:val="00240735"/>
    <w:rsid w:val="002409C6"/>
    <w:rsid w:val="00240FB3"/>
    <w:rsid w:val="0024187A"/>
    <w:rsid w:val="00243217"/>
    <w:rsid w:val="00244051"/>
    <w:rsid w:val="00246949"/>
    <w:rsid w:val="00246F6C"/>
    <w:rsid w:val="00247944"/>
    <w:rsid w:val="00247F18"/>
    <w:rsid w:val="00251141"/>
    <w:rsid w:val="00252509"/>
    <w:rsid w:val="002526D2"/>
    <w:rsid w:val="00253104"/>
    <w:rsid w:val="00253227"/>
    <w:rsid w:val="002533E7"/>
    <w:rsid w:val="00253FCE"/>
    <w:rsid w:val="002549E7"/>
    <w:rsid w:val="0025582D"/>
    <w:rsid w:val="0025626B"/>
    <w:rsid w:val="00256C3A"/>
    <w:rsid w:val="002622BD"/>
    <w:rsid w:val="002623D5"/>
    <w:rsid w:val="00263C87"/>
    <w:rsid w:val="002644B4"/>
    <w:rsid w:val="002667D8"/>
    <w:rsid w:val="00266F93"/>
    <w:rsid w:val="0026736E"/>
    <w:rsid w:val="00267902"/>
    <w:rsid w:val="002708C3"/>
    <w:rsid w:val="00272C30"/>
    <w:rsid w:val="00272F19"/>
    <w:rsid w:val="00273C55"/>
    <w:rsid w:val="002746C8"/>
    <w:rsid w:val="00275111"/>
    <w:rsid w:val="002758AA"/>
    <w:rsid w:val="00275E5B"/>
    <w:rsid w:val="002768B6"/>
    <w:rsid w:val="00277B20"/>
    <w:rsid w:val="00281D1A"/>
    <w:rsid w:val="00283837"/>
    <w:rsid w:val="00283B77"/>
    <w:rsid w:val="00283CE3"/>
    <w:rsid w:val="00283CFA"/>
    <w:rsid w:val="00284963"/>
    <w:rsid w:val="00286594"/>
    <w:rsid w:val="00286EB1"/>
    <w:rsid w:val="00286F64"/>
    <w:rsid w:val="00287EEA"/>
    <w:rsid w:val="0029094C"/>
    <w:rsid w:val="002923B8"/>
    <w:rsid w:val="002925F4"/>
    <w:rsid w:val="00293D5B"/>
    <w:rsid w:val="00294446"/>
    <w:rsid w:val="00295364"/>
    <w:rsid w:val="002A005A"/>
    <w:rsid w:val="002A0281"/>
    <w:rsid w:val="002A0918"/>
    <w:rsid w:val="002A092E"/>
    <w:rsid w:val="002A0F54"/>
    <w:rsid w:val="002A58A4"/>
    <w:rsid w:val="002A7897"/>
    <w:rsid w:val="002A7B20"/>
    <w:rsid w:val="002B3A1E"/>
    <w:rsid w:val="002B4B8D"/>
    <w:rsid w:val="002B73E5"/>
    <w:rsid w:val="002B756B"/>
    <w:rsid w:val="002C0005"/>
    <w:rsid w:val="002C074C"/>
    <w:rsid w:val="002C27F9"/>
    <w:rsid w:val="002C2FEF"/>
    <w:rsid w:val="002C3071"/>
    <w:rsid w:val="002C48E9"/>
    <w:rsid w:val="002C50D5"/>
    <w:rsid w:val="002C5F62"/>
    <w:rsid w:val="002C7082"/>
    <w:rsid w:val="002D0E63"/>
    <w:rsid w:val="002D299A"/>
    <w:rsid w:val="002D7362"/>
    <w:rsid w:val="002E0095"/>
    <w:rsid w:val="002E04BD"/>
    <w:rsid w:val="002E1675"/>
    <w:rsid w:val="002E240B"/>
    <w:rsid w:val="002E24CE"/>
    <w:rsid w:val="002E2AFD"/>
    <w:rsid w:val="002E3662"/>
    <w:rsid w:val="002E379F"/>
    <w:rsid w:val="002E4286"/>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4B9"/>
    <w:rsid w:val="002F7676"/>
    <w:rsid w:val="00301055"/>
    <w:rsid w:val="003010A7"/>
    <w:rsid w:val="00301417"/>
    <w:rsid w:val="0030238E"/>
    <w:rsid w:val="003027B0"/>
    <w:rsid w:val="00303EFF"/>
    <w:rsid w:val="003044E7"/>
    <w:rsid w:val="003047D8"/>
    <w:rsid w:val="00304D54"/>
    <w:rsid w:val="0030515F"/>
    <w:rsid w:val="0030547C"/>
    <w:rsid w:val="0030686F"/>
    <w:rsid w:val="003070A7"/>
    <w:rsid w:val="003110CE"/>
    <w:rsid w:val="00312552"/>
    <w:rsid w:val="00314EE4"/>
    <w:rsid w:val="00314F60"/>
    <w:rsid w:val="00315AC3"/>
    <w:rsid w:val="003169CD"/>
    <w:rsid w:val="003202DB"/>
    <w:rsid w:val="00320679"/>
    <w:rsid w:val="0032112A"/>
    <w:rsid w:val="00321AF1"/>
    <w:rsid w:val="0032240B"/>
    <w:rsid w:val="0032241C"/>
    <w:rsid w:val="00325CE9"/>
    <w:rsid w:val="00325FCD"/>
    <w:rsid w:val="00326643"/>
    <w:rsid w:val="003270A7"/>
    <w:rsid w:val="0033064A"/>
    <w:rsid w:val="00330BF5"/>
    <w:rsid w:val="00331A29"/>
    <w:rsid w:val="003323A7"/>
    <w:rsid w:val="003325F2"/>
    <w:rsid w:val="0033278B"/>
    <w:rsid w:val="003364AE"/>
    <w:rsid w:val="00336EA1"/>
    <w:rsid w:val="003372FE"/>
    <w:rsid w:val="003373B1"/>
    <w:rsid w:val="003424A5"/>
    <w:rsid w:val="00344754"/>
    <w:rsid w:val="003447AB"/>
    <w:rsid w:val="003447F7"/>
    <w:rsid w:val="003449B0"/>
    <w:rsid w:val="00345266"/>
    <w:rsid w:val="00345724"/>
    <w:rsid w:val="00346121"/>
    <w:rsid w:val="00346223"/>
    <w:rsid w:val="00347016"/>
    <w:rsid w:val="00347A68"/>
    <w:rsid w:val="00347EB4"/>
    <w:rsid w:val="00350499"/>
    <w:rsid w:val="0035052A"/>
    <w:rsid w:val="00350F24"/>
    <w:rsid w:val="00351ACE"/>
    <w:rsid w:val="00352025"/>
    <w:rsid w:val="00353E54"/>
    <w:rsid w:val="003557D3"/>
    <w:rsid w:val="003573BB"/>
    <w:rsid w:val="00357CDE"/>
    <w:rsid w:val="00360425"/>
    <w:rsid w:val="00361A41"/>
    <w:rsid w:val="00364F69"/>
    <w:rsid w:val="00365651"/>
    <w:rsid w:val="003676F3"/>
    <w:rsid w:val="00371409"/>
    <w:rsid w:val="003721F3"/>
    <w:rsid w:val="0037388B"/>
    <w:rsid w:val="003739B2"/>
    <w:rsid w:val="00373D04"/>
    <w:rsid w:val="00375881"/>
    <w:rsid w:val="00376ACA"/>
    <w:rsid w:val="00377578"/>
    <w:rsid w:val="00380ABD"/>
    <w:rsid w:val="00381307"/>
    <w:rsid w:val="0038171B"/>
    <w:rsid w:val="00381A14"/>
    <w:rsid w:val="003824FB"/>
    <w:rsid w:val="0038261E"/>
    <w:rsid w:val="00384C15"/>
    <w:rsid w:val="0038562C"/>
    <w:rsid w:val="00385844"/>
    <w:rsid w:val="0038608B"/>
    <w:rsid w:val="00386ACD"/>
    <w:rsid w:val="0038719E"/>
    <w:rsid w:val="00390429"/>
    <w:rsid w:val="00390BBF"/>
    <w:rsid w:val="00390D11"/>
    <w:rsid w:val="00392624"/>
    <w:rsid w:val="0039480D"/>
    <w:rsid w:val="0039639F"/>
    <w:rsid w:val="00397315"/>
    <w:rsid w:val="003A0AC4"/>
    <w:rsid w:val="003A0C4D"/>
    <w:rsid w:val="003A1839"/>
    <w:rsid w:val="003A2396"/>
    <w:rsid w:val="003A248D"/>
    <w:rsid w:val="003A3F34"/>
    <w:rsid w:val="003A5200"/>
    <w:rsid w:val="003A565C"/>
    <w:rsid w:val="003A5AC8"/>
    <w:rsid w:val="003A613E"/>
    <w:rsid w:val="003A7C27"/>
    <w:rsid w:val="003B09BD"/>
    <w:rsid w:val="003B1C9A"/>
    <w:rsid w:val="003B2483"/>
    <w:rsid w:val="003B2FB1"/>
    <w:rsid w:val="003B3CAE"/>
    <w:rsid w:val="003B3D76"/>
    <w:rsid w:val="003B472F"/>
    <w:rsid w:val="003B7935"/>
    <w:rsid w:val="003B7E69"/>
    <w:rsid w:val="003C23A4"/>
    <w:rsid w:val="003C24A3"/>
    <w:rsid w:val="003C2564"/>
    <w:rsid w:val="003C304D"/>
    <w:rsid w:val="003C3EA9"/>
    <w:rsid w:val="003C3F42"/>
    <w:rsid w:val="003C4B39"/>
    <w:rsid w:val="003C77CD"/>
    <w:rsid w:val="003D07F8"/>
    <w:rsid w:val="003D229B"/>
    <w:rsid w:val="003D2A5E"/>
    <w:rsid w:val="003D2C77"/>
    <w:rsid w:val="003D411B"/>
    <w:rsid w:val="003D426F"/>
    <w:rsid w:val="003D49F4"/>
    <w:rsid w:val="003D68FA"/>
    <w:rsid w:val="003D75A0"/>
    <w:rsid w:val="003E00B9"/>
    <w:rsid w:val="003E0260"/>
    <w:rsid w:val="003E083B"/>
    <w:rsid w:val="003E09BA"/>
    <w:rsid w:val="003E1047"/>
    <w:rsid w:val="003E2528"/>
    <w:rsid w:val="003E37EE"/>
    <w:rsid w:val="003E38EF"/>
    <w:rsid w:val="003E5634"/>
    <w:rsid w:val="003E56C4"/>
    <w:rsid w:val="003E5C70"/>
    <w:rsid w:val="003F0194"/>
    <w:rsid w:val="003F0ACA"/>
    <w:rsid w:val="003F2CAF"/>
    <w:rsid w:val="003F3548"/>
    <w:rsid w:val="003F39C3"/>
    <w:rsid w:val="003F43E5"/>
    <w:rsid w:val="003F463D"/>
    <w:rsid w:val="003F6E62"/>
    <w:rsid w:val="003F7AD7"/>
    <w:rsid w:val="00400804"/>
    <w:rsid w:val="00400F4D"/>
    <w:rsid w:val="00400F89"/>
    <w:rsid w:val="0040127E"/>
    <w:rsid w:val="00403A1D"/>
    <w:rsid w:val="00404E0F"/>
    <w:rsid w:val="00407132"/>
    <w:rsid w:val="004076E5"/>
    <w:rsid w:val="004113F8"/>
    <w:rsid w:val="00411A7E"/>
    <w:rsid w:val="00412070"/>
    <w:rsid w:val="00412849"/>
    <w:rsid w:val="00412C67"/>
    <w:rsid w:val="004139A1"/>
    <w:rsid w:val="00413E4E"/>
    <w:rsid w:val="00414884"/>
    <w:rsid w:val="00414A56"/>
    <w:rsid w:val="0042020D"/>
    <w:rsid w:val="004209D3"/>
    <w:rsid w:val="00420FC6"/>
    <w:rsid w:val="004214FF"/>
    <w:rsid w:val="004219E6"/>
    <w:rsid w:val="0042235D"/>
    <w:rsid w:val="004229CB"/>
    <w:rsid w:val="00422A54"/>
    <w:rsid w:val="00425BAB"/>
    <w:rsid w:val="0043020F"/>
    <w:rsid w:val="00430701"/>
    <w:rsid w:val="004310C0"/>
    <w:rsid w:val="0043162D"/>
    <w:rsid w:val="00432C11"/>
    <w:rsid w:val="004335F4"/>
    <w:rsid w:val="00433AE5"/>
    <w:rsid w:val="00435816"/>
    <w:rsid w:val="00435CA2"/>
    <w:rsid w:val="00436DDB"/>
    <w:rsid w:val="0044075D"/>
    <w:rsid w:val="00440C63"/>
    <w:rsid w:val="00440C9F"/>
    <w:rsid w:val="00441B12"/>
    <w:rsid w:val="004437C9"/>
    <w:rsid w:val="00444BF0"/>
    <w:rsid w:val="00445A92"/>
    <w:rsid w:val="004476E3"/>
    <w:rsid w:val="00450EF3"/>
    <w:rsid w:val="0045131D"/>
    <w:rsid w:val="00451A19"/>
    <w:rsid w:val="00453D23"/>
    <w:rsid w:val="004542D3"/>
    <w:rsid w:val="00455324"/>
    <w:rsid w:val="004601D6"/>
    <w:rsid w:val="00460481"/>
    <w:rsid w:val="004608CE"/>
    <w:rsid w:val="00460BA4"/>
    <w:rsid w:val="00460EFE"/>
    <w:rsid w:val="0046128E"/>
    <w:rsid w:val="004620A4"/>
    <w:rsid w:val="00463987"/>
    <w:rsid w:val="00464424"/>
    <w:rsid w:val="00464DC1"/>
    <w:rsid w:val="00466A2D"/>
    <w:rsid w:val="00466D98"/>
    <w:rsid w:val="00467024"/>
    <w:rsid w:val="004674CB"/>
    <w:rsid w:val="00467649"/>
    <w:rsid w:val="00467770"/>
    <w:rsid w:val="00471D02"/>
    <w:rsid w:val="004724FC"/>
    <w:rsid w:val="004728E8"/>
    <w:rsid w:val="00472D21"/>
    <w:rsid w:val="0047463D"/>
    <w:rsid w:val="00475068"/>
    <w:rsid w:val="00476F89"/>
    <w:rsid w:val="00480742"/>
    <w:rsid w:val="00480AE8"/>
    <w:rsid w:val="00481BE0"/>
    <w:rsid w:val="004822D7"/>
    <w:rsid w:val="004823E1"/>
    <w:rsid w:val="00483FC7"/>
    <w:rsid w:val="004840DF"/>
    <w:rsid w:val="00484B71"/>
    <w:rsid w:val="00485846"/>
    <w:rsid w:val="00485E10"/>
    <w:rsid w:val="004903A1"/>
    <w:rsid w:val="004954ED"/>
    <w:rsid w:val="00495E2E"/>
    <w:rsid w:val="00495E9D"/>
    <w:rsid w:val="004A06E3"/>
    <w:rsid w:val="004A0DE0"/>
    <w:rsid w:val="004A2C3F"/>
    <w:rsid w:val="004A2F28"/>
    <w:rsid w:val="004A31DC"/>
    <w:rsid w:val="004A36E0"/>
    <w:rsid w:val="004A44D3"/>
    <w:rsid w:val="004A4C86"/>
    <w:rsid w:val="004B075E"/>
    <w:rsid w:val="004B29D2"/>
    <w:rsid w:val="004B3AD4"/>
    <w:rsid w:val="004B47A3"/>
    <w:rsid w:val="004B5012"/>
    <w:rsid w:val="004C036C"/>
    <w:rsid w:val="004C09EE"/>
    <w:rsid w:val="004C0ED8"/>
    <w:rsid w:val="004C1D41"/>
    <w:rsid w:val="004C4FB0"/>
    <w:rsid w:val="004C575D"/>
    <w:rsid w:val="004C676B"/>
    <w:rsid w:val="004C6A70"/>
    <w:rsid w:val="004C7521"/>
    <w:rsid w:val="004D08B9"/>
    <w:rsid w:val="004D0C2A"/>
    <w:rsid w:val="004D2483"/>
    <w:rsid w:val="004D2A8F"/>
    <w:rsid w:val="004D6A2D"/>
    <w:rsid w:val="004D6BD3"/>
    <w:rsid w:val="004D70CD"/>
    <w:rsid w:val="004D76FA"/>
    <w:rsid w:val="004E0BDF"/>
    <w:rsid w:val="004E0CF8"/>
    <w:rsid w:val="004E0F7E"/>
    <w:rsid w:val="004E18D9"/>
    <w:rsid w:val="004E4351"/>
    <w:rsid w:val="004E66BE"/>
    <w:rsid w:val="004E7A5A"/>
    <w:rsid w:val="004F0144"/>
    <w:rsid w:val="004F0349"/>
    <w:rsid w:val="004F19EA"/>
    <w:rsid w:val="004F3886"/>
    <w:rsid w:val="004F4CF1"/>
    <w:rsid w:val="004F5B17"/>
    <w:rsid w:val="004F5F88"/>
    <w:rsid w:val="004F6524"/>
    <w:rsid w:val="0050251F"/>
    <w:rsid w:val="00502A63"/>
    <w:rsid w:val="00502C8D"/>
    <w:rsid w:val="005037A8"/>
    <w:rsid w:val="00503C1C"/>
    <w:rsid w:val="00504608"/>
    <w:rsid w:val="00504977"/>
    <w:rsid w:val="0050698A"/>
    <w:rsid w:val="005075ED"/>
    <w:rsid w:val="005076EA"/>
    <w:rsid w:val="00510695"/>
    <w:rsid w:val="005108EB"/>
    <w:rsid w:val="00510CF4"/>
    <w:rsid w:val="00510DA2"/>
    <w:rsid w:val="00511B4D"/>
    <w:rsid w:val="00511FED"/>
    <w:rsid w:val="0051202B"/>
    <w:rsid w:val="00512819"/>
    <w:rsid w:val="0051597A"/>
    <w:rsid w:val="00516579"/>
    <w:rsid w:val="00516666"/>
    <w:rsid w:val="00520895"/>
    <w:rsid w:val="005215F4"/>
    <w:rsid w:val="00522F4B"/>
    <w:rsid w:val="005232FA"/>
    <w:rsid w:val="005237A3"/>
    <w:rsid w:val="00524344"/>
    <w:rsid w:val="00524438"/>
    <w:rsid w:val="0052472C"/>
    <w:rsid w:val="00525551"/>
    <w:rsid w:val="00525778"/>
    <w:rsid w:val="0052648D"/>
    <w:rsid w:val="00526A38"/>
    <w:rsid w:val="00526CB4"/>
    <w:rsid w:val="00526E27"/>
    <w:rsid w:val="0052769E"/>
    <w:rsid w:val="0053063E"/>
    <w:rsid w:val="005308DE"/>
    <w:rsid w:val="00531C86"/>
    <w:rsid w:val="00532B5F"/>
    <w:rsid w:val="005335F0"/>
    <w:rsid w:val="00534108"/>
    <w:rsid w:val="0053485A"/>
    <w:rsid w:val="005349E9"/>
    <w:rsid w:val="00534C8F"/>
    <w:rsid w:val="00536128"/>
    <w:rsid w:val="00537C24"/>
    <w:rsid w:val="00540271"/>
    <w:rsid w:val="0054039A"/>
    <w:rsid w:val="005437C6"/>
    <w:rsid w:val="005441AE"/>
    <w:rsid w:val="00546C53"/>
    <w:rsid w:val="00547B11"/>
    <w:rsid w:val="00547FB7"/>
    <w:rsid w:val="00551054"/>
    <w:rsid w:val="00551BBF"/>
    <w:rsid w:val="00551D3A"/>
    <w:rsid w:val="0055367F"/>
    <w:rsid w:val="00553A03"/>
    <w:rsid w:val="00553A42"/>
    <w:rsid w:val="005540D1"/>
    <w:rsid w:val="0055422A"/>
    <w:rsid w:val="00555B1F"/>
    <w:rsid w:val="00555EE8"/>
    <w:rsid w:val="00555F15"/>
    <w:rsid w:val="00556532"/>
    <w:rsid w:val="005567B0"/>
    <w:rsid w:val="005567CA"/>
    <w:rsid w:val="00561138"/>
    <w:rsid w:val="0056229C"/>
    <w:rsid w:val="00563B40"/>
    <w:rsid w:val="0056417B"/>
    <w:rsid w:val="005643B4"/>
    <w:rsid w:val="00564609"/>
    <w:rsid w:val="0056558F"/>
    <w:rsid w:val="005662D9"/>
    <w:rsid w:val="00566887"/>
    <w:rsid w:val="005674C1"/>
    <w:rsid w:val="0057142A"/>
    <w:rsid w:val="005722C2"/>
    <w:rsid w:val="00572375"/>
    <w:rsid w:val="00573BAF"/>
    <w:rsid w:val="00574C8F"/>
    <w:rsid w:val="00574E2C"/>
    <w:rsid w:val="00575BC6"/>
    <w:rsid w:val="00576D2D"/>
    <w:rsid w:val="00577498"/>
    <w:rsid w:val="0057788F"/>
    <w:rsid w:val="005808AE"/>
    <w:rsid w:val="005811ED"/>
    <w:rsid w:val="00581453"/>
    <w:rsid w:val="005848A5"/>
    <w:rsid w:val="00587445"/>
    <w:rsid w:val="00587F6C"/>
    <w:rsid w:val="00590119"/>
    <w:rsid w:val="005902B9"/>
    <w:rsid w:val="00591824"/>
    <w:rsid w:val="0059396F"/>
    <w:rsid w:val="00594F70"/>
    <w:rsid w:val="00595BB8"/>
    <w:rsid w:val="00595D0A"/>
    <w:rsid w:val="00596425"/>
    <w:rsid w:val="005965FB"/>
    <w:rsid w:val="005A0F1E"/>
    <w:rsid w:val="005A145B"/>
    <w:rsid w:val="005A1F50"/>
    <w:rsid w:val="005A25F4"/>
    <w:rsid w:val="005A3E24"/>
    <w:rsid w:val="005A4971"/>
    <w:rsid w:val="005A4C95"/>
    <w:rsid w:val="005A53D2"/>
    <w:rsid w:val="005A6248"/>
    <w:rsid w:val="005A76D0"/>
    <w:rsid w:val="005B088F"/>
    <w:rsid w:val="005B0EA3"/>
    <w:rsid w:val="005B11FD"/>
    <w:rsid w:val="005B2490"/>
    <w:rsid w:val="005B28F2"/>
    <w:rsid w:val="005B2A7C"/>
    <w:rsid w:val="005B2D87"/>
    <w:rsid w:val="005B3D8E"/>
    <w:rsid w:val="005B4361"/>
    <w:rsid w:val="005B5462"/>
    <w:rsid w:val="005C06E4"/>
    <w:rsid w:val="005C0776"/>
    <w:rsid w:val="005C0814"/>
    <w:rsid w:val="005C2388"/>
    <w:rsid w:val="005C2493"/>
    <w:rsid w:val="005C2A41"/>
    <w:rsid w:val="005C40D3"/>
    <w:rsid w:val="005C476C"/>
    <w:rsid w:val="005C70BA"/>
    <w:rsid w:val="005C715C"/>
    <w:rsid w:val="005C71E7"/>
    <w:rsid w:val="005C7FA4"/>
    <w:rsid w:val="005D1677"/>
    <w:rsid w:val="005D1761"/>
    <w:rsid w:val="005D2209"/>
    <w:rsid w:val="005D30D6"/>
    <w:rsid w:val="005D4255"/>
    <w:rsid w:val="005D4613"/>
    <w:rsid w:val="005D6B7F"/>
    <w:rsid w:val="005D773C"/>
    <w:rsid w:val="005E3262"/>
    <w:rsid w:val="005E38C9"/>
    <w:rsid w:val="005E56D4"/>
    <w:rsid w:val="005E5C22"/>
    <w:rsid w:val="005E628A"/>
    <w:rsid w:val="005E6A0F"/>
    <w:rsid w:val="005E6F8C"/>
    <w:rsid w:val="005E71DD"/>
    <w:rsid w:val="005E795C"/>
    <w:rsid w:val="005F0265"/>
    <w:rsid w:val="005F0625"/>
    <w:rsid w:val="005F0ADF"/>
    <w:rsid w:val="005F23F8"/>
    <w:rsid w:val="005F2C01"/>
    <w:rsid w:val="005F518B"/>
    <w:rsid w:val="005F53B2"/>
    <w:rsid w:val="005F5AB6"/>
    <w:rsid w:val="005F5D7B"/>
    <w:rsid w:val="0060389C"/>
    <w:rsid w:val="00603936"/>
    <w:rsid w:val="006044F2"/>
    <w:rsid w:val="006053AE"/>
    <w:rsid w:val="006053CA"/>
    <w:rsid w:val="006054D8"/>
    <w:rsid w:val="0060617B"/>
    <w:rsid w:val="00606F8C"/>
    <w:rsid w:val="0061084C"/>
    <w:rsid w:val="00611851"/>
    <w:rsid w:val="006130AB"/>
    <w:rsid w:val="0061333A"/>
    <w:rsid w:val="00613ABE"/>
    <w:rsid w:val="00614D94"/>
    <w:rsid w:val="00616906"/>
    <w:rsid w:val="00616BBE"/>
    <w:rsid w:val="006171D6"/>
    <w:rsid w:val="00620B1D"/>
    <w:rsid w:val="00621D3F"/>
    <w:rsid w:val="00624258"/>
    <w:rsid w:val="00624444"/>
    <w:rsid w:val="006246EA"/>
    <w:rsid w:val="006247F0"/>
    <w:rsid w:val="0062564D"/>
    <w:rsid w:val="0062703F"/>
    <w:rsid w:val="0062788A"/>
    <w:rsid w:val="006308BB"/>
    <w:rsid w:val="00633E27"/>
    <w:rsid w:val="00634963"/>
    <w:rsid w:val="006370D3"/>
    <w:rsid w:val="00641CBD"/>
    <w:rsid w:val="006451DA"/>
    <w:rsid w:val="00645F08"/>
    <w:rsid w:val="00646EE9"/>
    <w:rsid w:val="00647EAF"/>
    <w:rsid w:val="00650035"/>
    <w:rsid w:val="006501E5"/>
    <w:rsid w:val="006508A2"/>
    <w:rsid w:val="006521D8"/>
    <w:rsid w:val="00653AD4"/>
    <w:rsid w:val="006544F6"/>
    <w:rsid w:val="006546DF"/>
    <w:rsid w:val="006555CE"/>
    <w:rsid w:val="00655995"/>
    <w:rsid w:val="006559B8"/>
    <w:rsid w:val="00657D00"/>
    <w:rsid w:val="006611A9"/>
    <w:rsid w:val="00661485"/>
    <w:rsid w:val="00667DA9"/>
    <w:rsid w:val="00672350"/>
    <w:rsid w:val="006725AD"/>
    <w:rsid w:val="0067260D"/>
    <w:rsid w:val="006729D8"/>
    <w:rsid w:val="006736B6"/>
    <w:rsid w:val="0067507E"/>
    <w:rsid w:val="00675A8C"/>
    <w:rsid w:val="0067786D"/>
    <w:rsid w:val="006779F4"/>
    <w:rsid w:val="00677D61"/>
    <w:rsid w:val="006810F3"/>
    <w:rsid w:val="006819F2"/>
    <w:rsid w:val="00681B5D"/>
    <w:rsid w:val="00682863"/>
    <w:rsid w:val="00684D7B"/>
    <w:rsid w:val="00684DE8"/>
    <w:rsid w:val="00685059"/>
    <w:rsid w:val="0068581D"/>
    <w:rsid w:val="00686142"/>
    <w:rsid w:val="0068677A"/>
    <w:rsid w:val="006869E2"/>
    <w:rsid w:val="00687036"/>
    <w:rsid w:val="00687124"/>
    <w:rsid w:val="006878EB"/>
    <w:rsid w:val="00690231"/>
    <w:rsid w:val="006902A0"/>
    <w:rsid w:val="00690668"/>
    <w:rsid w:val="00690C5D"/>
    <w:rsid w:val="00690F82"/>
    <w:rsid w:val="00693210"/>
    <w:rsid w:val="00695ACE"/>
    <w:rsid w:val="00695FE5"/>
    <w:rsid w:val="006976A4"/>
    <w:rsid w:val="006A05FC"/>
    <w:rsid w:val="006A1916"/>
    <w:rsid w:val="006A2065"/>
    <w:rsid w:val="006A251F"/>
    <w:rsid w:val="006A3422"/>
    <w:rsid w:val="006A3C7E"/>
    <w:rsid w:val="006A5688"/>
    <w:rsid w:val="006A5876"/>
    <w:rsid w:val="006A5DEE"/>
    <w:rsid w:val="006A65AB"/>
    <w:rsid w:val="006A6FDC"/>
    <w:rsid w:val="006A7521"/>
    <w:rsid w:val="006A7616"/>
    <w:rsid w:val="006B04A4"/>
    <w:rsid w:val="006B15DE"/>
    <w:rsid w:val="006B1683"/>
    <w:rsid w:val="006B189D"/>
    <w:rsid w:val="006B233B"/>
    <w:rsid w:val="006B2606"/>
    <w:rsid w:val="006B3283"/>
    <w:rsid w:val="006B544E"/>
    <w:rsid w:val="006B6E73"/>
    <w:rsid w:val="006B754A"/>
    <w:rsid w:val="006B75C6"/>
    <w:rsid w:val="006C2203"/>
    <w:rsid w:val="006C38E0"/>
    <w:rsid w:val="006D06E8"/>
    <w:rsid w:val="006D1632"/>
    <w:rsid w:val="006D16FA"/>
    <w:rsid w:val="006D310A"/>
    <w:rsid w:val="006D46D5"/>
    <w:rsid w:val="006D4712"/>
    <w:rsid w:val="006D4805"/>
    <w:rsid w:val="006D4AAE"/>
    <w:rsid w:val="006D54E9"/>
    <w:rsid w:val="006E02C6"/>
    <w:rsid w:val="006E1D97"/>
    <w:rsid w:val="006E1E52"/>
    <w:rsid w:val="006E3859"/>
    <w:rsid w:val="006E52F0"/>
    <w:rsid w:val="006E5D70"/>
    <w:rsid w:val="006E67DC"/>
    <w:rsid w:val="006E792A"/>
    <w:rsid w:val="006F0021"/>
    <w:rsid w:val="006F230D"/>
    <w:rsid w:val="006F2848"/>
    <w:rsid w:val="006F318B"/>
    <w:rsid w:val="006F42A5"/>
    <w:rsid w:val="006F4D7F"/>
    <w:rsid w:val="006F579D"/>
    <w:rsid w:val="006F57A2"/>
    <w:rsid w:val="006F6469"/>
    <w:rsid w:val="006F6923"/>
    <w:rsid w:val="006F6CC7"/>
    <w:rsid w:val="0070101B"/>
    <w:rsid w:val="007027E9"/>
    <w:rsid w:val="007030BE"/>
    <w:rsid w:val="00703B26"/>
    <w:rsid w:val="00703CC4"/>
    <w:rsid w:val="007044DA"/>
    <w:rsid w:val="007059AB"/>
    <w:rsid w:val="00705C6B"/>
    <w:rsid w:val="00705DA5"/>
    <w:rsid w:val="00706233"/>
    <w:rsid w:val="0070646B"/>
    <w:rsid w:val="007075A6"/>
    <w:rsid w:val="0070776F"/>
    <w:rsid w:val="00711531"/>
    <w:rsid w:val="00712069"/>
    <w:rsid w:val="00714DF4"/>
    <w:rsid w:val="00715424"/>
    <w:rsid w:val="00715F56"/>
    <w:rsid w:val="007166A0"/>
    <w:rsid w:val="007166AD"/>
    <w:rsid w:val="00721AE8"/>
    <w:rsid w:val="00722271"/>
    <w:rsid w:val="007222B0"/>
    <w:rsid w:val="007231B7"/>
    <w:rsid w:val="007235DA"/>
    <w:rsid w:val="007254C7"/>
    <w:rsid w:val="007317F3"/>
    <w:rsid w:val="0073238E"/>
    <w:rsid w:val="00732647"/>
    <w:rsid w:val="007346F9"/>
    <w:rsid w:val="00734E85"/>
    <w:rsid w:val="00735ED0"/>
    <w:rsid w:val="00737A6F"/>
    <w:rsid w:val="00740DDC"/>
    <w:rsid w:val="00741E08"/>
    <w:rsid w:val="00742887"/>
    <w:rsid w:val="00742D31"/>
    <w:rsid w:val="007459B4"/>
    <w:rsid w:val="0075280A"/>
    <w:rsid w:val="00752C84"/>
    <w:rsid w:val="00754471"/>
    <w:rsid w:val="007549DA"/>
    <w:rsid w:val="007558B3"/>
    <w:rsid w:val="007577BA"/>
    <w:rsid w:val="00760FB5"/>
    <w:rsid w:val="00762E55"/>
    <w:rsid w:val="0076310C"/>
    <w:rsid w:val="00764A6D"/>
    <w:rsid w:val="00764FAA"/>
    <w:rsid w:val="0076657A"/>
    <w:rsid w:val="00767F9A"/>
    <w:rsid w:val="00770462"/>
    <w:rsid w:val="0077201D"/>
    <w:rsid w:val="00772172"/>
    <w:rsid w:val="00773F59"/>
    <w:rsid w:val="00774805"/>
    <w:rsid w:val="00775A4A"/>
    <w:rsid w:val="00775E58"/>
    <w:rsid w:val="007764D5"/>
    <w:rsid w:val="007773F7"/>
    <w:rsid w:val="00777D3E"/>
    <w:rsid w:val="0078036E"/>
    <w:rsid w:val="00780B2B"/>
    <w:rsid w:val="00782B39"/>
    <w:rsid w:val="00783A6F"/>
    <w:rsid w:val="007855FE"/>
    <w:rsid w:val="0078733C"/>
    <w:rsid w:val="00790E8E"/>
    <w:rsid w:val="0079188B"/>
    <w:rsid w:val="00791A36"/>
    <w:rsid w:val="007921AE"/>
    <w:rsid w:val="00792870"/>
    <w:rsid w:val="00792F8F"/>
    <w:rsid w:val="007933BD"/>
    <w:rsid w:val="00794E7D"/>
    <w:rsid w:val="00795103"/>
    <w:rsid w:val="00796421"/>
    <w:rsid w:val="007A0556"/>
    <w:rsid w:val="007A159E"/>
    <w:rsid w:val="007A1C9C"/>
    <w:rsid w:val="007A1D96"/>
    <w:rsid w:val="007A1FD4"/>
    <w:rsid w:val="007A2083"/>
    <w:rsid w:val="007A4F62"/>
    <w:rsid w:val="007A506B"/>
    <w:rsid w:val="007A5827"/>
    <w:rsid w:val="007A5A03"/>
    <w:rsid w:val="007A6090"/>
    <w:rsid w:val="007B01F5"/>
    <w:rsid w:val="007B0573"/>
    <w:rsid w:val="007B0A48"/>
    <w:rsid w:val="007B0DB0"/>
    <w:rsid w:val="007B2E2D"/>
    <w:rsid w:val="007B44EC"/>
    <w:rsid w:val="007B671F"/>
    <w:rsid w:val="007B736A"/>
    <w:rsid w:val="007C0BDD"/>
    <w:rsid w:val="007C17B0"/>
    <w:rsid w:val="007C2A0D"/>
    <w:rsid w:val="007C311B"/>
    <w:rsid w:val="007C4C91"/>
    <w:rsid w:val="007C5960"/>
    <w:rsid w:val="007C5997"/>
    <w:rsid w:val="007C6B0A"/>
    <w:rsid w:val="007D000A"/>
    <w:rsid w:val="007D152A"/>
    <w:rsid w:val="007D1E3D"/>
    <w:rsid w:val="007D3287"/>
    <w:rsid w:val="007D4447"/>
    <w:rsid w:val="007D4D04"/>
    <w:rsid w:val="007D5723"/>
    <w:rsid w:val="007D5BCF"/>
    <w:rsid w:val="007D62F2"/>
    <w:rsid w:val="007D6613"/>
    <w:rsid w:val="007D6DB1"/>
    <w:rsid w:val="007E02F8"/>
    <w:rsid w:val="007E0906"/>
    <w:rsid w:val="007E168C"/>
    <w:rsid w:val="007E346F"/>
    <w:rsid w:val="007E354F"/>
    <w:rsid w:val="007E3685"/>
    <w:rsid w:val="007E3736"/>
    <w:rsid w:val="007E397C"/>
    <w:rsid w:val="007E3C17"/>
    <w:rsid w:val="007E63F2"/>
    <w:rsid w:val="007E6E21"/>
    <w:rsid w:val="007F3C08"/>
    <w:rsid w:val="007F694B"/>
    <w:rsid w:val="007F6C69"/>
    <w:rsid w:val="007F71F8"/>
    <w:rsid w:val="00800069"/>
    <w:rsid w:val="00800D7A"/>
    <w:rsid w:val="00800F92"/>
    <w:rsid w:val="0080128C"/>
    <w:rsid w:val="008014E0"/>
    <w:rsid w:val="00801928"/>
    <w:rsid w:val="008019E3"/>
    <w:rsid w:val="00801FE1"/>
    <w:rsid w:val="008023AE"/>
    <w:rsid w:val="00802680"/>
    <w:rsid w:val="008040EC"/>
    <w:rsid w:val="008053F9"/>
    <w:rsid w:val="00805F9D"/>
    <w:rsid w:val="00807E19"/>
    <w:rsid w:val="00810048"/>
    <w:rsid w:val="00811555"/>
    <w:rsid w:val="008119D3"/>
    <w:rsid w:val="00811C88"/>
    <w:rsid w:val="0081394F"/>
    <w:rsid w:val="00813A13"/>
    <w:rsid w:val="008153E1"/>
    <w:rsid w:val="0081558F"/>
    <w:rsid w:val="00816F50"/>
    <w:rsid w:val="00817EF5"/>
    <w:rsid w:val="00820C3B"/>
    <w:rsid w:val="008232D1"/>
    <w:rsid w:val="008239EC"/>
    <w:rsid w:val="00825277"/>
    <w:rsid w:val="008255C3"/>
    <w:rsid w:val="0082602E"/>
    <w:rsid w:val="008268CA"/>
    <w:rsid w:val="00826D39"/>
    <w:rsid w:val="008274C0"/>
    <w:rsid w:val="00827D58"/>
    <w:rsid w:val="00830C17"/>
    <w:rsid w:val="00830FFE"/>
    <w:rsid w:val="00831200"/>
    <w:rsid w:val="00831692"/>
    <w:rsid w:val="0083171C"/>
    <w:rsid w:val="00831B22"/>
    <w:rsid w:val="00832917"/>
    <w:rsid w:val="00834B7F"/>
    <w:rsid w:val="00835939"/>
    <w:rsid w:val="008377F2"/>
    <w:rsid w:val="00837FB0"/>
    <w:rsid w:val="0084269B"/>
    <w:rsid w:val="008427E2"/>
    <w:rsid w:val="00843079"/>
    <w:rsid w:val="008433CA"/>
    <w:rsid w:val="008434BE"/>
    <w:rsid w:val="00844482"/>
    <w:rsid w:val="00844A5A"/>
    <w:rsid w:val="00845088"/>
    <w:rsid w:val="00845EDB"/>
    <w:rsid w:val="008462FE"/>
    <w:rsid w:val="00846C63"/>
    <w:rsid w:val="0085094C"/>
    <w:rsid w:val="008514A8"/>
    <w:rsid w:val="008517B0"/>
    <w:rsid w:val="00852D43"/>
    <w:rsid w:val="00852DF5"/>
    <w:rsid w:val="00853B37"/>
    <w:rsid w:val="00854076"/>
    <w:rsid w:val="0085487A"/>
    <w:rsid w:val="00854F65"/>
    <w:rsid w:val="008553A2"/>
    <w:rsid w:val="0085650A"/>
    <w:rsid w:val="00856D39"/>
    <w:rsid w:val="00860031"/>
    <w:rsid w:val="008603CF"/>
    <w:rsid w:val="00860A0C"/>
    <w:rsid w:val="00860EEF"/>
    <w:rsid w:val="00861085"/>
    <w:rsid w:val="00863F99"/>
    <w:rsid w:val="008672F9"/>
    <w:rsid w:val="00867778"/>
    <w:rsid w:val="00872240"/>
    <w:rsid w:val="00872297"/>
    <w:rsid w:val="008736DC"/>
    <w:rsid w:val="00875768"/>
    <w:rsid w:val="0087644A"/>
    <w:rsid w:val="008766FC"/>
    <w:rsid w:val="008773E5"/>
    <w:rsid w:val="008801CD"/>
    <w:rsid w:val="00880DCB"/>
    <w:rsid w:val="00880E3B"/>
    <w:rsid w:val="008814E3"/>
    <w:rsid w:val="0088243E"/>
    <w:rsid w:val="00883E11"/>
    <w:rsid w:val="00883F17"/>
    <w:rsid w:val="00884A83"/>
    <w:rsid w:val="00886A5C"/>
    <w:rsid w:val="00887966"/>
    <w:rsid w:val="0089119D"/>
    <w:rsid w:val="00891CF0"/>
    <w:rsid w:val="008921AA"/>
    <w:rsid w:val="00893E0C"/>
    <w:rsid w:val="0089413C"/>
    <w:rsid w:val="00894289"/>
    <w:rsid w:val="00894599"/>
    <w:rsid w:val="00895ADF"/>
    <w:rsid w:val="00896D67"/>
    <w:rsid w:val="008977EB"/>
    <w:rsid w:val="00897D42"/>
    <w:rsid w:val="008A26C1"/>
    <w:rsid w:val="008A35D4"/>
    <w:rsid w:val="008A4330"/>
    <w:rsid w:val="008A49DA"/>
    <w:rsid w:val="008A660C"/>
    <w:rsid w:val="008A6ACF"/>
    <w:rsid w:val="008A6CD3"/>
    <w:rsid w:val="008A7316"/>
    <w:rsid w:val="008A7960"/>
    <w:rsid w:val="008B05B9"/>
    <w:rsid w:val="008B1BD7"/>
    <w:rsid w:val="008B38B2"/>
    <w:rsid w:val="008B4234"/>
    <w:rsid w:val="008B50BD"/>
    <w:rsid w:val="008B54AA"/>
    <w:rsid w:val="008B6A3B"/>
    <w:rsid w:val="008B7CB0"/>
    <w:rsid w:val="008C0AC9"/>
    <w:rsid w:val="008C1946"/>
    <w:rsid w:val="008C1A5C"/>
    <w:rsid w:val="008C1BC1"/>
    <w:rsid w:val="008C2596"/>
    <w:rsid w:val="008C28F0"/>
    <w:rsid w:val="008C3688"/>
    <w:rsid w:val="008C4855"/>
    <w:rsid w:val="008C48FC"/>
    <w:rsid w:val="008C5967"/>
    <w:rsid w:val="008C5FA8"/>
    <w:rsid w:val="008C65C7"/>
    <w:rsid w:val="008C7173"/>
    <w:rsid w:val="008D02E5"/>
    <w:rsid w:val="008D118F"/>
    <w:rsid w:val="008D160B"/>
    <w:rsid w:val="008D16C2"/>
    <w:rsid w:val="008D3FB3"/>
    <w:rsid w:val="008D55A6"/>
    <w:rsid w:val="008D7436"/>
    <w:rsid w:val="008D7C46"/>
    <w:rsid w:val="008E374F"/>
    <w:rsid w:val="008E43D5"/>
    <w:rsid w:val="008E45A7"/>
    <w:rsid w:val="008E7CE3"/>
    <w:rsid w:val="008F007C"/>
    <w:rsid w:val="008F1997"/>
    <w:rsid w:val="008F2B47"/>
    <w:rsid w:val="008F6734"/>
    <w:rsid w:val="008F79C0"/>
    <w:rsid w:val="00900A02"/>
    <w:rsid w:val="00901947"/>
    <w:rsid w:val="00901995"/>
    <w:rsid w:val="0090220A"/>
    <w:rsid w:val="0090276A"/>
    <w:rsid w:val="00903282"/>
    <w:rsid w:val="00903326"/>
    <w:rsid w:val="009038D6"/>
    <w:rsid w:val="00904F54"/>
    <w:rsid w:val="00905563"/>
    <w:rsid w:val="00906149"/>
    <w:rsid w:val="00906D38"/>
    <w:rsid w:val="00906F8A"/>
    <w:rsid w:val="0090779F"/>
    <w:rsid w:val="009079F8"/>
    <w:rsid w:val="00907F8D"/>
    <w:rsid w:val="009111C2"/>
    <w:rsid w:val="00911ED2"/>
    <w:rsid w:val="00911ED8"/>
    <w:rsid w:val="009121A6"/>
    <w:rsid w:val="009126D1"/>
    <w:rsid w:val="00912FE4"/>
    <w:rsid w:val="009136F7"/>
    <w:rsid w:val="00913803"/>
    <w:rsid w:val="00913A85"/>
    <w:rsid w:val="0091411E"/>
    <w:rsid w:val="00914D9D"/>
    <w:rsid w:val="00915A0B"/>
    <w:rsid w:val="009168B8"/>
    <w:rsid w:val="0091733F"/>
    <w:rsid w:val="00917EEC"/>
    <w:rsid w:val="0092026A"/>
    <w:rsid w:val="0092228B"/>
    <w:rsid w:val="00922A85"/>
    <w:rsid w:val="0092328A"/>
    <w:rsid w:val="00923D41"/>
    <w:rsid w:val="00926847"/>
    <w:rsid w:val="00927DAB"/>
    <w:rsid w:val="00927F58"/>
    <w:rsid w:val="00930FF1"/>
    <w:rsid w:val="009322B6"/>
    <w:rsid w:val="00932E97"/>
    <w:rsid w:val="0093305A"/>
    <w:rsid w:val="009338BF"/>
    <w:rsid w:val="00933E6C"/>
    <w:rsid w:val="009361CB"/>
    <w:rsid w:val="00937424"/>
    <w:rsid w:val="0093757E"/>
    <w:rsid w:val="00937D6C"/>
    <w:rsid w:val="00940933"/>
    <w:rsid w:val="00943160"/>
    <w:rsid w:val="00943848"/>
    <w:rsid w:val="00943BA0"/>
    <w:rsid w:val="00945914"/>
    <w:rsid w:val="00945AD7"/>
    <w:rsid w:val="009460D3"/>
    <w:rsid w:val="00946B9C"/>
    <w:rsid w:val="0094704E"/>
    <w:rsid w:val="009474FC"/>
    <w:rsid w:val="00947986"/>
    <w:rsid w:val="009500CB"/>
    <w:rsid w:val="00950781"/>
    <w:rsid w:val="00951C9F"/>
    <w:rsid w:val="00951FEA"/>
    <w:rsid w:val="0095466D"/>
    <w:rsid w:val="00954921"/>
    <w:rsid w:val="009549C3"/>
    <w:rsid w:val="00957672"/>
    <w:rsid w:val="00957E95"/>
    <w:rsid w:val="009602CC"/>
    <w:rsid w:val="009619BC"/>
    <w:rsid w:val="00961A65"/>
    <w:rsid w:val="00961E77"/>
    <w:rsid w:val="0096281A"/>
    <w:rsid w:val="00962F0A"/>
    <w:rsid w:val="00965780"/>
    <w:rsid w:val="009669D1"/>
    <w:rsid w:val="00966E37"/>
    <w:rsid w:val="009678C8"/>
    <w:rsid w:val="00971187"/>
    <w:rsid w:val="00971443"/>
    <w:rsid w:val="00971466"/>
    <w:rsid w:val="00971ABF"/>
    <w:rsid w:val="00971D72"/>
    <w:rsid w:val="00972A17"/>
    <w:rsid w:val="009756B4"/>
    <w:rsid w:val="00976542"/>
    <w:rsid w:val="00976F42"/>
    <w:rsid w:val="00980410"/>
    <w:rsid w:val="00981D8A"/>
    <w:rsid w:val="00982C97"/>
    <w:rsid w:val="00982DC4"/>
    <w:rsid w:val="009833CB"/>
    <w:rsid w:val="00983B3B"/>
    <w:rsid w:val="0098483B"/>
    <w:rsid w:val="00984FDC"/>
    <w:rsid w:val="009858F1"/>
    <w:rsid w:val="00985A93"/>
    <w:rsid w:val="00986AC7"/>
    <w:rsid w:val="009872A3"/>
    <w:rsid w:val="00991AAC"/>
    <w:rsid w:val="009946B9"/>
    <w:rsid w:val="009948D2"/>
    <w:rsid w:val="00997B43"/>
    <w:rsid w:val="00997F08"/>
    <w:rsid w:val="009A09A4"/>
    <w:rsid w:val="009A392B"/>
    <w:rsid w:val="009A3EC5"/>
    <w:rsid w:val="009A465A"/>
    <w:rsid w:val="009A517E"/>
    <w:rsid w:val="009A7AFD"/>
    <w:rsid w:val="009B1E2F"/>
    <w:rsid w:val="009B3723"/>
    <w:rsid w:val="009B4530"/>
    <w:rsid w:val="009C0159"/>
    <w:rsid w:val="009C09BE"/>
    <w:rsid w:val="009C19C9"/>
    <w:rsid w:val="009C1A1C"/>
    <w:rsid w:val="009C27A7"/>
    <w:rsid w:val="009C2E05"/>
    <w:rsid w:val="009C2F26"/>
    <w:rsid w:val="009C43C2"/>
    <w:rsid w:val="009C6CF2"/>
    <w:rsid w:val="009C7331"/>
    <w:rsid w:val="009C762C"/>
    <w:rsid w:val="009D0160"/>
    <w:rsid w:val="009D10EF"/>
    <w:rsid w:val="009D3E3F"/>
    <w:rsid w:val="009D51B2"/>
    <w:rsid w:val="009D56A0"/>
    <w:rsid w:val="009D573B"/>
    <w:rsid w:val="009D69E5"/>
    <w:rsid w:val="009D7705"/>
    <w:rsid w:val="009D7CDE"/>
    <w:rsid w:val="009E0055"/>
    <w:rsid w:val="009E0388"/>
    <w:rsid w:val="009E1CBB"/>
    <w:rsid w:val="009E2AF5"/>
    <w:rsid w:val="009E36C3"/>
    <w:rsid w:val="009E3AE3"/>
    <w:rsid w:val="009E3E68"/>
    <w:rsid w:val="009E7D02"/>
    <w:rsid w:val="009F16A3"/>
    <w:rsid w:val="009F3CFB"/>
    <w:rsid w:val="009F5EC6"/>
    <w:rsid w:val="009F627A"/>
    <w:rsid w:val="009F6857"/>
    <w:rsid w:val="009F6DA7"/>
    <w:rsid w:val="009F7460"/>
    <w:rsid w:val="00A002F0"/>
    <w:rsid w:val="00A004F7"/>
    <w:rsid w:val="00A015A2"/>
    <w:rsid w:val="00A017C2"/>
    <w:rsid w:val="00A01912"/>
    <w:rsid w:val="00A03A32"/>
    <w:rsid w:val="00A05BF6"/>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3821"/>
    <w:rsid w:val="00A26051"/>
    <w:rsid w:val="00A26C1B"/>
    <w:rsid w:val="00A27104"/>
    <w:rsid w:val="00A27D48"/>
    <w:rsid w:val="00A30864"/>
    <w:rsid w:val="00A3194C"/>
    <w:rsid w:val="00A31BCF"/>
    <w:rsid w:val="00A33C47"/>
    <w:rsid w:val="00A3434B"/>
    <w:rsid w:val="00A347E3"/>
    <w:rsid w:val="00A34F39"/>
    <w:rsid w:val="00A35A37"/>
    <w:rsid w:val="00A3687C"/>
    <w:rsid w:val="00A37016"/>
    <w:rsid w:val="00A40F25"/>
    <w:rsid w:val="00A40F96"/>
    <w:rsid w:val="00A4167C"/>
    <w:rsid w:val="00A423C9"/>
    <w:rsid w:val="00A44F45"/>
    <w:rsid w:val="00A46478"/>
    <w:rsid w:val="00A46F44"/>
    <w:rsid w:val="00A51FCC"/>
    <w:rsid w:val="00A52CA6"/>
    <w:rsid w:val="00A5537E"/>
    <w:rsid w:val="00A56E1A"/>
    <w:rsid w:val="00A570EA"/>
    <w:rsid w:val="00A574FE"/>
    <w:rsid w:val="00A6058F"/>
    <w:rsid w:val="00A60F59"/>
    <w:rsid w:val="00A62121"/>
    <w:rsid w:val="00A6339B"/>
    <w:rsid w:val="00A63736"/>
    <w:rsid w:val="00A64BD4"/>
    <w:rsid w:val="00A64E8A"/>
    <w:rsid w:val="00A65E9F"/>
    <w:rsid w:val="00A66374"/>
    <w:rsid w:val="00A66771"/>
    <w:rsid w:val="00A6726D"/>
    <w:rsid w:val="00A67A01"/>
    <w:rsid w:val="00A67CA6"/>
    <w:rsid w:val="00A70911"/>
    <w:rsid w:val="00A7219D"/>
    <w:rsid w:val="00A721D8"/>
    <w:rsid w:val="00A738E0"/>
    <w:rsid w:val="00A75DA6"/>
    <w:rsid w:val="00A75EE6"/>
    <w:rsid w:val="00A765FD"/>
    <w:rsid w:val="00A77595"/>
    <w:rsid w:val="00A778F4"/>
    <w:rsid w:val="00A856C9"/>
    <w:rsid w:val="00A86809"/>
    <w:rsid w:val="00A87070"/>
    <w:rsid w:val="00A872BF"/>
    <w:rsid w:val="00A87554"/>
    <w:rsid w:val="00A87A06"/>
    <w:rsid w:val="00A87ABB"/>
    <w:rsid w:val="00A90CF5"/>
    <w:rsid w:val="00A90D2D"/>
    <w:rsid w:val="00A91149"/>
    <w:rsid w:val="00A91D5D"/>
    <w:rsid w:val="00A9261D"/>
    <w:rsid w:val="00A94216"/>
    <w:rsid w:val="00A944B8"/>
    <w:rsid w:val="00A94A48"/>
    <w:rsid w:val="00A94F48"/>
    <w:rsid w:val="00A961D2"/>
    <w:rsid w:val="00A96736"/>
    <w:rsid w:val="00A96A6C"/>
    <w:rsid w:val="00A971DD"/>
    <w:rsid w:val="00A97BF6"/>
    <w:rsid w:val="00A97CE1"/>
    <w:rsid w:val="00AA01BD"/>
    <w:rsid w:val="00AA06F7"/>
    <w:rsid w:val="00AA0DA3"/>
    <w:rsid w:val="00AA0F28"/>
    <w:rsid w:val="00AA16F6"/>
    <w:rsid w:val="00AA30E5"/>
    <w:rsid w:val="00AA4994"/>
    <w:rsid w:val="00AA54F7"/>
    <w:rsid w:val="00AA63C0"/>
    <w:rsid w:val="00AA6884"/>
    <w:rsid w:val="00AA7B6E"/>
    <w:rsid w:val="00AB0491"/>
    <w:rsid w:val="00AB04D6"/>
    <w:rsid w:val="00AB0646"/>
    <w:rsid w:val="00AB1B5A"/>
    <w:rsid w:val="00AB3622"/>
    <w:rsid w:val="00AB3FA8"/>
    <w:rsid w:val="00AB466C"/>
    <w:rsid w:val="00AB47F7"/>
    <w:rsid w:val="00AB4BAE"/>
    <w:rsid w:val="00AB576E"/>
    <w:rsid w:val="00AB6012"/>
    <w:rsid w:val="00AB7807"/>
    <w:rsid w:val="00AB7AAD"/>
    <w:rsid w:val="00AC0836"/>
    <w:rsid w:val="00AC0E36"/>
    <w:rsid w:val="00AC2D23"/>
    <w:rsid w:val="00AC4276"/>
    <w:rsid w:val="00AC47A8"/>
    <w:rsid w:val="00AC4E1E"/>
    <w:rsid w:val="00AC6EBE"/>
    <w:rsid w:val="00AC798D"/>
    <w:rsid w:val="00AD356F"/>
    <w:rsid w:val="00AD36A9"/>
    <w:rsid w:val="00AD3AC4"/>
    <w:rsid w:val="00AD3E7C"/>
    <w:rsid w:val="00AD47CA"/>
    <w:rsid w:val="00AD54AE"/>
    <w:rsid w:val="00AD5DAF"/>
    <w:rsid w:val="00AE16E9"/>
    <w:rsid w:val="00AE1B4B"/>
    <w:rsid w:val="00AE34BB"/>
    <w:rsid w:val="00AE3A8F"/>
    <w:rsid w:val="00AE40AC"/>
    <w:rsid w:val="00AE4604"/>
    <w:rsid w:val="00AE48AE"/>
    <w:rsid w:val="00AE58B1"/>
    <w:rsid w:val="00AE5B34"/>
    <w:rsid w:val="00AE610D"/>
    <w:rsid w:val="00AF071D"/>
    <w:rsid w:val="00AF1494"/>
    <w:rsid w:val="00AF1DF9"/>
    <w:rsid w:val="00AF3CD1"/>
    <w:rsid w:val="00AF3E7A"/>
    <w:rsid w:val="00AF44D3"/>
    <w:rsid w:val="00AF4534"/>
    <w:rsid w:val="00AF4661"/>
    <w:rsid w:val="00AF501C"/>
    <w:rsid w:val="00AF740F"/>
    <w:rsid w:val="00B02459"/>
    <w:rsid w:val="00B0280F"/>
    <w:rsid w:val="00B02AD9"/>
    <w:rsid w:val="00B03290"/>
    <w:rsid w:val="00B05EC0"/>
    <w:rsid w:val="00B060DE"/>
    <w:rsid w:val="00B06BFB"/>
    <w:rsid w:val="00B06F6F"/>
    <w:rsid w:val="00B0757E"/>
    <w:rsid w:val="00B07A10"/>
    <w:rsid w:val="00B11782"/>
    <w:rsid w:val="00B11F52"/>
    <w:rsid w:val="00B13024"/>
    <w:rsid w:val="00B13E1F"/>
    <w:rsid w:val="00B13E32"/>
    <w:rsid w:val="00B147F0"/>
    <w:rsid w:val="00B16109"/>
    <w:rsid w:val="00B173BD"/>
    <w:rsid w:val="00B22F6C"/>
    <w:rsid w:val="00B23A20"/>
    <w:rsid w:val="00B23ECD"/>
    <w:rsid w:val="00B24CC2"/>
    <w:rsid w:val="00B26F4B"/>
    <w:rsid w:val="00B27145"/>
    <w:rsid w:val="00B3052D"/>
    <w:rsid w:val="00B31218"/>
    <w:rsid w:val="00B33134"/>
    <w:rsid w:val="00B3341C"/>
    <w:rsid w:val="00B35C60"/>
    <w:rsid w:val="00B371AE"/>
    <w:rsid w:val="00B379DB"/>
    <w:rsid w:val="00B405E2"/>
    <w:rsid w:val="00B41F4F"/>
    <w:rsid w:val="00B42EA7"/>
    <w:rsid w:val="00B433AF"/>
    <w:rsid w:val="00B439CD"/>
    <w:rsid w:val="00B44638"/>
    <w:rsid w:val="00B44AF6"/>
    <w:rsid w:val="00B44F28"/>
    <w:rsid w:val="00B45766"/>
    <w:rsid w:val="00B46258"/>
    <w:rsid w:val="00B462A3"/>
    <w:rsid w:val="00B463E6"/>
    <w:rsid w:val="00B47607"/>
    <w:rsid w:val="00B4771E"/>
    <w:rsid w:val="00B50784"/>
    <w:rsid w:val="00B50E28"/>
    <w:rsid w:val="00B51679"/>
    <w:rsid w:val="00B517E6"/>
    <w:rsid w:val="00B51C56"/>
    <w:rsid w:val="00B530FF"/>
    <w:rsid w:val="00B54FB9"/>
    <w:rsid w:val="00B551BF"/>
    <w:rsid w:val="00B5520D"/>
    <w:rsid w:val="00B5658C"/>
    <w:rsid w:val="00B56CBD"/>
    <w:rsid w:val="00B56E6F"/>
    <w:rsid w:val="00B57A85"/>
    <w:rsid w:val="00B605C7"/>
    <w:rsid w:val="00B615E7"/>
    <w:rsid w:val="00B61CA1"/>
    <w:rsid w:val="00B632D2"/>
    <w:rsid w:val="00B646F6"/>
    <w:rsid w:val="00B65A04"/>
    <w:rsid w:val="00B6634E"/>
    <w:rsid w:val="00B66FB9"/>
    <w:rsid w:val="00B675B7"/>
    <w:rsid w:val="00B67B67"/>
    <w:rsid w:val="00B71D42"/>
    <w:rsid w:val="00B72D83"/>
    <w:rsid w:val="00B73740"/>
    <w:rsid w:val="00B74343"/>
    <w:rsid w:val="00B7647A"/>
    <w:rsid w:val="00B77A95"/>
    <w:rsid w:val="00B8016D"/>
    <w:rsid w:val="00B80212"/>
    <w:rsid w:val="00B80D74"/>
    <w:rsid w:val="00B817DD"/>
    <w:rsid w:val="00B82DF8"/>
    <w:rsid w:val="00B83D4C"/>
    <w:rsid w:val="00B85DF3"/>
    <w:rsid w:val="00B8624E"/>
    <w:rsid w:val="00B866B1"/>
    <w:rsid w:val="00B879C3"/>
    <w:rsid w:val="00B90265"/>
    <w:rsid w:val="00B91DE6"/>
    <w:rsid w:val="00B956C9"/>
    <w:rsid w:val="00B96F58"/>
    <w:rsid w:val="00B9784A"/>
    <w:rsid w:val="00BA12CC"/>
    <w:rsid w:val="00BA157B"/>
    <w:rsid w:val="00BA2127"/>
    <w:rsid w:val="00BA2303"/>
    <w:rsid w:val="00BA30BE"/>
    <w:rsid w:val="00BA3337"/>
    <w:rsid w:val="00BA3383"/>
    <w:rsid w:val="00BA557B"/>
    <w:rsid w:val="00BA632B"/>
    <w:rsid w:val="00BA6F80"/>
    <w:rsid w:val="00BA7684"/>
    <w:rsid w:val="00BA77BB"/>
    <w:rsid w:val="00BA7E77"/>
    <w:rsid w:val="00BB0534"/>
    <w:rsid w:val="00BB09C5"/>
    <w:rsid w:val="00BB1693"/>
    <w:rsid w:val="00BB19DE"/>
    <w:rsid w:val="00BB1AA4"/>
    <w:rsid w:val="00BB1AF9"/>
    <w:rsid w:val="00BB37F4"/>
    <w:rsid w:val="00BB414F"/>
    <w:rsid w:val="00BB42CC"/>
    <w:rsid w:val="00BB514E"/>
    <w:rsid w:val="00BC2C75"/>
    <w:rsid w:val="00BC37C6"/>
    <w:rsid w:val="00BC5184"/>
    <w:rsid w:val="00BC5BAC"/>
    <w:rsid w:val="00BC632F"/>
    <w:rsid w:val="00BC6941"/>
    <w:rsid w:val="00BC69CC"/>
    <w:rsid w:val="00BD1461"/>
    <w:rsid w:val="00BD28DA"/>
    <w:rsid w:val="00BD341C"/>
    <w:rsid w:val="00BD38A7"/>
    <w:rsid w:val="00BD3E49"/>
    <w:rsid w:val="00BD3E4A"/>
    <w:rsid w:val="00BD534C"/>
    <w:rsid w:val="00BD5F21"/>
    <w:rsid w:val="00BD6182"/>
    <w:rsid w:val="00BD66F4"/>
    <w:rsid w:val="00BD696A"/>
    <w:rsid w:val="00BD7C8B"/>
    <w:rsid w:val="00BE1016"/>
    <w:rsid w:val="00BE1936"/>
    <w:rsid w:val="00BE2F64"/>
    <w:rsid w:val="00BE549C"/>
    <w:rsid w:val="00BE5FF8"/>
    <w:rsid w:val="00BE78A5"/>
    <w:rsid w:val="00BF097A"/>
    <w:rsid w:val="00BF4DEB"/>
    <w:rsid w:val="00BF52F5"/>
    <w:rsid w:val="00BF6286"/>
    <w:rsid w:val="00BF6346"/>
    <w:rsid w:val="00BF66E9"/>
    <w:rsid w:val="00C016EB"/>
    <w:rsid w:val="00C02462"/>
    <w:rsid w:val="00C026E0"/>
    <w:rsid w:val="00C058F6"/>
    <w:rsid w:val="00C0594A"/>
    <w:rsid w:val="00C05E5F"/>
    <w:rsid w:val="00C06103"/>
    <w:rsid w:val="00C0642E"/>
    <w:rsid w:val="00C07816"/>
    <w:rsid w:val="00C07DED"/>
    <w:rsid w:val="00C10ACC"/>
    <w:rsid w:val="00C11FC3"/>
    <w:rsid w:val="00C12085"/>
    <w:rsid w:val="00C12B83"/>
    <w:rsid w:val="00C132DC"/>
    <w:rsid w:val="00C13872"/>
    <w:rsid w:val="00C13CD9"/>
    <w:rsid w:val="00C13E22"/>
    <w:rsid w:val="00C14D0A"/>
    <w:rsid w:val="00C1521A"/>
    <w:rsid w:val="00C15767"/>
    <w:rsid w:val="00C15FA4"/>
    <w:rsid w:val="00C17389"/>
    <w:rsid w:val="00C1775A"/>
    <w:rsid w:val="00C17BA6"/>
    <w:rsid w:val="00C20730"/>
    <w:rsid w:val="00C23590"/>
    <w:rsid w:val="00C2538E"/>
    <w:rsid w:val="00C26673"/>
    <w:rsid w:val="00C26A88"/>
    <w:rsid w:val="00C308B0"/>
    <w:rsid w:val="00C30ABC"/>
    <w:rsid w:val="00C30D73"/>
    <w:rsid w:val="00C31008"/>
    <w:rsid w:val="00C311CE"/>
    <w:rsid w:val="00C311F1"/>
    <w:rsid w:val="00C321E2"/>
    <w:rsid w:val="00C347FE"/>
    <w:rsid w:val="00C3610F"/>
    <w:rsid w:val="00C37034"/>
    <w:rsid w:val="00C373AB"/>
    <w:rsid w:val="00C4081A"/>
    <w:rsid w:val="00C40ED0"/>
    <w:rsid w:val="00C426C4"/>
    <w:rsid w:val="00C43CF2"/>
    <w:rsid w:val="00C441ED"/>
    <w:rsid w:val="00C463E3"/>
    <w:rsid w:val="00C4706E"/>
    <w:rsid w:val="00C478A4"/>
    <w:rsid w:val="00C47DB2"/>
    <w:rsid w:val="00C5140B"/>
    <w:rsid w:val="00C52C6C"/>
    <w:rsid w:val="00C53B5D"/>
    <w:rsid w:val="00C53EBD"/>
    <w:rsid w:val="00C559E9"/>
    <w:rsid w:val="00C55C11"/>
    <w:rsid w:val="00C579B8"/>
    <w:rsid w:val="00C609B2"/>
    <w:rsid w:val="00C60C62"/>
    <w:rsid w:val="00C60E84"/>
    <w:rsid w:val="00C61AF3"/>
    <w:rsid w:val="00C61B83"/>
    <w:rsid w:val="00C63669"/>
    <w:rsid w:val="00C63EAD"/>
    <w:rsid w:val="00C657D9"/>
    <w:rsid w:val="00C65A3D"/>
    <w:rsid w:val="00C65FA9"/>
    <w:rsid w:val="00C661B3"/>
    <w:rsid w:val="00C66BA6"/>
    <w:rsid w:val="00C66F4B"/>
    <w:rsid w:val="00C6775D"/>
    <w:rsid w:val="00C71B36"/>
    <w:rsid w:val="00C72132"/>
    <w:rsid w:val="00C74346"/>
    <w:rsid w:val="00C74ACE"/>
    <w:rsid w:val="00C763A0"/>
    <w:rsid w:val="00C76719"/>
    <w:rsid w:val="00C779EC"/>
    <w:rsid w:val="00C80234"/>
    <w:rsid w:val="00C805C8"/>
    <w:rsid w:val="00C80A19"/>
    <w:rsid w:val="00C80B5F"/>
    <w:rsid w:val="00C80DE4"/>
    <w:rsid w:val="00C81C77"/>
    <w:rsid w:val="00C82BFF"/>
    <w:rsid w:val="00C82F0F"/>
    <w:rsid w:val="00C84743"/>
    <w:rsid w:val="00C8482D"/>
    <w:rsid w:val="00C900A1"/>
    <w:rsid w:val="00C910C3"/>
    <w:rsid w:val="00C9449F"/>
    <w:rsid w:val="00C964F4"/>
    <w:rsid w:val="00C968D8"/>
    <w:rsid w:val="00C96A07"/>
    <w:rsid w:val="00CA1F25"/>
    <w:rsid w:val="00CA3A40"/>
    <w:rsid w:val="00CA4092"/>
    <w:rsid w:val="00CA453F"/>
    <w:rsid w:val="00CA458D"/>
    <w:rsid w:val="00CA603B"/>
    <w:rsid w:val="00CA75C6"/>
    <w:rsid w:val="00CA7C4F"/>
    <w:rsid w:val="00CB107A"/>
    <w:rsid w:val="00CB258C"/>
    <w:rsid w:val="00CB2B84"/>
    <w:rsid w:val="00CC1039"/>
    <w:rsid w:val="00CC28FB"/>
    <w:rsid w:val="00CC37E1"/>
    <w:rsid w:val="00CC39E5"/>
    <w:rsid w:val="00CC3B5B"/>
    <w:rsid w:val="00CC427A"/>
    <w:rsid w:val="00CC4676"/>
    <w:rsid w:val="00CC47B0"/>
    <w:rsid w:val="00CC5DF3"/>
    <w:rsid w:val="00CC6054"/>
    <w:rsid w:val="00CC6DE2"/>
    <w:rsid w:val="00CD005D"/>
    <w:rsid w:val="00CD1D59"/>
    <w:rsid w:val="00CD3200"/>
    <w:rsid w:val="00CD44AE"/>
    <w:rsid w:val="00CD643E"/>
    <w:rsid w:val="00CD7DB6"/>
    <w:rsid w:val="00CE0583"/>
    <w:rsid w:val="00CE0DF9"/>
    <w:rsid w:val="00CE0E45"/>
    <w:rsid w:val="00CE15C0"/>
    <w:rsid w:val="00CE1850"/>
    <w:rsid w:val="00CE1B91"/>
    <w:rsid w:val="00CE2E1D"/>
    <w:rsid w:val="00CE3D00"/>
    <w:rsid w:val="00CE3EC5"/>
    <w:rsid w:val="00CE4302"/>
    <w:rsid w:val="00CE4418"/>
    <w:rsid w:val="00CE60CE"/>
    <w:rsid w:val="00CE6A3C"/>
    <w:rsid w:val="00CF0CDA"/>
    <w:rsid w:val="00CF4E38"/>
    <w:rsid w:val="00CF525F"/>
    <w:rsid w:val="00CF58F3"/>
    <w:rsid w:val="00CF6548"/>
    <w:rsid w:val="00CF76D5"/>
    <w:rsid w:val="00CF7FB9"/>
    <w:rsid w:val="00D01756"/>
    <w:rsid w:val="00D01765"/>
    <w:rsid w:val="00D0274A"/>
    <w:rsid w:val="00D02AFD"/>
    <w:rsid w:val="00D038BE"/>
    <w:rsid w:val="00D057FF"/>
    <w:rsid w:val="00D05B99"/>
    <w:rsid w:val="00D070C0"/>
    <w:rsid w:val="00D0728C"/>
    <w:rsid w:val="00D0774A"/>
    <w:rsid w:val="00D07BD9"/>
    <w:rsid w:val="00D1006C"/>
    <w:rsid w:val="00D11FE3"/>
    <w:rsid w:val="00D122C1"/>
    <w:rsid w:val="00D14B79"/>
    <w:rsid w:val="00D15A42"/>
    <w:rsid w:val="00D16061"/>
    <w:rsid w:val="00D16861"/>
    <w:rsid w:val="00D170E2"/>
    <w:rsid w:val="00D17977"/>
    <w:rsid w:val="00D2015F"/>
    <w:rsid w:val="00D207B8"/>
    <w:rsid w:val="00D215F1"/>
    <w:rsid w:val="00D21863"/>
    <w:rsid w:val="00D2267A"/>
    <w:rsid w:val="00D24667"/>
    <w:rsid w:val="00D258D3"/>
    <w:rsid w:val="00D2691E"/>
    <w:rsid w:val="00D30661"/>
    <w:rsid w:val="00D32467"/>
    <w:rsid w:val="00D3312D"/>
    <w:rsid w:val="00D338DA"/>
    <w:rsid w:val="00D338E1"/>
    <w:rsid w:val="00D368B6"/>
    <w:rsid w:val="00D36A40"/>
    <w:rsid w:val="00D37134"/>
    <w:rsid w:val="00D374C2"/>
    <w:rsid w:val="00D40C19"/>
    <w:rsid w:val="00D42F5A"/>
    <w:rsid w:val="00D44A4E"/>
    <w:rsid w:val="00D44DA4"/>
    <w:rsid w:val="00D44F37"/>
    <w:rsid w:val="00D500B0"/>
    <w:rsid w:val="00D51702"/>
    <w:rsid w:val="00D522D8"/>
    <w:rsid w:val="00D539EE"/>
    <w:rsid w:val="00D53F40"/>
    <w:rsid w:val="00D54148"/>
    <w:rsid w:val="00D5457B"/>
    <w:rsid w:val="00D54711"/>
    <w:rsid w:val="00D54CDB"/>
    <w:rsid w:val="00D5545B"/>
    <w:rsid w:val="00D5586E"/>
    <w:rsid w:val="00D56392"/>
    <w:rsid w:val="00D567D0"/>
    <w:rsid w:val="00D569C6"/>
    <w:rsid w:val="00D56E23"/>
    <w:rsid w:val="00D571B7"/>
    <w:rsid w:val="00D57435"/>
    <w:rsid w:val="00D574AF"/>
    <w:rsid w:val="00D61EB3"/>
    <w:rsid w:val="00D62B6F"/>
    <w:rsid w:val="00D62CC0"/>
    <w:rsid w:val="00D62D78"/>
    <w:rsid w:val="00D63A1A"/>
    <w:rsid w:val="00D63ABC"/>
    <w:rsid w:val="00D642E3"/>
    <w:rsid w:val="00D65D55"/>
    <w:rsid w:val="00D66B65"/>
    <w:rsid w:val="00D66D7E"/>
    <w:rsid w:val="00D678A6"/>
    <w:rsid w:val="00D67C1D"/>
    <w:rsid w:val="00D67D74"/>
    <w:rsid w:val="00D70955"/>
    <w:rsid w:val="00D70E3C"/>
    <w:rsid w:val="00D71B20"/>
    <w:rsid w:val="00D71D8F"/>
    <w:rsid w:val="00D72240"/>
    <w:rsid w:val="00D72699"/>
    <w:rsid w:val="00D76160"/>
    <w:rsid w:val="00D7784C"/>
    <w:rsid w:val="00D77F33"/>
    <w:rsid w:val="00D82517"/>
    <w:rsid w:val="00D82869"/>
    <w:rsid w:val="00D82DC3"/>
    <w:rsid w:val="00D82F60"/>
    <w:rsid w:val="00D839B3"/>
    <w:rsid w:val="00D84B71"/>
    <w:rsid w:val="00D85254"/>
    <w:rsid w:val="00D858AC"/>
    <w:rsid w:val="00D85E09"/>
    <w:rsid w:val="00D8666D"/>
    <w:rsid w:val="00D86BBC"/>
    <w:rsid w:val="00D876D7"/>
    <w:rsid w:val="00D916EB"/>
    <w:rsid w:val="00D9246E"/>
    <w:rsid w:val="00D92D2C"/>
    <w:rsid w:val="00D92DBF"/>
    <w:rsid w:val="00D93F45"/>
    <w:rsid w:val="00D943E6"/>
    <w:rsid w:val="00D96699"/>
    <w:rsid w:val="00D966C9"/>
    <w:rsid w:val="00D97B0B"/>
    <w:rsid w:val="00D97CCC"/>
    <w:rsid w:val="00DA0231"/>
    <w:rsid w:val="00DA1A26"/>
    <w:rsid w:val="00DA1FDB"/>
    <w:rsid w:val="00DA2B63"/>
    <w:rsid w:val="00DA4258"/>
    <w:rsid w:val="00DA4419"/>
    <w:rsid w:val="00DA48C4"/>
    <w:rsid w:val="00DA48E7"/>
    <w:rsid w:val="00DA6ECA"/>
    <w:rsid w:val="00DA7CAD"/>
    <w:rsid w:val="00DB04DE"/>
    <w:rsid w:val="00DB344B"/>
    <w:rsid w:val="00DB36A4"/>
    <w:rsid w:val="00DB3D15"/>
    <w:rsid w:val="00DB43AB"/>
    <w:rsid w:val="00DB5B85"/>
    <w:rsid w:val="00DB5BD6"/>
    <w:rsid w:val="00DB6636"/>
    <w:rsid w:val="00DB7D89"/>
    <w:rsid w:val="00DB7F09"/>
    <w:rsid w:val="00DC0637"/>
    <w:rsid w:val="00DC0C86"/>
    <w:rsid w:val="00DC1348"/>
    <w:rsid w:val="00DC3DCD"/>
    <w:rsid w:val="00DC427B"/>
    <w:rsid w:val="00DC5559"/>
    <w:rsid w:val="00DC5672"/>
    <w:rsid w:val="00DC58EA"/>
    <w:rsid w:val="00DC6A51"/>
    <w:rsid w:val="00DC7007"/>
    <w:rsid w:val="00DD030D"/>
    <w:rsid w:val="00DD0584"/>
    <w:rsid w:val="00DD1336"/>
    <w:rsid w:val="00DD27FC"/>
    <w:rsid w:val="00DD2840"/>
    <w:rsid w:val="00DD295E"/>
    <w:rsid w:val="00DD3A24"/>
    <w:rsid w:val="00DD538D"/>
    <w:rsid w:val="00DD60B1"/>
    <w:rsid w:val="00DE0014"/>
    <w:rsid w:val="00DE1585"/>
    <w:rsid w:val="00DE1767"/>
    <w:rsid w:val="00DE19CE"/>
    <w:rsid w:val="00DE21B4"/>
    <w:rsid w:val="00DE37B1"/>
    <w:rsid w:val="00DE4104"/>
    <w:rsid w:val="00DE4546"/>
    <w:rsid w:val="00DE4D50"/>
    <w:rsid w:val="00DE5046"/>
    <w:rsid w:val="00DE57AA"/>
    <w:rsid w:val="00DE62D9"/>
    <w:rsid w:val="00DE6F0A"/>
    <w:rsid w:val="00DE7DF5"/>
    <w:rsid w:val="00DF1298"/>
    <w:rsid w:val="00DF1AB5"/>
    <w:rsid w:val="00DF2216"/>
    <w:rsid w:val="00DF498B"/>
    <w:rsid w:val="00DF4DE5"/>
    <w:rsid w:val="00DF5A33"/>
    <w:rsid w:val="00DF5DC1"/>
    <w:rsid w:val="00DF62B4"/>
    <w:rsid w:val="00DF64D9"/>
    <w:rsid w:val="00DF6AB2"/>
    <w:rsid w:val="00DF70E9"/>
    <w:rsid w:val="00E00912"/>
    <w:rsid w:val="00E00991"/>
    <w:rsid w:val="00E00CFB"/>
    <w:rsid w:val="00E01A20"/>
    <w:rsid w:val="00E02059"/>
    <w:rsid w:val="00E05CB5"/>
    <w:rsid w:val="00E05F8C"/>
    <w:rsid w:val="00E07496"/>
    <w:rsid w:val="00E07D41"/>
    <w:rsid w:val="00E1189A"/>
    <w:rsid w:val="00E12C85"/>
    <w:rsid w:val="00E12F98"/>
    <w:rsid w:val="00E14817"/>
    <w:rsid w:val="00E1610D"/>
    <w:rsid w:val="00E16560"/>
    <w:rsid w:val="00E17FE4"/>
    <w:rsid w:val="00E209E0"/>
    <w:rsid w:val="00E2131B"/>
    <w:rsid w:val="00E21452"/>
    <w:rsid w:val="00E222FC"/>
    <w:rsid w:val="00E22D9E"/>
    <w:rsid w:val="00E23433"/>
    <w:rsid w:val="00E24141"/>
    <w:rsid w:val="00E24FD9"/>
    <w:rsid w:val="00E275E7"/>
    <w:rsid w:val="00E27B38"/>
    <w:rsid w:val="00E27D07"/>
    <w:rsid w:val="00E302E7"/>
    <w:rsid w:val="00E30D2A"/>
    <w:rsid w:val="00E31164"/>
    <w:rsid w:val="00E314F3"/>
    <w:rsid w:val="00E3342D"/>
    <w:rsid w:val="00E33E76"/>
    <w:rsid w:val="00E37BFF"/>
    <w:rsid w:val="00E40541"/>
    <w:rsid w:val="00E40784"/>
    <w:rsid w:val="00E41682"/>
    <w:rsid w:val="00E42057"/>
    <w:rsid w:val="00E45CE1"/>
    <w:rsid w:val="00E45FE0"/>
    <w:rsid w:val="00E46BB2"/>
    <w:rsid w:val="00E475A0"/>
    <w:rsid w:val="00E47E2C"/>
    <w:rsid w:val="00E51A13"/>
    <w:rsid w:val="00E51BD3"/>
    <w:rsid w:val="00E5244E"/>
    <w:rsid w:val="00E52A20"/>
    <w:rsid w:val="00E53231"/>
    <w:rsid w:val="00E53F39"/>
    <w:rsid w:val="00E5546D"/>
    <w:rsid w:val="00E5635B"/>
    <w:rsid w:val="00E60E48"/>
    <w:rsid w:val="00E61E84"/>
    <w:rsid w:val="00E64AC9"/>
    <w:rsid w:val="00E65012"/>
    <w:rsid w:val="00E66605"/>
    <w:rsid w:val="00E6662B"/>
    <w:rsid w:val="00E668C5"/>
    <w:rsid w:val="00E66ECD"/>
    <w:rsid w:val="00E670FF"/>
    <w:rsid w:val="00E67448"/>
    <w:rsid w:val="00E67992"/>
    <w:rsid w:val="00E70466"/>
    <w:rsid w:val="00E7270F"/>
    <w:rsid w:val="00E735FA"/>
    <w:rsid w:val="00E73EC2"/>
    <w:rsid w:val="00E749B0"/>
    <w:rsid w:val="00E75FF0"/>
    <w:rsid w:val="00E764FE"/>
    <w:rsid w:val="00E76D49"/>
    <w:rsid w:val="00E77945"/>
    <w:rsid w:val="00E80185"/>
    <w:rsid w:val="00E80408"/>
    <w:rsid w:val="00E80CA7"/>
    <w:rsid w:val="00E80D0B"/>
    <w:rsid w:val="00E81BDA"/>
    <w:rsid w:val="00E82489"/>
    <w:rsid w:val="00E83102"/>
    <w:rsid w:val="00E83195"/>
    <w:rsid w:val="00E83E36"/>
    <w:rsid w:val="00E84316"/>
    <w:rsid w:val="00E84DAD"/>
    <w:rsid w:val="00E87673"/>
    <w:rsid w:val="00E90102"/>
    <w:rsid w:val="00E92038"/>
    <w:rsid w:val="00E92E39"/>
    <w:rsid w:val="00E93732"/>
    <w:rsid w:val="00E93EA4"/>
    <w:rsid w:val="00E9437F"/>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63BE"/>
    <w:rsid w:val="00EA6BB2"/>
    <w:rsid w:val="00EA6F7A"/>
    <w:rsid w:val="00EA70E8"/>
    <w:rsid w:val="00EA79E4"/>
    <w:rsid w:val="00EB0055"/>
    <w:rsid w:val="00EB3B4E"/>
    <w:rsid w:val="00EB4715"/>
    <w:rsid w:val="00EB4BC5"/>
    <w:rsid w:val="00EB59EC"/>
    <w:rsid w:val="00EB5EB0"/>
    <w:rsid w:val="00EB737C"/>
    <w:rsid w:val="00EC0380"/>
    <w:rsid w:val="00EC0F23"/>
    <w:rsid w:val="00EC189B"/>
    <w:rsid w:val="00EC2270"/>
    <w:rsid w:val="00EC2A42"/>
    <w:rsid w:val="00EC2B36"/>
    <w:rsid w:val="00EC4975"/>
    <w:rsid w:val="00EC4F8E"/>
    <w:rsid w:val="00EC55F5"/>
    <w:rsid w:val="00EC5614"/>
    <w:rsid w:val="00EC5810"/>
    <w:rsid w:val="00EC5F2F"/>
    <w:rsid w:val="00EC614E"/>
    <w:rsid w:val="00EC7217"/>
    <w:rsid w:val="00EC731C"/>
    <w:rsid w:val="00EC7A59"/>
    <w:rsid w:val="00EC7B93"/>
    <w:rsid w:val="00ED0C87"/>
    <w:rsid w:val="00ED1634"/>
    <w:rsid w:val="00ED2EFC"/>
    <w:rsid w:val="00ED4138"/>
    <w:rsid w:val="00ED49C8"/>
    <w:rsid w:val="00ED5655"/>
    <w:rsid w:val="00ED5741"/>
    <w:rsid w:val="00ED609F"/>
    <w:rsid w:val="00ED637A"/>
    <w:rsid w:val="00ED68FD"/>
    <w:rsid w:val="00ED7818"/>
    <w:rsid w:val="00EE04F6"/>
    <w:rsid w:val="00EE2BBB"/>
    <w:rsid w:val="00EE2EFA"/>
    <w:rsid w:val="00EE39F7"/>
    <w:rsid w:val="00EE4231"/>
    <w:rsid w:val="00EE4C36"/>
    <w:rsid w:val="00EE4CE7"/>
    <w:rsid w:val="00EE58A2"/>
    <w:rsid w:val="00EE5EB6"/>
    <w:rsid w:val="00EE65B3"/>
    <w:rsid w:val="00EE6FC8"/>
    <w:rsid w:val="00EE71BF"/>
    <w:rsid w:val="00EE74D5"/>
    <w:rsid w:val="00EF008D"/>
    <w:rsid w:val="00EF13B4"/>
    <w:rsid w:val="00EF1D82"/>
    <w:rsid w:val="00EF1FED"/>
    <w:rsid w:val="00EF251E"/>
    <w:rsid w:val="00EF41AA"/>
    <w:rsid w:val="00EF6D41"/>
    <w:rsid w:val="00F00273"/>
    <w:rsid w:val="00F007A1"/>
    <w:rsid w:val="00F00D85"/>
    <w:rsid w:val="00F01E1B"/>
    <w:rsid w:val="00F01EEE"/>
    <w:rsid w:val="00F06665"/>
    <w:rsid w:val="00F06B80"/>
    <w:rsid w:val="00F07DBF"/>
    <w:rsid w:val="00F07EE9"/>
    <w:rsid w:val="00F10138"/>
    <w:rsid w:val="00F101E3"/>
    <w:rsid w:val="00F10909"/>
    <w:rsid w:val="00F11257"/>
    <w:rsid w:val="00F1264C"/>
    <w:rsid w:val="00F12D99"/>
    <w:rsid w:val="00F12E78"/>
    <w:rsid w:val="00F13009"/>
    <w:rsid w:val="00F138FF"/>
    <w:rsid w:val="00F14481"/>
    <w:rsid w:val="00F162FA"/>
    <w:rsid w:val="00F1755A"/>
    <w:rsid w:val="00F2076A"/>
    <w:rsid w:val="00F20B88"/>
    <w:rsid w:val="00F21E30"/>
    <w:rsid w:val="00F223AC"/>
    <w:rsid w:val="00F22EC1"/>
    <w:rsid w:val="00F23206"/>
    <w:rsid w:val="00F2356B"/>
    <w:rsid w:val="00F24B00"/>
    <w:rsid w:val="00F259EE"/>
    <w:rsid w:val="00F26320"/>
    <w:rsid w:val="00F26819"/>
    <w:rsid w:val="00F270D4"/>
    <w:rsid w:val="00F277B3"/>
    <w:rsid w:val="00F27F84"/>
    <w:rsid w:val="00F300B5"/>
    <w:rsid w:val="00F31464"/>
    <w:rsid w:val="00F31658"/>
    <w:rsid w:val="00F3363F"/>
    <w:rsid w:val="00F35528"/>
    <w:rsid w:val="00F356E1"/>
    <w:rsid w:val="00F364E2"/>
    <w:rsid w:val="00F40F98"/>
    <w:rsid w:val="00F4134D"/>
    <w:rsid w:val="00F43351"/>
    <w:rsid w:val="00F4378C"/>
    <w:rsid w:val="00F43E02"/>
    <w:rsid w:val="00F46321"/>
    <w:rsid w:val="00F46CEC"/>
    <w:rsid w:val="00F46FE7"/>
    <w:rsid w:val="00F50886"/>
    <w:rsid w:val="00F50BEF"/>
    <w:rsid w:val="00F50C57"/>
    <w:rsid w:val="00F519DD"/>
    <w:rsid w:val="00F534B8"/>
    <w:rsid w:val="00F54DD2"/>
    <w:rsid w:val="00F5570C"/>
    <w:rsid w:val="00F60563"/>
    <w:rsid w:val="00F609B3"/>
    <w:rsid w:val="00F60BFC"/>
    <w:rsid w:val="00F610C7"/>
    <w:rsid w:val="00F62A4B"/>
    <w:rsid w:val="00F633B3"/>
    <w:rsid w:val="00F6376D"/>
    <w:rsid w:val="00F64496"/>
    <w:rsid w:val="00F658B9"/>
    <w:rsid w:val="00F65EE1"/>
    <w:rsid w:val="00F67F30"/>
    <w:rsid w:val="00F71D07"/>
    <w:rsid w:val="00F71D2F"/>
    <w:rsid w:val="00F72994"/>
    <w:rsid w:val="00F7397B"/>
    <w:rsid w:val="00F73C10"/>
    <w:rsid w:val="00F7476A"/>
    <w:rsid w:val="00F7541C"/>
    <w:rsid w:val="00F75549"/>
    <w:rsid w:val="00F76212"/>
    <w:rsid w:val="00F77767"/>
    <w:rsid w:val="00F7789F"/>
    <w:rsid w:val="00F8087D"/>
    <w:rsid w:val="00F80E30"/>
    <w:rsid w:val="00F812E9"/>
    <w:rsid w:val="00F82C9B"/>
    <w:rsid w:val="00F83763"/>
    <w:rsid w:val="00F83CB7"/>
    <w:rsid w:val="00F84A81"/>
    <w:rsid w:val="00F85A68"/>
    <w:rsid w:val="00F86B6D"/>
    <w:rsid w:val="00F87B98"/>
    <w:rsid w:val="00F908C7"/>
    <w:rsid w:val="00F92BDD"/>
    <w:rsid w:val="00F93135"/>
    <w:rsid w:val="00F9323B"/>
    <w:rsid w:val="00F940F1"/>
    <w:rsid w:val="00F94E3B"/>
    <w:rsid w:val="00F95C0D"/>
    <w:rsid w:val="00F962CE"/>
    <w:rsid w:val="00F9758A"/>
    <w:rsid w:val="00FA1330"/>
    <w:rsid w:val="00FA2DDC"/>
    <w:rsid w:val="00FA39EB"/>
    <w:rsid w:val="00FA629C"/>
    <w:rsid w:val="00FA7324"/>
    <w:rsid w:val="00FB07D6"/>
    <w:rsid w:val="00FB0B01"/>
    <w:rsid w:val="00FB1AFA"/>
    <w:rsid w:val="00FB347F"/>
    <w:rsid w:val="00FB3807"/>
    <w:rsid w:val="00FB44D8"/>
    <w:rsid w:val="00FB7063"/>
    <w:rsid w:val="00FC0CF7"/>
    <w:rsid w:val="00FC12A8"/>
    <w:rsid w:val="00FC2203"/>
    <w:rsid w:val="00FC227F"/>
    <w:rsid w:val="00FC2371"/>
    <w:rsid w:val="00FC26E0"/>
    <w:rsid w:val="00FC4966"/>
    <w:rsid w:val="00FC6F9D"/>
    <w:rsid w:val="00FC7BAE"/>
    <w:rsid w:val="00FD07E5"/>
    <w:rsid w:val="00FD1538"/>
    <w:rsid w:val="00FD19DF"/>
    <w:rsid w:val="00FD2242"/>
    <w:rsid w:val="00FD2BF4"/>
    <w:rsid w:val="00FD2D7A"/>
    <w:rsid w:val="00FD5B6C"/>
    <w:rsid w:val="00FD65A3"/>
    <w:rsid w:val="00FD747F"/>
    <w:rsid w:val="00FE0326"/>
    <w:rsid w:val="00FE1622"/>
    <w:rsid w:val="00FE263D"/>
    <w:rsid w:val="00FE3248"/>
    <w:rsid w:val="00FE5789"/>
    <w:rsid w:val="00FE65A3"/>
    <w:rsid w:val="00FE6A60"/>
    <w:rsid w:val="00FF2D68"/>
    <w:rsid w:val="00FF4FB7"/>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4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uiPriority w:val="99"/>
    <w:unhideWhenUsed/>
    <w:rPr>
      <w:lang w:val="x-none"/>
    </w:rPr>
  </w:style>
  <w:style w:type="character" w:customStyle="1" w:styleId="Sprotnaopomba-besediloZnak">
    <w:name w:val="Sprotna opomba - besedilo Znak"/>
    <w:uiPriority w:val="99"/>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qFormat/>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5"/>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0"/>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styleId="Nerazreenaomemba">
    <w:name w:val="Unresolved Mention"/>
    <w:basedOn w:val="Privzetapisavaodstavka"/>
    <w:uiPriority w:val="99"/>
    <w:semiHidden/>
    <w:unhideWhenUsed/>
    <w:rsid w:val="00BF4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06867120">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33366470">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58624740">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yperlink" Target="http://www.uradni-list.si/1/objava.jsp?sop=2014-01-3646"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ponudba/pages/aktualno/vstopna_stran.xhtml" TargetMode="External"/><Relationship Id="rId17" Type="http://schemas.openxmlformats.org/officeDocument/2006/relationships/hyperlink" Target="http://www.uradni-list.si/1/objava.jsp?sop=2013-01-2513" TargetMode="External"/><Relationship Id="rId2" Type="http://schemas.openxmlformats.org/officeDocument/2006/relationships/numbering" Target="numbering.xml"/><Relationship Id="rId16" Type="http://schemas.openxmlformats.org/officeDocument/2006/relationships/hyperlink" Target="http://www.uradni-list.si/1/objava.jsp?sop=2011-01-2820" TargetMode="External"/><Relationship Id="rId20" Type="http://schemas.openxmlformats.org/officeDocument/2006/relationships/hyperlink" Target="https://www.ecdc.europa.eu/sites/default/files/documents/Options-use-of-rapid-antigen-tests-for-COVID-19.pdf%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pisrs.si/Pis.web/pregledPredpisa?id=PRAV5602%20"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C7AA3-FA2C-4754-B08A-D852F943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10107</Words>
  <Characters>57610</Characters>
  <Application>Microsoft Office Word</Application>
  <DocSecurity>0</DocSecurity>
  <Lines>480</Lines>
  <Paragraphs>135</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67582</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2021-02-16T09:37:00Z</dcterms:created>
  <dcterms:modified xsi:type="dcterms:W3CDTF">2021-02-16T11:17:00Z</dcterms:modified>
</cp:coreProperties>
</file>